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A66E1" w14:textId="57EE13D2" w:rsidR="00084B81" w:rsidRPr="00084B81" w:rsidRDefault="00084B81" w:rsidP="00084B81">
      <w:pPr>
        <w:jc w:val="right"/>
        <w:rPr>
          <w:rFonts w:asciiTheme="minorHAnsi" w:hAnsiTheme="minorHAnsi" w:cstheme="minorHAnsi"/>
          <w:sz w:val="22"/>
          <w:szCs w:val="22"/>
        </w:rPr>
      </w:pPr>
      <w:r w:rsidRPr="00084B81">
        <w:rPr>
          <w:rFonts w:asciiTheme="minorHAnsi" w:hAnsiTheme="minorHAnsi" w:cstheme="minorHAnsi"/>
          <w:sz w:val="22"/>
          <w:szCs w:val="22"/>
        </w:rPr>
        <w:t>Załącznik nr 5 do Zapytania ofertowego</w:t>
      </w:r>
    </w:p>
    <w:p w14:paraId="0D61E098" w14:textId="77777777" w:rsidR="00084B81" w:rsidRDefault="00084B81" w:rsidP="00ED6500">
      <w:pPr>
        <w:jc w:val="center"/>
        <w:rPr>
          <w:rFonts w:asciiTheme="minorHAnsi" w:hAnsiTheme="minorHAnsi" w:cstheme="minorHAnsi"/>
          <w:b/>
          <w:bCs/>
          <w:sz w:val="26"/>
          <w:szCs w:val="26"/>
        </w:rPr>
      </w:pPr>
    </w:p>
    <w:p w14:paraId="11E74613" w14:textId="3BB72F32" w:rsidR="00337813" w:rsidRPr="00071AA6" w:rsidRDefault="00717EFC" w:rsidP="00ED6500">
      <w:pPr>
        <w:jc w:val="center"/>
        <w:rPr>
          <w:rFonts w:asciiTheme="minorHAnsi" w:hAnsiTheme="minorHAnsi" w:cstheme="minorHAnsi"/>
          <w:b/>
          <w:bCs/>
          <w:sz w:val="26"/>
          <w:szCs w:val="26"/>
        </w:rPr>
      </w:pPr>
      <w:r w:rsidRPr="00D65BE8">
        <w:rPr>
          <w:rFonts w:asciiTheme="minorHAnsi" w:hAnsiTheme="minorHAnsi" w:cstheme="minorHAnsi"/>
          <w:b/>
          <w:bCs/>
          <w:sz w:val="26"/>
          <w:szCs w:val="26"/>
        </w:rPr>
        <w:t>Wzór umowy</w:t>
      </w:r>
      <w:r w:rsidR="00337813" w:rsidRPr="00D65BE8">
        <w:rPr>
          <w:rFonts w:asciiTheme="minorHAnsi" w:hAnsiTheme="minorHAnsi" w:cstheme="minorHAnsi"/>
          <w:b/>
          <w:bCs/>
          <w:sz w:val="26"/>
          <w:szCs w:val="26"/>
        </w:rPr>
        <w:t xml:space="preserve"> nr </w:t>
      </w:r>
      <w:r w:rsidR="00B54BD0" w:rsidRPr="00D65BE8">
        <w:rPr>
          <w:rFonts w:asciiTheme="minorHAnsi" w:hAnsiTheme="minorHAnsi" w:cstheme="minorHAnsi"/>
          <w:b/>
          <w:bCs/>
          <w:sz w:val="26"/>
          <w:szCs w:val="26"/>
        </w:rPr>
        <w:t>KN</w:t>
      </w:r>
      <w:r w:rsidR="00D65BE8" w:rsidRPr="00D65BE8">
        <w:rPr>
          <w:rFonts w:asciiTheme="minorHAnsi" w:hAnsiTheme="minorHAnsi" w:cstheme="minorHAnsi"/>
          <w:b/>
          <w:bCs/>
          <w:sz w:val="26"/>
          <w:szCs w:val="26"/>
        </w:rPr>
        <w:t>G</w:t>
      </w:r>
      <w:r w:rsidR="00B54BD0" w:rsidRPr="00D65BE8">
        <w:rPr>
          <w:rFonts w:asciiTheme="minorHAnsi" w:hAnsiTheme="minorHAnsi" w:cstheme="minorHAnsi"/>
          <w:b/>
          <w:bCs/>
          <w:sz w:val="26"/>
          <w:szCs w:val="26"/>
        </w:rPr>
        <w:t>.271.2.1.2026</w:t>
      </w:r>
      <w:r w:rsidR="00D65BE8">
        <w:rPr>
          <w:rFonts w:asciiTheme="minorHAnsi" w:hAnsiTheme="minorHAnsi" w:cstheme="minorHAnsi"/>
          <w:b/>
          <w:bCs/>
          <w:sz w:val="26"/>
          <w:szCs w:val="26"/>
        </w:rPr>
        <w:t xml:space="preserve">  </w:t>
      </w:r>
    </w:p>
    <w:p w14:paraId="2F4C80FB" w14:textId="77777777" w:rsidR="00CF3839" w:rsidRPr="00071AA6" w:rsidRDefault="00CF3839" w:rsidP="004D5AC6">
      <w:pPr>
        <w:jc w:val="center"/>
        <w:rPr>
          <w:rFonts w:asciiTheme="minorHAnsi" w:hAnsiTheme="minorHAnsi" w:cstheme="minorHAnsi"/>
          <w:b/>
          <w:bCs/>
          <w:sz w:val="22"/>
          <w:szCs w:val="22"/>
        </w:rPr>
      </w:pPr>
    </w:p>
    <w:p w14:paraId="7077FBA6" w14:textId="23B310CB" w:rsidR="00E33EAD" w:rsidRPr="00071AA6" w:rsidRDefault="00527E43" w:rsidP="748214A0">
      <w:pPr>
        <w:tabs>
          <w:tab w:val="left" w:pos="6465"/>
          <w:tab w:val="left" w:pos="6660"/>
        </w:tabs>
        <w:jc w:val="both"/>
        <w:rPr>
          <w:rFonts w:asciiTheme="minorHAnsi" w:hAnsiTheme="minorHAnsi" w:cstheme="minorHAnsi"/>
          <w:sz w:val="22"/>
          <w:szCs w:val="22"/>
        </w:rPr>
      </w:pPr>
      <w:r w:rsidRPr="00071AA6">
        <w:rPr>
          <w:rFonts w:asciiTheme="minorHAnsi" w:hAnsiTheme="minorHAnsi" w:cstheme="minorHAnsi"/>
          <w:sz w:val="22"/>
          <w:szCs w:val="22"/>
        </w:rPr>
        <w:t>Z</w:t>
      </w:r>
      <w:r w:rsidR="00E33EAD" w:rsidRPr="00071AA6">
        <w:rPr>
          <w:rFonts w:asciiTheme="minorHAnsi" w:hAnsiTheme="minorHAnsi" w:cstheme="minorHAnsi"/>
          <w:sz w:val="22"/>
          <w:szCs w:val="22"/>
        </w:rPr>
        <w:t xml:space="preserve">awarta pomiędzy: </w:t>
      </w:r>
    </w:p>
    <w:p w14:paraId="2323D6CE" w14:textId="77777777" w:rsidR="0016386A" w:rsidRPr="00071AA6" w:rsidRDefault="00E33EAD" w:rsidP="004D5AC6">
      <w:pPr>
        <w:tabs>
          <w:tab w:val="left" w:pos="6465"/>
          <w:tab w:val="left" w:pos="6660"/>
        </w:tabs>
        <w:jc w:val="both"/>
        <w:rPr>
          <w:rFonts w:asciiTheme="minorHAnsi" w:hAnsiTheme="minorHAnsi" w:cstheme="minorHAnsi"/>
          <w:b/>
          <w:sz w:val="22"/>
          <w:szCs w:val="22"/>
        </w:rPr>
      </w:pPr>
      <w:r w:rsidRPr="00071AA6">
        <w:rPr>
          <w:rFonts w:asciiTheme="minorHAnsi" w:hAnsiTheme="minorHAnsi" w:cstheme="minorHAnsi"/>
          <w:b/>
          <w:sz w:val="22"/>
          <w:szCs w:val="22"/>
        </w:rPr>
        <w:t xml:space="preserve">Państwowym Gospodarstwem Wodnym Wody Polskie, </w:t>
      </w:r>
    </w:p>
    <w:p w14:paraId="21BEBCFF" w14:textId="50163FD1" w:rsidR="0016386A" w:rsidRPr="00071AA6" w:rsidRDefault="0016386A" w:rsidP="004D5AC6">
      <w:pPr>
        <w:tabs>
          <w:tab w:val="left" w:pos="6465"/>
          <w:tab w:val="left" w:pos="6660"/>
        </w:tabs>
        <w:jc w:val="both"/>
        <w:rPr>
          <w:rFonts w:asciiTheme="minorHAnsi" w:hAnsiTheme="minorHAnsi" w:cstheme="minorHAnsi"/>
          <w:b/>
          <w:bCs/>
          <w:sz w:val="22"/>
          <w:szCs w:val="22"/>
        </w:rPr>
      </w:pPr>
      <w:r w:rsidRPr="00071AA6">
        <w:rPr>
          <w:rFonts w:asciiTheme="minorHAnsi" w:hAnsiTheme="minorHAnsi" w:cstheme="minorHAnsi"/>
          <w:b/>
          <w:bCs/>
          <w:sz w:val="22"/>
          <w:szCs w:val="22"/>
        </w:rPr>
        <w:t>ul. Tytusa Chałubińskiego 8, 00-613 Warszawa</w:t>
      </w:r>
    </w:p>
    <w:p w14:paraId="45FE0AB6" w14:textId="350F29AE" w:rsidR="00E33EAD" w:rsidRPr="00071AA6" w:rsidRDefault="00E33EAD" w:rsidP="004D5AC6">
      <w:pPr>
        <w:tabs>
          <w:tab w:val="left" w:pos="6465"/>
          <w:tab w:val="left" w:pos="6660"/>
        </w:tabs>
        <w:jc w:val="both"/>
        <w:rPr>
          <w:rFonts w:asciiTheme="minorHAnsi" w:hAnsiTheme="minorHAnsi" w:cstheme="minorHAnsi"/>
          <w:b/>
          <w:sz w:val="22"/>
          <w:szCs w:val="22"/>
        </w:rPr>
      </w:pPr>
      <w:r w:rsidRPr="00071AA6">
        <w:rPr>
          <w:rFonts w:asciiTheme="minorHAnsi" w:hAnsiTheme="minorHAnsi" w:cstheme="minorHAnsi"/>
          <w:sz w:val="22"/>
          <w:szCs w:val="22"/>
        </w:rPr>
        <w:t xml:space="preserve">w imieniu którego działa </w:t>
      </w:r>
      <w:r w:rsidRPr="00071AA6">
        <w:rPr>
          <w:rFonts w:asciiTheme="minorHAnsi" w:hAnsiTheme="minorHAnsi" w:cstheme="minorHAnsi"/>
          <w:b/>
          <w:sz w:val="22"/>
          <w:szCs w:val="22"/>
        </w:rPr>
        <w:t xml:space="preserve">Zarząd Zlewni w </w:t>
      </w:r>
      <w:r w:rsidR="00EB35A1" w:rsidRPr="00071AA6">
        <w:rPr>
          <w:rFonts w:asciiTheme="minorHAnsi" w:hAnsiTheme="minorHAnsi" w:cstheme="minorHAnsi"/>
          <w:b/>
          <w:sz w:val="22"/>
          <w:szCs w:val="22"/>
        </w:rPr>
        <w:t>Nowym Sączu</w:t>
      </w:r>
      <w:r w:rsidRPr="00071AA6">
        <w:rPr>
          <w:rFonts w:asciiTheme="minorHAnsi" w:hAnsiTheme="minorHAnsi" w:cstheme="minorHAnsi"/>
          <w:b/>
          <w:sz w:val="22"/>
          <w:szCs w:val="22"/>
        </w:rPr>
        <w:t xml:space="preserve"> – ul.</w:t>
      </w:r>
      <w:r w:rsidR="00EB35A1" w:rsidRPr="00071AA6">
        <w:rPr>
          <w:rFonts w:asciiTheme="minorHAnsi" w:hAnsiTheme="minorHAnsi" w:cstheme="minorHAnsi"/>
          <w:b/>
          <w:sz w:val="22"/>
          <w:szCs w:val="22"/>
        </w:rPr>
        <w:t xml:space="preserve"> Naściszowska 31</w:t>
      </w:r>
      <w:r w:rsidRPr="00071AA6">
        <w:rPr>
          <w:rFonts w:asciiTheme="minorHAnsi" w:hAnsiTheme="minorHAnsi" w:cstheme="minorHAnsi"/>
          <w:b/>
          <w:sz w:val="22"/>
          <w:szCs w:val="22"/>
        </w:rPr>
        <w:t xml:space="preserve">, </w:t>
      </w:r>
      <w:r w:rsidRPr="00071AA6">
        <w:rPr>
          <w:rFonts w:asciiTheme="minorHAnsi" w:hAnsiTheme="minorHAnsi" w:cstheme="minorHAnsi"/>
          <w:b/>
          <w:bCs/>
          <w:sz w:val="22"/>
          <w:szCs w:val="22"/>
        </w:rPr>
        <w:t>3</w:t>
      </w:r>
      <w:r w:rsidR="00EB35A1" w:rsidRPr="00071AA6">
        <w:rPr>
          <w:rFonts w:asciiTheme="minorHAnsi" w:hAnsiTheme="minorHAnsi" w:cstheme="minorHAnsi"/>
          <w:b/>
          <w:bCs/>
          <w:sz w:val="22"/>
          <w:szCs w:val="22"/>
        </w:rPr>
        <w:t>3</w:t>
      </w:r>
      <w:r w:rsidRPr="00071AA6">
        <w:rPr>
          <w:rFonts w:asciiTheme="minorHAnsi" w:hAnsiTheme="minorHAnsi" w:cstheme="minorHAnsi"/>
          <w:b/>
          <w:bCs/>
          <w:sz w:val="22"/>
          <w:szCs w:val="22"/>
        </w:rPr>
        <w:t>-</w:t>
      </w:r>
      <w:r w:rsidR="00EB35A1" w:rsidRPr="00071AA6">
        <w:rPr>
          <w:rFonts w:asciiTheme="minorHAnsi" w:hAnsiTheme="minorHAnsi" w:cstheme="minorHAnsi"/>
          <w:b/>
          <w:bCs/>
          <w:sz w:val="22"/>
          <w:szCs w:val="22"/>
        </w:rPr>
        <w:t>30</w:t>
      </w:r>
      <w:r w:rsidRPr="00071AA6">
        <w:rPr>
          <w:rFonts w:asciiTheme="minorHAnsi" w:hAnsiTheme="minorHAnsi" w:cstheme="minorHAnsi"/>
          <w:b/>
          <w:bCs/>
          <w:sz w:val="22"/>
          <w:szCs w:val="22"/>
        </w:rPr>
        <w:t xml:space="preserve">0 </w:t>
      </w:r>
      <w:r w:rsidR="00EB35A1" w:rsidRPr="00071AA6">
        <w:rPr>
          <w:rFonts w:asciiTheme="minorHAnsi" w:hAnsiTheme="minorHAnsi" w:cstheme="minorHAnsi"/>
          <w:b/>
          <w:bCs/>
          <w:sz w:val="22"/>
          <w:szCs w:val="22"/>
        </w:rPr>
        <w:t>Nowy Sącz</w:t>
      </w:r>
      <w:r w:rsidRPr="00071AA6">
        <w:rPr>
          <w:rFonts w:asciiTheme="minorHAnsi" w:hAnsiTheme="minorHAnsi" w:cstheme="minorHAnsi"/>
          <w:b/>
          <w:bCs/>
          <w:sz w:val="22"/>
          <w:szCs w:val="22"/>
        </w:rPr>
        <w:t>,</w:t>
      </w:r>
    </w:p>
    <w:p w14:paraId="3DEDC840" w14:textId="77777777" w:rsidR="00E33EAD" w:rsidRPr="00071AA6" w:rsidRDefault="00E33EAD" w:rsidP="004D5AC6">
      <w:pPr>
        <w:tabs>
          <w:tab w:val="left" w:pos="6465"/>
          <w:tab w:val="left" w:pos="6660"/>
        </w:tabs>
        <w:jc w:val="both"/>
        <w:rPr>
          <w:rFonts w:asciiTheme="minorHAnsi" w:hAnsiTheme="minorHAnsi" w:cstheme="minorHAnsi"/>
          <w:sz w:val="22"/>
          <w:szCs w:val="22"/>
        </w:rPr>
      </w:pPr>
      <w:r w:rsidRPr="00071AA6">
        <w:rPr>
          <w:rFonts w:asciiTheme="minorHAnsi" w:hAnsiTheme="minorHAnsi" w:cstheme="minorHAnsi"/>
          <w:b/>
          <w:sz w:val="22"/>
          <w:szCs w:val="22"/>
        </w:rPr>
        <w:t xml:space="preserve">NIP: 5272825616, REGON: 368302575, </w:t>
      </w:r>
      <w:r w:rsidRPr="00071AA6">
        <w:rPr>
          <w:rFonts w:asciiTheme="minorHAnsi" w:eastAsia="Times New Roman" w:hAnsiTheme="minorHAnsi" w:cstheme="minorHAnsi"/>
          <w:sz w:val="22"/>
          <w:szCs w:val="22"/>
        </w:rPr>
        <w:t xml:space="preserve">reprezentowanym przez: </w:t>
      </w:r>
    </w:p>
    <w:p w14:paraId="37569D3C" w14:textId="5EF80C55" w:rsidR="008A292D" w:rsidRPr="00071AA6" w:rsidRDefault="00B54BD0" w:rsidP="004D5AC6">
      <w:pPr>
        <w:rPr>
          <w:rFonts w:asciiTheme="minorHAnsi" w:eastAsia="Times New Roman" w:hAnsiTheme="minorHAnsi" w:cstheme="minorHAnsi"/>
          <w:b/>
          <w:sz w:val="22"/>
          <w:szCs w:val="22"/>
          <w:lang w:eastAsia="pl-PL"/>
        </w:rPr>
      </w:pPr>
      <w:r w:rsidRPr="00071AA6">
        <w:rPr>
          <w:rFonts w:asciiTheme="minorHAnsi" w:eastAsia="Times New Roman" w:hAnsiTheme="minorHAnsi" w:cstheme="minorHAnsi"/>
          <w:b/>
          <w:sz w:val="22"/>
          <w:szCs w:val="22"/>
          <w:lang w:eastAsia="pl-PL"/>
        </w:rPr>
        <w:t xml:space="preserve">Pana Bogdana </w:t>
      </w:r>
      <w:proofErr w:type="spellStart"/>
      <w:r w:rsidRPr="00071AA6">
        <w:rPr>
          <w:rFonts w:asciiTheme="minorHAnsi" w:eastAsia="Times New Roman" w:hAnsiTheme="minorHAnsi" w:cstheme="minorHAnsi"/>
          <w:b/>
          <w:sz w:val="22"/>
          <w:szCs w:val="22"/>
          <w:lang w:eastAsia="pl-PL"/>
        </w:rPr>
        <w:t>Muskałę</w:t>
      </w:r>
      <w:proofErr w:type="spellEnd"/>
      <w:r w:rsidRPr="00071AA6">
        <w:rPr>
          <w:rFonts w:asciiTheme="minorHAnsi" w:eastAsia="Times New Roman" w:hAnsiTheme="minorHAnsi" w:cstheme="minorHAnsi"/>
          <w:b/>
          <w:sz w:val="22"/>
          <w:szCs w:val="22"/>
          <w:lang w:eastAsia="pl-PL"/>
        </w:rPr>
        <w:t xml:space="preserve"> – Dyrektora Zarządu Zlewni w Nowym Sączu </w:t>
      </w:r>
    </w:p>
    <w:p w14:paraId="2B99760E" w14:textId="77777777" w:rsidR="00E33EAD" w:rsidRPr="00071AA6" w:rsidRDefault="00E33EAD" w:rsidP="004D5AC6">
      <w:pPr>
        <w:jc w:val="both"/>
        <w:rPr>
          <w:rFonts w:asciiTheme="minorHAnsi" w:hAnsiTheme="minorHAnsi" w:cstheme="minorHAnsi"/>
          <w:sz w:val="22"/>
          <w:szCs w:val="22"/>
        </w:rPr>
      </w:pPr>
      <w:r w:rsidRPr="00071AA6">
        <w:rPr>
          <w:rFonts w:asciiTheme="minorHAnsi" w:hAnsiTheme="minorHAnsi" w:cstheme="minorHAnsi"/>
          <w:sz w:val="22"/>
          <w:szCs w:val="22"/>
        </w:rPr>
        <w:t>zwanym dalej „</w:t>
      </w:r>
      <w:r w:rsidRPr="00071AA6">
        <w:rPr>
          <w:rFonts w:asciiTheme="minorHAnsi" w:hAnsiTheme="minorHAnsi" w:cstheme="minorHAnsi"/>
          <w:b/>
          <w:sz w:val="22"/>
          <w:szCs w:val="22"/>
        </w:rPr>
        <w:t>Zamawiającym</w:t>
      </w:r>
      <w:r w:rsidRPr="00071AA6">
        <w:rPr>
          <w:rFonts w:asciiTheme="minorHAnsi" w:hAnsiTheme="minorHAnsi" w:cstheme="minorHAnsi"/>
          <w:sz w:val="22"/>
          <w:szCs w:val="22"/>
        </w:rPr>
        <w:t>”,</w:t>
      </w:r>
    </w:p>
    <w:p w14:paraId="3952BE6B" w14:textId="77777777" w:rsidR="00E33EAD" w:rsidRPr="00071AA6" w:rsidRDefault="00E33EAD" w:rsidP="004D5AC6">
      <w:pPr>
        <w:jc w:val="both"/>
        <w:rPr>
          <w:rFonts w:asciiTheme="minorHAnsi" w:eastAsia="Times New Roman" w:hAnsiTheme="minorHAnsi" w:cstheme="minorHAnsi"/>
          <w:sz w:val="22"/>
          <w:szCs w:val="22"/>
          <w:lang w:eastAsia="pl-PL"/>
        </w:rPr>
      </w:pPr>
      <w:r w:rsidRPr="00071AA6">
        <w:rPr>
          <w:rFonts w:asciiTheme="minorHAnsi" w:eastAsia="Times New Roman" w:hAnsiTheme="minorHAnsi" w:cstheme="minorHAnsi"/>
          <w:sz w:val="22"/>
          <w:szCs w:val="22"/>
          <w:lang w:eastAsia="pl-PL"/>
        </w:rPr>
        <w:t>a ......................................................................................................................................</w:t>
      </w:r>
    </w:p>
    <w:p w14:paraId="365FE5B7" w14:textId="77777777" w:rsidR="00E33EAD" w:rsidRPr="00071AA6" w:rsidRDefault="00E33EAD" w:rsidP="004D5AC6">
      <w:pPr>
        <w:jc w:val="both"/>
        <w:rPr>
          <w:rFonts w:asciiTheme="minorHAnsi" w:eastAsia="Times New Roman" w:hAnsiTheme="minorHAnsi" w:cstheme="minorHAnsi"/>
          <w:sz w:val="22"/>
          <w:szCs w:val="22"/>
          <w:lang w:eastAsia="pl-PL"/>
        </w:rPr>
      </w:pPr>
      <w:r w:rsidRPr="00071AA6">
        <w:rPr>
          <w:rFonts w:asciiTheme="minorHAnsi" w:eastAsia="Times New Roman" w:hAnsiTheme="minorHAnsi" w:cstheme="minorHAnsi"/>
          <w:sz w:val="22"/>
          <w:szCs w:val="22"/>
          <w:lang w:eastAsia="pl-PL"/>
        </w:rPr>
        <w:t>(w przypadku spółki handlowej: sąd rejestrowy lub numer w rejestrze przedsiębiorców KRS,</w:t>
      </w:r>
    </w:p>
    <w:p w14:paraId="17FC64F7" w14:textId="77777777" w:rsidR="00E33EAD" w:rsidRPr="00071AA6" w:rsidRDefault="00E33EAD" w:rsidP="004D5AC6">
      <w:pPr>
        <w:jc w:val="both"/>
        <w:rPr>
          <w:rFonts w:asciiTheme="minorHAnsi" w:eastAsia="Times New Roman" w:hAnsiTheme="minorHAnsi" w:cstheme="minorHAnsi"/>
          <w:sz w:val="22"/>
          <w:szCs w:val="22"/>
          <w:lang w:eastAsia="pl-PL"/>
        </w:rPr>
      </w:pPr>
      <w:r w:rsidRPr="00071AA6">
        <w:rPr>
          <w:rFonts w:asciiTheme="minorHAnsi" w:eastAsia="Times New Roman" w:hAnsiTheme="minorHAnsi" w:cstheme="minorHAnsi"/>
          <w:sz w:val="22"/>
          <w:szCs w:val="22"/>
          <w:lang w:eastAsia="pl-PL"/>
        </w:rPr>
        <w:t xml:space="preserve">w przypadku osób fizycznych prowadzących działalność gospodarczą: dane z Centralnej Ewidencji </w:t>
      </w:r>
      <w:r w:rsidRPr="00071AA6">
        <w:rPr>
          <w:rFonts w:asciiTheme="minorHAnsi" w:eastAsia="Times New Roman" w:hAnsiTheme="minorHAnsi" w:cstheme="minorHAnsi"/>
          <w:sz w:val="22"/>
          <w:szCs w:val="22"/>
          <w:lang w:eastAsia="pl-PL"/>
        </w:rPr>
        <w:br/>
        <w:t>i Informacji o Działalności Gospodarczej - CEIDG),</w:t>
      </w:r>
    </w:p>
    <w:p w14:paraId="6ED27A6A" w14:textId="77777777" w:rsidR="00CF3839" w:rsidRPr="00071AA6" w:rsidRDefault="00E33EAD" w:rsidP="004D5AC6">
      <w:pPr>
        <w:jc w:val="both"/>
        <w:rPr>
          <w:rFonts w:asciiTheme="minorHAnsi" w:eastAsia="Times New Roman" w:hAnsiTheme="minorHAnsi" w:cstheme="minorHAnsi"/>
          <w:sz w:val="22"/>
          <w:szCs w:val="22"/>
          <w:lang w:eastAsia="pl-PL"/>
        </w:rPr>
      </w:pPr>
      <w:r w:rsidRPr="00071AA6">
        <w:rPr>
          <w:rFonts w:asciiTheme="minorHAnsi" w:eastAsia="Times New Roman" w:hAnsiTheme="minorHAnsi" w:cstheme="minorHAnsi"/>
          <w:sz w:val="22"/>
          <w:szCs w:val="22"/>
          <w:lang w:eastAsia="pl-PL"/>
        </w:rPr>
        <w:t xml:space="preserve">z siedzibą w .........................., NIP:........................., rachunek bankowy nr: ........, </w:t>
      </w:r>
    </w:p>
    <w:p w14:paraId="48BA1625" w14:textId="303B5256" w:rsidR="00E33EAD" w:rsidRPr="00071AA6" w:rsidRDefault="00E33EAD" w:rsidP="004D5AC6">
      <w:pPr>
        <w:jc w:val="both"/>
        <w:rPr>
          <w:rFonts w:asciiTheme="minorHAnsi" w:eastAsia="Times New Roman" w:hAnsiTheme="minorHAnsi" w:cstheme="minorHAnsi"/>
          <w:sz w:val="22"/>
          <w:szCs w:val="22"/>
          <w:lang w:eastAsia="pl-PL"/>
        </w:rPr>
      </w:pPr>
      <w:r w:rsidRPr="00071AA6">
        <w:rPr>
          <w:rFonts w:asciiTheme="minorHAnsi" w:eastAsia="Times New Roman" w:hAnsiTheme="minorHAnsi" w:cstheme="minorHAnsi"/>
          <w:sz w:val="22"/>
          <w:szCs w:val="22"/>
          <w:lang w:eastAsia="pl-PL"/>
        </w:rPr>
        <w:t>reprezentowanym przez:</w:t>
      </w:r>
    </w:p>
    <w:p w14:paraId="25F06F0C" w14:textId="77777777" w:rsidR="00E33EAD" w:rsidRPr="00071AA6" w:rsidRDefault="00E33EAD" w:rsidP="004D5AC6">
      <w:pPr>
        <w:jc w:val="both"/>
        <w:rPr>
          <w:rFonts w:asciiTheme="minorHAnsi" w:eastAsia="Times New Roman" w:hAnsiTheme="minorHAnsi" w:cstheme="minorHAnsi"/>
          <w:sz w:val="22"/>
          <w:szCs w:val="22"/>
          <w:lang w:eastAsia="pl-PL"/>
        </w:rPr>
      </w:pPr>
      <w:r w:rsidRPr="00071AA6">
        <w:rPr>
          <w:rFonts w:asciiTheme="minorHAnsi" w:eastAsia="Times New Roman" w:hAnsiTheme="minorHAnsi" w:cstheme="minorHAnsi"/>
          <w:sz w:val="22"/>
          <w:szCs w:val="22"/>
          <w:lang w:eastAsia="pl-PL"/>
        </w:rPr>
        <w:t>......................................................................................................................................</w:t>
      </w:r>
    </w:p>
    <w:p w14:paraId="2C0A35EB" w14:textId="320A297D" w:rsidR="00CF3839" w:rsidRPr="00071AA6" w:rsidRDefault="00E33EAD" w:rsidP="004D5AC6">
      <w:pPr>
        <w:jc w:val="both"/>
        <w:rPr>
          <w:rFonts w:asciiTheme="minorHAnsi" w:hAnsiTheme="minorHAnsi" w:cstheme="minorHAnsi"/>
          <w:sz w:val="22"/>
          <w:szCs w:val="22"/>
        </w:rPr>
      </w:pPr>
      <w:r w:rsidRPr="00071AA6">
        <w:rPr>
          <w:rFonts w:asciiTheme="minorHAnsi" w:hAnsiTheme="minorHAnsi" w:cstheme="minorHAnsi"/>
          <w:sz w:val="22"/>
          <w:szCs w:val="22"/>
        </w:rPr>
        <w:t>zwanym dalej „</w:t>
      </w:r>
      <w:r w:rsidRPr="00071AA6">
        <w:rPr>
          <w:rFonts w:asciiTheme="minorHAnsi" w:hAnsiTheme="minorHAnsi" w:cstheme="minorHAnsi"/>
          <w:b/>
          <w:sz w:val="22"/>
          <w:szCs w:val="22"/>
        </w:rPr>
        <w:t>Wykonawcą</w:t>
      </w:r>
      <w:r w:rsidRPr="00071AA6">
        <w:rPr>
          <w:rFonts w:asciiTheme="minorHAnsi" w:hAnsiTheme="minorHAnsi" w:cstheme="minorHAnsi"/>
          <w:sz w:val="22"/>
          <w:szCs w:val="22"/>
        </w:rPr>
        <w:t>”.</w:t>
      </w:r>
    </w:p>
    <w:p w14:paraId="34C5993D" w14:textId="77777777" w:rsidR="00E33EAD" w:rsidRPr="00071AA6" w:rsidRDefault="00E33EAD" w:rsidP="004D5AC6">
      <w:pPr>
        <w:tabs>
          <w:tab w:val="left" w:pos="4678"/>
        </w:tabs>
        <w:jc w:val="both"/>
        <w:rPr>
          <w:rFonts w:asciiTheme="minorHAnsi" w:hAnsiTheme="minorHAnsi" w:cstheme="minorHAnsi"/>
          <w:sz w:val="22"/>
          <w:szCs w:val="22"/>
        </w:rPr>
      </w:pPr>
      <w:r w:rsidRPr="00071AA6">
        <w:rPr>
          <w:rFonts w:asciiTheme="minorHAnsi" w:hAnsiTheme="minorHAnsi" w:cstheme="minorHAnsi"/>
          <w:sz w:val="22"/>
          <w:szCs w:val="22"/>
        </w:rPr>
        <w:t>Zamawiający i Wykonawca, zwani będą dalej także „</w:t>
      </w:r>
      <w:r w:rsidRPr="00071AA6">
        <w:rPr>
          <w:rFonts w:asciiTheme="minorHAnsi" w:hAnsiTheme="minorHAnsi" w:cstheme="minorHAnsi"/>
          <w:b/>
          <w:sz w:val="22"/>
          <w:szCs w:val="22"/>
        </w:rPr>
        <w:t>Stroną”</w:t>
      </w:r>
      <w:r w:rsidRPr="00071AA6">
        <w:rPr>
          <w:rFonts w:asciiTheme="minorHAnsi" w:hAnsiTheme="minorHAnsi" w:cstheme="minorHAnsi"/>
          <w:sz w:val="22"/>
          <w:szCs w:val="22"/>
        </w:rPr>
        <w:t xml:space="preserve">, zaś łącznie </w:t>
      </w:r>
      <w:r w:rsidRPr="00071AA6">
        <w:rPr>
          <w:rFonts w:asciiTheme="minorHAnsi" w:hAnsiTheme="minorHAnsi" w:cstheme="minorHAnsi"/>
          <w:b/>
          <w:sz w:val="22"/>
          <w:szCs w:val="22"/>
        </w:rPr>
        <w:t>„Stronami”</w:t>
      </w:r>
      <w:r w:rsidRPr="00071AA6">
        <w:rPr>
          <w:rFonts w:asciiTheme="minorHAnsi" w:hAnsiTheme="minorHAnsi" w:cstheme="minorHAnsi"/>
          <w:sz w:val="22"/>
          <w:szCs w:val="22"/>
        </w:rPr>
        <w:t>.</w:t>
      </w:r>
    </w:p>
    <w:p w14:paraId="1B949BD8" w14:textId="77777777" w:rsidR="00E33EAD" w:rsidRPr="00071AA6" w:rsidRDefault="00E33EAD" w:rsidP="004D5AC6">
      <w:pPr>
        <w:tabs>
          <w:tab w:val="left" w:pos="4678"/>
        </w:tabs>
        <w:jc w:val="both"/>
        <w:rPr>
          <w:rFonts w:asciiTheme="minorHAnsi" w:hAnsiTheme="minorHAnsi" w:cstheme="minorHAnsi"/>
          <w:sz w:val="22"/>
          <w:szCs w:val="22"/>
        </w:rPr>
      </w:pPr>
    </w:p>
    <w:p w14:paraId="2F2B696A" w14:textId="50BBAE80" w:rsidR="00E33EAD" w:rsidRPr="00071AA6" w:rsidRDefault="00853528" w:rsidP="00ED6500">
      <w:pPr>
        <w:jc w:val="both"/>
        <w:rPr>
          <w:rFonts w:asciiTheme="minorHAnsi" w:hAnsiTheme="minorHAnsi" w:cstheme="minorHAnsi"/>
          <w:color w:val="EE0000"/>
          <w:sz w:val="22"/>
          <w:szCs w:val="22"/>
        </w:rPr>
      </w:pPr>
      <w:r w:rsidRPr="00071AA6">
        <w:rPr>
          <w:rFonts w:asciiTheme="minorHAnsi" w:hAnsiTheme="minorHAnsi" w:cstheme="minorHAnsi"/>
          <w:sz w:val="22"/>
          <w:szCs w:val="22"/>
        </w:rPr>
        <w:t xml:space="preserve">W rezultacie wyboru oferty najkorzystniejszej w postępowaniu o udzielenie zamówienia publicznego nr …………………. pn.: </w:t>
      </w:r>
      <w:r w:rsidR="00DB2496">
        <w:rPr>
          <w:rFonts w:asciiTheme="minorHAnsi" w:hAnsiTheme="minorHAnsi" w:cstheme="minorHAnsi"/>
          <w:sz w:val="22"/>
          <w:szCs w:val="22"/>
        </w:rPr>
        <w:t>„</w:t>
      </w:r>
      <w:r w:rsidR="00DB2496" w:rsidRPr="00757F07">
        <w:rPr>
          <w:rFonts w:asciiTheme="minorHAnsi" w:hAnsiTheme="minorHAnsi" w:cstheme="minorHAnsi"/>
          <w:b/>
          <w:bCs/>
          <w:sz w:val="22"/>
          <w:szCs w:val="22"/>
        </w:rPr>
        <w:t xml:space="preserve">Roboty budowlane na terenie NW Grybów: potok Kamienna m. Kamianna, </w:t>
      </w:r>
      <w:r w:rsidR="00757F07">
        <w:rPr>
          <w:rFonts w:asciiTheme="minorHAnsi" w:hAnsiTheme="minorHAnsi" w:cstheme="minorHAnsi"/>
          <w:b/>
          <w:bCs/>
          <w:sz w:val="22"/>
          <w:szCs w:val="22"/>
        </w:rPr>
        <w:br/>
      </w:r>
      <w:r w:rsidR="00DB2496" w:rsidRPr="00757F07">
        <w:rPr>
          <w:rFonts w:asciiTheme="minorHAnsi" w:hAnsiTheme="minorHAnsi" w:cstheme="minorHAnsi"/>
          <w:b/>
          <w:bCs/>
          <w:sz w:val="22"/>
          <w:szCs w:val="22"/>
        </w:rPr>
        <w:t>gm. Łabowa, potok Rostówka w msc. Jodłówka Tuchowska, gm. Tuchów, potok W</w:t>
      </w:r>
      <w:r w:rsidR="00732C18">
        <w:rPr>
          <w:rFonts w:asciiTheme="minorHAnsi" w:hAnsiTheme="minorHAnsi" w:cstheme="minorHAnsi"/>
          <w:b/>
          <w:bCs/>
          <w:sz w:val="22"/>
          <w:szCs w:val="22"/>
        </w:rPr>
        <w:t>ą</w:t>
      </w:r>
      <w:r w:rsidR="00DB2496" w:rsidRPr="00757F07">
        <w:rPr>
          <w:rFonts w:asciiTheme="minorHAnsi" w:hAnsiTheme="minorHAnsi" w:cstheme="minorHAnsi"/>
          <w:b/>
          <w:bCs/>
          <w:sz w:val="22"/>
          <w:szCs w:val="22"/>
        </w:rPr>
        <w:t>tok oraz Zimna Woda gm. Skrzyszów”</w:t>
      </w:r>
      <w:r w:rsidR="00DB2496">
        <w:rPr>
          <w:rFonts w:asciiTheme="minorHAnsi" w:hAnsiTheme="minorHAnsi" w:cstheme="minorHAnsi"/>
          <w:sz w:val="22"/>
          <w:szCs w:val="22"/>
        </w:rPr>
        <w:t xml:space="preserve"> </w:t>
      </w:r>
      <w:r w:rsidRPr="00071AA6">
        <w:rPr>
          <w:rFonts w:asciiTheme="minorHAnsi" w:hAnsiTheme="minorHAnsi" w:cstheme="minorHAnsi"/>
          <w:sz w:val="22"/>
          <w:szCs w:val="22"/>
        </w:rPr>
        <w:t>określonym Regulaminem Zamówień Publicznych PGW WP,</w:t>
      </w:r>
      <w:r w:rsidR="00DA48CE" w:rsidRPr="00071AA6">
        <w:rPr>
          <w:rFonts w:asciiTheme="minorHAnsi" w:hAnsiTheme="minorHAnsi" w:cstheme="minorHAnsi"/>
          <w:sz w:val="22"/>
          <w:szCs w:val="22"/>
        </w:rPr>
        <w:t xml:space="preserve"> </w:t>
      </w:r>
      <w:r w:rsidRPr="00071AA6">
        <w:rPr>
          <w:rFonts w:asciiTheme="minorHAnsi" w:hAnsiTheme="minorHAnsi" w:cstheme="minorHAnsi"/>
          <w:sz w:val="22"/>
          <w:szCs w:val="22"/>
        </w:rPr>
        <w:t>z wyłączeniem stosowania ustawy z dnia 11 września 2019 r. Prawo</w:t>
      </w:r>
      <w:r w:rsidR="6A86CD0C" w:rsidRPr="00071AA6">
        <w:rPr>
          <w:rFonts w:asciiTheme="minorHAnsi" w:hAnsiTheme="minorHAnsi" w:cstheme="minorHAnsi"/>
          <w:sz w:val="22"/>
          <w:szCs w:val="22"/>
        </w:rPr>
        <w:t xml:space="preserve"> </w:t>
      </w:r>
      <w:r w:rsidRPr="00071AA6">
        <w:rPr>
          <w:rFonts w:asciiTheme="minorHAnsi" w:hAnsiTheme="minorHAnsi" w:cstheme="minorHAnsi"/>
          <w:sz w:val="22"/>
          <w:szCs w:val="22"/>
        </w:rPr>
        <w:t>zamówień publicznych (Dz. U. z 202</w:t>
      </w:r>
      <w:r w:rsidR="00F05E72" w:rsidRPr="00071AA6">
        <w:rPr>
          <w:rFonts w:asciiTheme="minorHAnsi" w:hAnsiTheme="minorHAnsi" w:cstheme="minorHAnsi"/>
          <w:sz w:val="22"/>
          <w:szCs w:val="22"/>
        </w:rPr>
        <w:t xml:space="preserve">4 </w:t>
      </w:r>
      <w:r w:rsidR="7A53A609" w:rsidRPr="00071AA6">
        <w:rPr>
          <w:rFonts w:asciiTheme="minorHAnsi" w:hAnsiTheme="minorHAnsi" w:cstheme="minorHAnsi"/>
          <w:sz w:val="22"/>
          <w:szCs w:val="22"/>
        </w:rPr>
        <w:t>r., poz. 1</w:t>
      </w:r>
      <w:r w:rsidR="00F05E72" w:rsidRPr="00071AA6">
        <w:rPr>
          <w:rFonts w:asciiTheme="minorHAnsi" w:hAnsiTheme="minorHAnsi" w:cstheme="minorHAnsi"/>
          <w:sz w:val="22"/>
          <w:szCs w:val="22"/>
        </w:rPr>
        <w:t>320</w:t>
      </w:r>
      <w:r w:rsidR="7A53A609" w:rsidRPr="00071AA6">
        <w:rPr>
          <w:rFonts w:asciiTheme="minorHAnsi" w:hAnsiTheme="minorHAnsi" w:cstheme="minorHAnsi"/>
          <w:sz w:val="22"/>
          <w:szCs w:val="22"/>
        </w:rPr>
        <w:t xml:space="preserve"> ze zm.</w:t>
      </w:r>
      <w:r w:rsidRPr="00071AA6">
        <w:rPr>
          <w:rFonts w:asciiTheme="minorHAnsi" w:hAnsiTheme="minorHAnsi" w:cstheme="minorHAnsi"/>
          <w:sz w:val="22"/>
          <w:szCs w:val="22"/>
        </w:rPr>
        <w:t>) na podstawie art. 2 ust.</w:t>
      </w:r>
      <w:r w:rsidR="009B1EFA" w:rsidRPr="00071AA6">
        <w:rPr>
          <w:rFonts w:asciiTheme="minorHAnsi" w:hAnsiTheme="minorHAnsi" w:cstheme="minorHAnsi"/>
          <w:sz w:val="22"/>
          <w:szCs w:val="22"/>
        </w:rPr>
        <w:t xml:space="preserve"> </w:t>
      </w:r>
      <w:r w:rsidR="00505407" w:rsidRPr="00071AA6">
        <w:rPr>
          <w:rFonts w:asciiTheme="minorHAnsi" w:hAnsiTheme="minorHAnsi" w:cstheme="minorHAnsi"/>
          <w:sz w:val="22"/>
          <w:szCs w:val="22"/>
        </w:rPr>
        <w:t xml:space="preserve">1 </w:t>
      </w:r>
      <w:r w:rsidRPr="00071AA6">
        <w:rPr>
          <w:rFonts w:asciiTheme="minorHAnsi" w:hAnsiTheme="minorHAnsi" w:cstheme="minorHAnsi"/>
          <w:sz w:val="22"/>
          <w:szCs w:val="22"/>
        </w:rPr>
        <w:t>tejże ustawy, Strony zawarły umowę</w:t>
      </w:r>
      <w:r w:rsidR="009B1EFA" w:rsidRPr="00071AA6">
        <w:rPr>
          <w:rFonts w:asciiTheme="minorHAnsi" w:hAnsiTheme="minorHAnsi" w:cstheme="minorHAnsi"/>
          <w:sz w:val="22"/>
          <w:szCs w:val="22"/>
        </w:rPr>
        <w:t xml:space="preserve"> </w:t>
      </w:r>
      <w:r w:rsidRPr="00071AA6">
        <w:rPr>
          <w:rFonts w:asciiTheme="minorHAnsi" w:hAnsiTheme="minorHAnsi" w:cstheme="minorHAnsi"/>
          <w:sz w:val="22"/>
          <w:szCs w:val="22"/>
        </w:rPr>
        <w:t>o</w:t>
      </w:r>
      <w:r w:rsidR="009B1EFA" w:rsidRPr="00071AA6">
        <w:rPr>
          <w:rFonts w:asciiTheme="minorHAnsi" w:hAnsiTheme="minorHAnsi" w:cstheme="minorHAnsi"/>
          <w:sz w:val="22"/>
          <w:szCs w:val="22"/>
        </w:rPr>
        <w:t xml:space="preserve"> </w:t>
      </w:r>
      <w:r w:rsidRPr="00071AA6">
        <w:rPr>
          <w:rFonts w:asciiTheme="minorHAnsi" w:hAnsiTheme="minorHAnsi" w:cstheme="minorHAnsi"/>
          <w:sz w:val="22"/>
          <w:szCs w:val="22"/>
        </w:rPr>
        <w:t>następującej treści:</w:t>
      </w:r>
      <w:r w:rsidR="00E33EAD" w:rsidRPr="00071AA6">
        <w:rPr>
          <w:rFonts w:asciiTheme="minorHAnsi" w:hAnsiTheme="minorHAnsi" w:cstheme="minorHAnsi"/>
          <w:sz w:val="22"/>
          <w:szCs w:val="22"/>
        </w:rPr>
        <w:t xml:space="preserve"> </w:t>
      </w:r>
    </w:p>
    <w:p w14:paraId="16B77D33" w14:textId="77777777" w:rsidR="00CF3839" w:rsidRPr="00071AA6" w:rsidRDefault="00CF3839" w:rsidP="004D5AC6">
      <w:pPr>
        <w:jc w:val="both"/>
        <w:rPr>
          <w:rFonts w:asciiTheme="minorHAnsi" w:hAnsiTheme="minorHAnsi" w:cstheme="minorHAnsi"/>
          <w:bCs/>
          <w:sz w:val="22"/>
          <w:szCs w:val="22"/>
        </w:rPr>
      </w:pPr>
    </w:p>
    <w:p w14:paraId="21191287" w14:textId="77777777" w:rsidR="00E33EAD" w:rsidRPr="00071AA6" w:rsidRDefault="00E33EAD" w:rsidP="004D5AC6">
      <w:pPr>
        <w:jc w:val="center"/>
        <w:rPr>
          <w:rFonts w:asciiTheme="minorHAnsi" w:hAnsiTheme="minorHAnsi" w:cstheme="minorHAnsi"/>
          <w:b/>
          <w:sz w:val="22"/>
          <w:szCs w:val="22"/>
        </w:rPr>
      </w:pPr>
      <w:r w:rsidRPr="00071AA6">
        <w:rPr>
          <w:rFonts w:asciiTheme="minorHAnsi" w:hAnsiTheme="minorHAnsi" w:cstheme="minorHAnsi"/>
          <w:b/>
          <w:sz w:val="22"/>
          <w:szCs w:val="22"/>
        </w:rPr>
        <w:t xml:space="preserve">§ 1 </w:t>
      </w:r>
    </w:p>
    <w:p w14:paraId="59E8973D" w14:textId="77777777" w:rsidR="00410A31" w:rsidRPr="00071AA6" w:rsidRDefault="008F2CB0" w:rsidP="004D5AC6">
      <w:pPr>
        <w:jc w:val="center"/>
        <w:rPr>
          <w:rFonts w:asciiTheme="minorHAnsi" w:hAnsiTheme="minorHAnsi" w:cstheme="minorHAnsi"/>
          <w:b/>
          <w:sz w:val="22"/>
          <w:szCs w:val="22"/>
        </w:rPr>
      </w:pPr>
      <w:r w:rsidRPr="00071AA6">
        <w:rPr>
          <w:rFonts w:asciiTheme="minorHAnsi" w:hAnsiTheme="minorHAnsi" w:cstheme="minorHAnsi"/>
          <w:b/>
          <w:sz w:val="22"/>
          <w:szCs w:val="22"/>
        </w:rPr>
        <w:t>PRZEDMIOT UMOWY</w:t>
      </w:r>
    </w:p>
    <w:p w14:paraId="2905FC86" w14:textId="77777777" w:rsidR="00D31D4A" w:rsidRPr="00071AA6" w:rsidRDefault="00DD2AA0" w:rsidP="00B54BD0">
      <w:pPr>
        <w:numPr>
          <w:ilvl w:val="0"/>
          <w:numId w:val="2"/>
        </w:numPr>
        <w:spacing w:line="276" w:lineRule="auto"/>
        <w:ind w:left="284" w:hanging="284"/>
        <w:jc w:val="both"/>
        <w:rPr>
          <w:rFonts w:asciiTheme="minorHAnsi" w:hAnsiTheme="minorHAnsi" w:cstheme="minorHAnsi"/>
          <w:b/>
          <w:color w:val="FF0000"/>
          <w:sz w:val="22"/>
          <w:szCs w:val="22"/>
        </w:rPr>
      </w:pPr>
      <w:r w:rsidRPr="00071AA6">
        <w:rPr>
          <w:rFonts w:asciiTheme="minorHAnsi" w:hAnsiTheme="minorHAnsi" w:cstheme="minorHAnsi"/>
          <w:sz w:val="22"/>
          <w:szCs w:val="22"/>
        </w:rPr>
        <w:t>Zamawiający zleca, a Wykonawca przyjmuje do wykonania</w:t>
      </w:r>
      <w:r w:rsidR="00525B2F" w:rsidRPr="00071AA6">
        <w:rPr>
          <w:rFonts w:asciiTheme="minorHAnsi" w:hAnsiTheme="minorHAnsi" w:cstheme="minorHAnsi"/>
          <w:sz w:val="22"/>
          <w:szCs w:val="22"/>
        </w:rPr>
        <w:t xml:space="preserve"> zadanie</w:t>
      </w:r>
      <w:r w:rsidRPr="00071AA6">
        <w:rPr>
          <w:rFonts w:asciiTheme="minorHAnsi" w:hAnsiTheme="minorHAnsi" w:cstheme="minorHAnsi"/>
          <w:sz w:val="22"/>
          <w:szCs w:val="22"/>
        </w:rPr>
        <w:t xml:space="preserve"> </w:t>
      </w:r>
      <w:r w:rsidR="00525B2F" w:rsidRPr="00071AA6">
        <w:rPr>
          <w:rFonts w:asciiTheme="minorHAnsi" w:hAnsiTheme="minorHAnsi" w:cstheme="minorHAnsi"/>
          <w:sz w:val="22"/>
          <w:szCs w:val="22"/>
        </w:rPr>
        <w:t>(</w:t>
      </w:r>
      <w:r w:rsidR="00CA1F5A" w:rsidRPr="00071AA6">
        <w:rPr>
          <w:rFonts w:asciiTheme="minorHAnsi" w:hAnsiTheme="minorHAnsi" w:cstheme="minorHAnsi"/>
          <w:sz w:val="22"/>
          <w:szCs w:val="22"/>
        </w:rPr>
        <w:t>robot</w:t>
      </w:r>
      <w:r w:rsidR="00525B2F" w:rsidRPr="00071AA6">
        <w:rPr>
          <w:rFonts w:asciiTheme="minorHAnsi" w:hAnsiTheme="minorHAnsi" w:cstheme="minorHAnsi"/>
          <w:sz w:val="22"/>
          <w:szCs w:val="22"/>
        </w:rPr>
        <w:t>y)</w:t>
      </w:r>
      <w:r w:rsidR="00772A2B" w:rsidRPr="00071AA6">
        <w:rPr>
          <w:rFonts w:asciiTheme="minorHAnsi" w:hAnsiTheme="minorHAnsi" w:cstheme="minorHAnsi"/>
          <w:sz w:val="22"/>
          <w:szCs w:val="22"/>
        </w:rPr>
        <w:t xml:space="preserve"> </w:t>
      </w:r>
      <w:r w:rsidRPr="00071AA6">
        <w:rPr>
          <w:rFonts w:asciiTheme="minorHAnsi" w:hAnsiTheme="minorHAnsi" w:cstheme="minorHAnsi"/>
          <w:sz w:val="22"/>
          <w:szCs w:val="22"/>
        </w:rPr>
        <w:t>pn.:</w:t>
      </w:r>
      <w:r w:rsidRPr="00071AA6">
        <w:rPr>
          <w:rFonts w:asciiTheme="minorHAnsi" w:hAnsiTheme="minorHAnsi" w:cstheme="minorHAnsi"/>
          <w:b/>
          <w:sz w:val="22"/>
          <w:szCs w:val="22"/>
        </w:rPr>
        <w:t xml:space="preserve"> </w:t>
      </w:r>
      <w:bookmarkStart w:id="0" w:name="_Hlk135831478"/>
    </w:p>
    <w:bookmarkEnd w:id="0"/>
    <w:p w14:paraId="06090073" w14:textId="7A3772DD" w:rsidR="00DB2496" w:rsidRPr="00D31D4A" w:rsidRDefault="00C20BD8" w:rsidP="00DB2496">
      <w:pPr>
        <w:spacing w:line="276" w:lineRule="auto"/>
        <w:jc w:val="both"/>
        <w:rPr>
          <w:rFonts w:ascii="Calibri" w:hAnsi="Calibri" w:cs="Calibri"/>
          <w:sz w:val="22"/>
          <w:szCs w:val="22"/>
        </w:rPr>
      </w:pPr>
      <w:r w:rsidRPr="4C1E2C9D">
        <w:rPr>
          <w:rFonts w:asciiTheme="minorHAnsi" w:hAnsiTheme="minorHAnsi" w:cstheme="minorBidi"/>
          <w:b/>
          <w:bCs/>
          <w:sz w:val="22"/>
          <w:szCs w:val="22"/>
        </w:rPr>
        <w:t>„</w:t>
      </w:r>
      <w:r w:rsidR="00DB2496" w:rsidRPr="4C1E2C9D">
        <w:rPr>
          <w:rFonts w:asciiTheme="minorHAnsi" w:hAnsiTheme="minorHAnsi" w:cstheme="minorBidi"/>
          <w:b/>
          <w:bCs/>
          <w:sz w:val="22"/>
          <w:szCs w:val="22"/>
        </w:rPr>
        <w:t>Roboty budowlane na terenie NW Grybów: potok Kamienna m. Kamianna, gm. Łabowa, potok Rostówka w msc. Jodłówka Tuchowska, gm. Tuchów, potok W</w:t>
      </w:r>
      <w:r w:rsidR="00732C18">
        <w:rPr>
          <w:rFonts w:asciiTheme="minorHAnsi" w:hAnsiTheme="minorHAnsi" w:cstheme="minorBidi"/>
          <w:b/>
          <w:bCs/>
          <w:sz w:val="22"/>
          <w:szCs w:val="22"/>
        </w:rPr>
        <w:t>ą</w:t>
      </w:r>
      <w:r w:rsidR="00DB2496" w:rsidRPr="4C1E2C9D">
        <w:rPr>
          <w:rFonts w:asciiTheme="minorHAnsi" w:hAnsiTheme="minorHAnsi" w:cstheme="minorBidi"/>
          <w:b/>
          <w:bCs/>
          <w:sz w:val="22"/>
          <w:szCs w:val="22"/>
        </w:rPr>
        <w:t xml:space="preserve">tok oraz Zimna Woda </w:t>
      </w:r>
      <w:r>
        <w:br/>
      </w:r>
      <w:r w:rsidR="00DB2496" w:rsidRPr="4C1E2C9D">
        <w:rPr>
          <w:rFonts w:asciiTheme="minorHAnsi" w:hAnsiTheme="minorHAnsi" w:cstheme="minorBidi"/>
          <w:b/>
          <w:bCs/>
          <w:sz w:val="22"/>
          <w:szCs w:val="22"/>
        </w:rPr>
        <w:t>gm. Skrzyszów</w:t>
      </w:r>
      <w:r w:rsidRPr="4C1E2C9D">
        <w:rPr>
          <w:rFonts w:asciiTheme="minorHAnsi" w:hAnsiTheme="minorHAnsi" w:cstheme="minorBidi"/>
          <w:b/>
          <w:bCs/>
          <w:sz w:val="22"/>
          <w:szCs w:val="22"/>
        </w:rPr>
        <w:t>”</w:t>
      </w:r>
      <w:r w:rsidR="62E9A07B" w:rsidRPr="4C1E2C9D">
        <w:rPr>
          <w:rFonts w:asciiTheme="minorHAnsi" w:hAnsiTheme="minorHAnsi" w:cstheme="minorBidi"/>
          <w:b/>
          <w:bCs/>
          <w:sz w:val="22"/>
          <w:szCs w:val="22"/>
        </w:rPr>
        <w:t xml:space="preserve"> </w:t>
      </w:r>
      <w:r w:rsidR="00DB2496" w:rsidRPr="4C1E2C9D">
        <w:rPr>
          <w:rFonts w:ascii="Calibri" w:hAnsi="Calibri" w:cs="Calibri"/>
          <w:sz w:val="22"/>
          <w:szCs w:val="22"/>
        </w:rPr>
        <w:t>(zamawiający zawrze odpowiednio umowy na poszczególne części):</w:t>
      </w:r>
    </w:p>
    <w:p w14:paraId="09CFE21B" w14:textId="43DD2122" w:rsidR="00B54BD0" w:rsidRDefault="00DB2496" w:rsidP="00757F07">
      <w:pPr>
        <w:spacing w:line="360" w:lineRule="auto"/>
        <w:jc w:val="both"/>
        <w:rPr>
          <w:rFonts w:asciiTheme="minorHAnsi" w:hAnsiTheme="minorHAnsi" w:cstheme="minorHAnsi"/>
          <w:b/>
          <w:bCs/>
          <w:sz w:val="22"/>
          <w:szCs w:val="22"/>
        </w:rPr>
      </w:pPr>
      <w:r w:rsidRPr="00FB3C0B">
        <w:rPr>
          <w:rFonts w:asciiTheme="minorHAnsi" w:hAnsiTheme="minorHAnsi" w:cstheme="minorHAnsi"/>
          <w:sz w:val="22"/>
          <w:szCs w:val="22"/>
        </w:rPr>
        <w:t>Część 1.</w:t>
      </w:r>
      <w:r w:rsidR="00757F07">
        <w:rPr>
          <w:rFonts w:asciiTheme="minorHAnsi" w:hAnsiTheme="minorHAnsi" w:cstheme="minorHAnsi"/>
          <w:sz w:val="22"/>
          <w:szCs w:val="22"/>
        </w:rPr>
        <w:t xml:space="preserve"> </w:t>
      </w:r>
      <w:r w:rsidR="00757F07" w:rsidRPr="00757F07">
        <w:rPr>
          <w:rFonts w:asciiTheme="minorHAnsi" w:hAnsiTheme="minorHAnsi" w:cstheme="minorHAnsi"/>
          <w:sz w:val="22"/>
          <w:szCs w:val="22"/>
        </w:rPr>
        <w:t>Zasyp wyrwy brzegowej na prawym brzegu pot. Kamienna 4+580 w m. Kamianna, gm. Łabowa</w:t>
      </w:r>
      <w:r w:rsidR="00757F07">
        <w:rPr>
          <w:rFonts w:asciiTheme="minorHAnsi" w:hAnsiTheme="minorHAnsi" w:cstheme="minorHAnsi"/>
          <w:sz w:val="22"/>
          <w:szCs w:val="22"/>
        </w:rPr>
        <w:t>.</w:t>
      </w:r>
    </w:p>
    <w:p w14:paraId="0BB1EA4F" w14:textId="6EE977C0" w:rsidR="00757F07" w:rsidRDefault="00757F07" w:rsidP="00757F07">
      <w:pPr>
        <w:spacing w:line="360" w:lineRule="auto"/>
        <w:jc w:val="both"/>
        <w:rPr>
          <w:rFonts w:asciiTheme="minorHAnsi" w:hAnsiTheme="minorHAnsi" w:cstheme="minorHAnsi"/>
          <w:sz w:val="22"/>
          <w:szCs w:val="22"/>
        </w:rPr>
      </w:pPr>
      <w:r w:rsidRPr="00FB3C0B">
        <w:rPr>
          <w:rFonts w:asciiTheme="minorHAnsi" w:hAnsiTheme="minorHAnsi" w:cstheme="minorHAnsi"/>
          <w:sz w:val="22"/>
          <w:szCs w:val="22"/>
        </w:rPr>
        <w:t xml:space="preserve">Część </w:t>
      </w:r>
      <w:r>
        <w:rPr>
          <w:rFonts w:asciiTheme="minorHAnsi" w:hAnsiTheme="minorHAnsi" w:cstheme="minorHAnsi"/>
          <w:sz w:val="22"/>
          <w:szCs w:val="22"/>
        </w:rPr>
        <w:t>2</w:t>
      </w:r>
      <w:r w:rsidRPr="00FB3C0B">
        <w:rPr>
          <w:rFonts w:asciiTheme="minorHAnsi" w:hAnsiTheme="minorHAnsi" w:cstheme="minorHAnsi"/>
          <w:sz w:val="22"/>
          <w:szCs w:val="22"/>
        </w:rPr>
        <w:t>.</w:t>
      </w:r>
      <w:r>
        <w:rPr>
          <w:rFonts w:asciiTheme="minorHAnsi" w:hAnsiTheme="minorHAnsi" w:cstheme="minorHAnsi"/>
          <w:sz w:val="22"/>
          <w:szCs w:val="22"/>
        </w:rPr>
        <w:t xml:space="preserve"> </w:t>
      </w:r>
      <w:r w:rsidRPr="00757F07">
        <w:rPr>
          <w:rFonts w:asciiTheme="minorHAnsi" w:hAnsiTheme="minorHAnsi" w:cstheme="minorHAnsi"/>
          <w:sz w:val="22"/>
          <w:szCs w:val="22"/>
        </w:rPr>
        <w:t>Zasyp wyrwy brzegowej na pot. Rostówka w km 7+600 w msc. Jodłówka Tuchowska</w:t>
      </w:r>
      <w:r w:rsidR="0076703F">
        <w:rPr>
          <w:rFonts w:asciiTheme="minorHAnsi" w:hAnsiTheme="minorHAnsi" w:cstheme="minorHAnsi"/>
          <w:sz w:val="22"/>
          <w:szCs w:val="22"/>
        </w:rPr>
        <w:t>,</w:t>
      </w:r>
      <w:r w:rsidRPr="00757F07">
        <w:rPr>
          <w:rFonts w:asciiTheme="minorHAnsi" w:hAnsiTheme="minorHAnsi" w:cstheme="minorHAnsi"/>
          <w:sz w:val="22"/>
          <w:szCs w:val="22"/>
        </w:rPr>
        <w:t xml:space="preserve"> </w:t>
      </w:r>
      <w:r w:rsidR="002F73F1">
        <w:rPr>
          <w:rFonts w:asciiTheme="minorHAnsi" w:hAnsiTheme="minorHAnsi" w:cstheme="minorHAnsi"/>
          <w:sz w:val="22"/>
          <w:szCs w:val="22"/>
        </w:rPr>
        <w:br/>
      </w:r>
      <w:r w:rsidRPr="00757F07">
        <w:rPr>
          <w:rFonts w:asciiTheme="minorHAnsi" w:hAnsiTheme="minorHAnsi" w:cstheme="minorHAnsi"/>
          <w:sz w:val="22"/>
          <w:szCs w:val="22"/>
        </w:rPr>
        <w:t>gm. Tuchów</w:t>
      </w:r>
      <w:r>
        <w:rPr>
          <w:rFonts w:asciiTheme="minorHAnsi" w:hAnsiTheme="minorHAnsi" w:cstheme="minorHAnsi"/>
          <w:sz w:val="22"/>
          <w:szCs w:val="22"/>
        </w:rPr>
        <w:t>.</w:t>
      </w:r>
    </w:p>
    <w:p w14:paraId="4182BAAB" w14:textId="1157021D" w:rsidR="00757F07" w:rsidRPr="00071AA6" w:rsidRDefault="00757F07" w:rsidP="00757F07">
      <w:pPr>
        <w:spacing w:line="360" w:lineRule="auto"/>
        <w:jc w:val="both"/>
        <w:rPr>
          <w:rFonts w:asciiTheme="minorHAnsi" w:hAnsiTheme="minorHAnsi" w:cstheme="minorHAnsi"/>
          <w:b/>
          <w:bCs/>
          <w:sz w:val="22"/>
          <w:szCs w:val="22"/>
        </w:rPr>
      </w:pPr>
      <w:r w:rsidRPr="00FB3C0B">
        <w:rPr>
          <w:rFonts w:asciiTheme="minorHAnsi" w:hAnsiTheme="minorHAnsi" w:cstheme="minorHAnsi"/>
          <w:sz w:val="22"/>
          <w:szCs w:val="22"/>
        </w:rPr>
        <w:t xml:space="preserve">Część </w:t>
      </w:r>
      <w:r>
        <w:rPr>
          <w:rFonts w:asciiTheme="minorHAnsi" w:hAnsiTheme="minorHAnsi" w:cstheme="minorHAnsi"/>
          <w:sz w:val="22"/>
          <w:szCs w:val="22"/>
        </w:rPr>
        <w:t xml:space="preserve">3. </w:t>
      </w:r>
      <w:r w:rsidRPr="00757F07">
        <w:rPr>
          <w:rFonts w:asciiTheme="minorHAnsi" w:hAnsiTheme="minorHAnsi" w:cstheme="minorHAnsi"/>
          <w:sz w:val="22"/>
          <w:szCs w:val="22"/>
        </w:rPr>
        <w:t>Zasyp wyrw brzegowych na ciekach Wątok oraz Zimna Woda na terenie gminy Skrzyszów</w:t>
      </w:r>
      <w:r>
        <w:rPr>
          <w:rFonts w:asciiTheme="minorHAnsi" w:hAnsiTheme="minorHAnsi" w:cstheme="minorHAnsi"/>
          <w:sz w:val="22"/>
          <w:szCs w:val="22"/>
        </w:rPr>
        <w:t>.</w:t>
      </w:r>
    </w:p>
    <w:p w14:paraId="2F55F579" w14:textId="2D97AE8B" w:rsidR="00021F22" w:rsidRPr="00071AA6" w:rsidRDefault="00DD2AA0" w:rsidP="00B54BD0">
      <w:pPr>
        <w:pStyle w:val="Akapitzlist"/>
        <w:numPr>
          <w:ilvl w:val="0"/>
          <w:numId w:val="2"/>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Szczegółowy zakres prac do wykonania określa</w:t>
      </w:r>
      <w:r w:rsidR="004C1CFC" w:rsidRPr="00071AA6">
        <w:rPr>
          <w:rFonts w:asciiTheme="minorHAnsi" w:hAnsiTheme="minorHAnsi" w:cstheme="minorHAnsi"/>
          <w:sz w:val="22"/>
          <w:szCs w:val="22"/>
        </w:rPr>
        <w:t xml:space="preserve"> o</w:t>
      </w:r>
      <w:r w:rsidR="00EB35A1" w:rsidRPr="00071AA6">
        <w:rPr>
          <w:rFonts w:asciiTheme="minorHAnsi" w:hAnsiTheme="minorHAnsi" w:cstheme="minorHAnsi"/>
          <w:sz w:val="22"/>
          <w:szCs w:val="22"/>
        </w:rPr>
        <w:t>pis przedmiotu zamówienia</w:t>
      </w:r>
      <w:r w:rsidR="00424985" w:rsidRPr="00071AA6">
        <w:rPr>
          <w:rFonts w:asciiTheme="minorHAnsi" w:hAnsiTheme="minorHAnsi" w:cstheme="minorHAnsi"/>
          <w:sz w:val="22"/>
          <w:szCs w:val="22"/>
        </w:rPr>
        <w:t xml:space="preserve"> </w:t>
      </w:r>
      <w:r w:rsidR="00600B46" w:rsidRPr="00071AA6">
        <w:rPr>
          <w:rFonts w:asciiTheme="minorHAnsi" w:hAnsiTheme="minorHAnsi" w:cstheme="minorHAnsi"/>
          <w:sz w:val="22"/>
          <w:szCs w:val="22"/>
        </w:rPr>
        <w:t xml:space="preserve">oraz </w:t>
      </w:r>
      <w:r w:rsidR="004C1CFC" w:rsidRPr="00071AA6">
        <w:rPr>
          <w:rFonts w:asciiTheme="minorHAnsi" w:hAnsiTheme="minorHAnsi" w:cstheme="minorHAnsi"/>
          <w:sz w:val="22"/>
          <w:szCs w:val="22"/>
        </w:rPr>
        <w:t>k</w:t>
      </w:r>
      <w:r w:rsidR="00600B46" w:rsidRPr="00071AA6">
        <w:rPr>
          <w:rFonts w:asciiTheme="minorHAnsi" w:hAnsiTheme="minorHAnsi" w:cstheme="minorHAnsi"/>
          <w:sz w:val="22"/>
          <w:szCs w:val="22"/>
        </w:rPr>
        <w:t>osztorys ofertowy</w:t>
      </w:r>
      <w:r w:rsidR="001838F4" w:rsidRPr="00071AA6">
        <w:rPr>
          <w:rFonts w:asciiTheme="minorHAnsi" w:hAnsiTheme="minorHAnsi" w:cstheme="minorHAnsi"/>
          <w:sz w:val="22"/>
          <w:szCs w:val="22"/>
        </w:rPr>
        <w:t>,</w:t>
      </w:r>
      <w:r w:rsidR="00600B46" w:rsidRPr="00071AA6">
        <w:rPr>
          <w:rFonts w:asciiTheme="minorHAnsi" w:hAnsiTheme="minorHAnsi" w:cstheme="minorHAnsi"/>
          <w:sz w:val="22"/>
          <w:szCs w:val="22"/>
        </w:rPr>
        <w:t xml:space="preserve"> </w:t>
      </w:r>
      <w:r w:rsidR="002730B5" w:rsidRPr="00071AA6">
        <w:rPr>
          <w:rFonts w:asciiTheme="minorHAnsi" w:hAnsiTheme="minorHAnsi" w:cstheme="minorHAnsi"/>
          <w:sz w:val="22"/>
          <w:szCs w:val="22"/>
        </w:rPr>
        <w:t>stanowiąc</w:t>
      </w:r>
      <w:r w:rsidR="00EB35A1" w:rsidRPr="00071AA6">
        <w:rPr>
          <w:rFonts w:asciiTheme="minorHAnsi" w:hAnsiTheme="minorHAnsi" w:cstheme="minorHAnsi"/>
          <w:sz w:val="22"/>
          <w:szCs w:val="22"/>
        </w:rPr>
        <w:t>e</w:t>
      </w:r>
      <w:r w:rsidR="002730B5" w:rsidRPr="00071AA6">
        <w:rPr>
          <w:rFonts w:asciiTheme="minorHAnsi" w:hAnsiTheme="minorHAnsi" w:cstheme="minorHAnsi"/>
          <w:sz w:val="22"/>
          <w:szCs w:val="22"/>
        </w:rPr>
        <w:t xml:space="preserve"> </w:t>
      </w:r>
      <w:r w:rsidR="00EB35A1" w:rsidRPr="00071AA6">
        <w:rPr>
          <w:rFonts w:asciiTheme="minorHAnsi" w:hAnsiTheme="minorHAnsi" w:cstheme="minorHAnsi"/>
          <w:sz w:val="22"/>
          <w:szCs w:val="22"/>
        </w:rPr>
        <w:t>z</w:t>
      </w:r>
      <w:r w:rsidR="002730B5" w:rsidRPr="00071AA6">
        <w:rPr>
          <w:rFonts w:asciiTheme="minorHAnsi" w:hAnsiTheme="minorHAnsi" w:cstheme="minorHAnsi"/>
          <w:sz w:val="22"/>
          <w:szCs w:val="22"/>
        </w:rPr>
        <w:t>ałącznik</w:t>
      </w:r>
      <w:r w:rsidR="00EB35A1" w:rsidRPr="00071AA6">
        <w:rPr>
          <w:rFonts w:asciiTheme="minorHAnsi" w:hAnsiTheme="minorHAnsi" w:cstheme="minorHAnsi"/>
          <w:sz w:val="22"/>
          <w:szCs w:val="22"/>
        </w:rPr>
        <w:t>i</w:t>
      </w:r>
      <w:r w:rsidR="002730B5" w:rsidRPr="00071AA6">
        <w:rPr>
          <w:rFonts w:asciiTheme="minorHAnsi" w:hAnsiTheme="minorHAnsi" w:cstheme="minorHAnsi"/>
          <w:sz w:val="22"/>
          <w:szCs w:val="22"/>
        </w:rPr>
        <w:t xml:space="preserve"> nr </w:t>
      </w:r>
      <w:r w:rsidR="00600B46" w:rsidRPr="00071AA6">
        <w:rPr>
          <w:rFonts w:asciiTheme="minorHAnsi" w:hAnsiTheme="minorHAnsi" w:cstheme="minorHAnsi"/>
          <w:sz w:val="22"/>
          <w:szCs w:val="22"/>
        </w:rPr>
        <w:t>1</w:t>
      </w:r>
      <w:r w:rsidR="00EB35A1" w:rsidRPr="00071AA6">
        <w:rPr>
          <w:rFonts w:asciiTheme="minorHAnsi" w:hAnsiTheme="minorHAnsi" w:cstheme="minorHAnsi"/>
          <w:sz w:val="22"/>
          <w:szCs w:val="22"/>
        </w:rPr>
        <w:t xml:space="preserve"> i 2</w:t>
      </w:r>
      <w:r w:rsidR="00600B46" w:rsidRPr="00071AA6">
        <w:rPr>
          <w:rFonts w:asciiTheme="minorHAnsi" w:hAnsiTheme="minorHAnsi" w:cstheme="minorHAnsi"/>
          <w:sz w:val="22"/>
          <w:szCs w:val="22"/>
        </w:rPr>
        <w:t xml:space="preserve"> </w:t>
      </w:r>
      <w:r w:rsidR="002730B5" w:rsidRPr="00071AA6">
        <w:rPr>
          <w:rFonts w:asciiTheme="minorHAnsi" w:hAnsiTheme="minorHAnsi" w:cstheme="minorHAnsi"/>
          <w:sz w:val="22"/>
          <w:szCs w:val="22"/>
        </w:rPr>
        <w:t>do umowy</w:t>
      </w:r>
      <w:r w:rsidRPr="00071AA6">
        <w:rPr>
          <w:rFonts w:asciiTheme="minorHAnsi" w:hAnsiTheme="minorHAnsi" w:cstheme="minorHAnsi"/>
          <w:sz w:val="22"/>
          <w:szCs w:val="22"/>
        </w:rPr>
        <w:t>.</w:t>
      </w:r>
    </w:p>
    <w:p w14:paraId="0FB6F156" w14:textId="77777777" w:rsidR="00021F22" w:rsidRPr="00071AA6" w:rsidRDefault="00021F22" w:rsidP="00104197">
      <w:pPr>
        <w:pStyle w:val="Akapitzlist1"/>
        <w:numPr>
          <w:ilvl w:val="0"/>
          <w:numId w:val="2"/>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Wykonawca oświadcza, że zapoznał się z warunkami realizacji zamówienia oraz standardami robót oraz że przyjmuje przedmiot umowy do wykonania bez zastrzeżeń</w:t>
      </w:r>
      <w:r w:rsidR="00DF2292" w:rsidRPr="00071AA6">
        <w:rPr>
          <w:rFonts w:asciiTheme="minorHAnsi" w:hAnsiTheme="minorHAnsi" w:cstheme="minorHAnsi"/>
          <w:sz w:val="22"/>
          <w:szCs w:val="22"/>
        </w:rPr>
        <w:t>,</w:t>
      </w:r>
      <w:r w:rsidRPr="00071AA6">
        <w:rPr>
          <w:rFonts w:asciiTheme="minorHAnsi" w:hAnsiTheme="minorHAnsi" w:cstheme="minorHAnsi"/>
          <w:sz w:val="22"/>
          <w:szCs w:val="22"/>
        </w:rPr>
        <w:t xml:space="preserve"> za umówione wynagrodzenie.</w:t>
      </w:r>
    </w:p>
    <w:p w14:paraId="032BBB69" w14:textId="77777777" w:rsidR="00B06528" w:rsidRPr="00071AA6" w:rsidRDefault="00B06528" w:rsidP="00104197">
      <w:pPr>
        <w:pStyle w:val="Akapitzlist"/>
        <w:numPr>
          <w:ilvl w:val="0"/>
          <w:numId w:val="2"/>
        </w:numPr>
        <w:tabs>
          <w:tab w:val="left" w:pos="9072"/>
        </w:tabs>
        <w:ind w:left="284" w:hanging="284"/>
        <w:jc w:val="both"/>
        <w:rPr>
          <w:rFonts w:asciiTheme="minorHAnsi" w:hAnsiTheme="minorHAnsi" w:cstheme="minorHAnsi"/>
          <w:sz w:val="22"/>
          <w:szCs w:val="22"/>
          <w:shd w:val="clear" w:color="auto" w:fill="FFFFFF"/>
        </w:rPr>
      </w:pPr>
      <w:r w:rsidRPr="00071AA6">
        <w:rPr>
          <w:rFonts w:asciiTheme="minorHAnsi" w:hAnsiTheme="minorHAnsi" w:cstheme="minorHAnsi"/>
          <w:sz w:val="22"/>
          <w:szCs w:val="22"/>
        </w:rPr>
        <w:t>Wykonawca oświadcza, że zapoznał się z warunkami realizacji prac wynikającymi z przepisów i wymagań ochrony środowiska i przyrody obowiązujących w miejscu ich wykonywania, a także z następującymi publikacjami:</w:t>
      </w:r>
    </w:p>
    <w:p w14:paraId="3FC163A4" w14:textId="77777777" w:rsidR="00B06528" w:rsidRPr="00071AA6" w:rsidRDefault="00B06528" w:rsidP="00104197">
      <w:pPr>
        <w:ind w:left="567" w:hanging="283"/>
        <w:rPr>
          <w:rFonts w:asciiTheme="minorHAnsi" w:hAnsiTheme="minorHAnsi" w:cstheme="minorHAnsi"/>
          <w:sz w:val="22"/>
          <w:szCs w:val="22"/>
        </w:rPr>
      </w:pPr>
      <w:r w:rsidRPr="00071AA6">
        <w:rPr>
          <w:rFonts w:asciiTheme="minorHAnsi" w:hAnsiTheme="minorHAnsi" w:cstheme="minorHAnsi"/>
          <w:sz w:val="22"/>
          <w:szCs w:val="22"/>
        </w:rPr>
        <w:t>a)</w:t>
      </w:r>
      <w:r w:rsidRPr="00071AA6">
        <w:rPr>
          <w:rFonts w:asciiTheme="minorHAnsi" w:hAnsiTheme="minorHAnsi" w:cstheme="minorHAnsi"/>
          <w:sz w:val="22"/>
          <w:szCs w:val="22"/>
        </w:rPr>
        <w:tab/>
        <w:t xml:space="preserve">Katalog dobrych praktyk w zakresie robót hydrotechnicznych i prac utrzymaniowych wraz </w:t>
      </w:r>
      <w:r w:rsidRPr="00071AA6">
        <w:rPr>
          <w:rFonts w:asciiTheme="minorHAnsi" w:hAnsiTheme="minorHAnsi" w:cstheme="minorHAnsi"/>
          <w:sz w:val="22"/>
          <w:szCs w:val="22"/>
        </w:rPr>
        <w:br/>
        <w:t xml:space="preserve">z ustaleniem zasad ich wdrażania </w:t>
      </w:r>
    </w:p>
    <w:p w14:paraId="791862C5" w14:textId="77777777" w:rsidR="00B06528" w:rsidRPr="00071AA6" w:rsidRDefault="00B06528" w:rsidP="00104197">
      <w:pPr>
        <w:ind w:left="567" w:hanging="283"/>
        <w:rPr>
          <w:rFonts w:asciiTheme="minorHAnsi" w:hAnsiTheme="minorHAnsi" w:cstheme="minorHAnsi"/>
          <w:sz w:val="22"/>
          <w:szCs w:val="22"/>
        </w:rPr>
      </w:pPr>
      <w:r w:rsidRPr="00071AA6">
        <w:rPr>
          <w:rFonts w:asciiTheme="minorHAnsi" w:hAnsiTheme="minorHAnsi" w:cstheme="minorHAnsi"/>
          <w:sz w:val="22"/>
          <w:szCs w:val="22"/>
        </w:rPr>
        <w:t xml:space="preserve">      </w:t>
      </w:r>
      <w:hyperlink r:id="rId8" w:history="1">
        <w:r w:rsidRPr="00071AA6">
          <w:rPr>
            <w:rStyle w:val="Hipercze"/>
            <w:rFonts w:asciiTheme="minorHAnsi" w:hAnsiTheme="minorHAnsi" w:cstheme="minorHAnsi"/>
            <w:sz w:val="22"/>
            <w:szCs w:val="22"/>
          </w:rPr>
          <w:t>https://www.gov.pl/web/klimat/katalog-dobrych-praktyk-w-zakresie-robot-hydrotechnicznych</w:t>
        </w:r>
      </w:hyperlink>
    </w:p>
    <w:p w14:paraId="37920864" w14:textId="77777777" w:rsidR="00B06528" w:rsidRPr="00071AA6" w:rsidRDefault="00B06528" w:rsidP="00104197">
      <w:pPr>
        <w:ind w:left="567" w:hanging="283"/>
        <w:rPr>
          <w:rFonts w:asciiTheme="minorHAnsi" w:hAnsiTheme="minorHAnsi" w:cstheme="minorHAnsi"/>
          <w:sz w:val="22"/>
          <w:szCs w:val="22"/>
        </w:rPr>
      </w:pPr>
      <w:r w:rsidRPr="00071AA6">
        <w:rPr>
          <w:rFonts w:asciiTheme="minorHAnsi" w:hAnsiTheme="minorHAnsi" w:cstheme="minorHAnsi"/>
          <w:sz w:val="22"/>
          <w:szCs w:val="22"/>
        </w:rPr>
        <w:t>b)</w:t>
      </w:r>
      <w:r w:rsidRPr="00071AA6">
        <w:rPr>
          <w:rFonts w:asciiTheme="minorHAnsi" w:hAnsiTheme="minorHAnsi" w:cstheme="minorHAnsi"/>
          <w:sz w:val="22"/>
          <w:szCs w:val="22"/>
        </w:rPr>
        <w:tab/>
        <w:t xml:space="preserve">Dobre praktyki utrzymania rzek </w:t>
      </w:r>
    </w:p>
    <w:p w14:paraId="7858C2A9" w14:textId="77777777" w:rsidR="00B06528" w:rsidRPr="00071AA6" w:rsidRDefault="00B06528" w:rsidP="00104197">
      <w:pPr>
        <w:ind w:left="567" w:hanging="283"/>
        <w:rPr>
          <w:rFonts w:asciiTheme="minorHAnsi" w:hAnsiTheme="minorHAnsi" w:cstheme="minorHAnsi"/>
          <w:sz w:val="22"/>
          <w:szCs w:val="22"/>
        </w:rPr>
      </w:pPr>
      <w:r w:rsidRPr="00071AA6">
        <w:rPr>
          <w:rFonts w:asciiTheme="minorHAnsi" w:hAnsiTheme="minorHAnsi" w:cstheme="minorHAnsi"/>
          <w:sz w:val="22"/>
          <w:szCs w:val="22"/>
        </w:rPr>
        <w:t xml:space="preserve">      </w:t>
      </w:r>
      <w:hyperlink r:id="rId9" w:history="1">
        <w:r w:rsidRPr="00071AA6">
          <w:rPr>
            <w:rStyle w:val="Hipercze"/>
            <w:rFonts w:asciiTheme="minorHAnsi" w:hAnsiTheme="minorHAnsi" w:cstheme="minorHAnsi"/>
            <w:sz w:val="22"/>
            <w:szCs w:val="22"/>
          </w:rPr>
          <w:t>https://www.wwf.pl/sites/default/files/2018-10/Dobre_praktyki_utrzymania_rzek_wyd_II.pdf</w:t>
        </w:r>
      </w:hyperlink>
    </w:p>
    <w:p w14:paraId="2DA31AEA" w14:textId="58546B1D" w:rsidR="008B288B" w:rsidRPr="00071AA6" w:rsidRDefault="00B06528" w:rsidP="00104197">
      <w:pPr>
        <w:ind w:left="567" w:hanging="283"/>
        <w:rPr>
          <w:rFonts w:asciiTheme="minorHAnsi" w:hAnsiTheme="minorHAnsi" w:cstheme="minorHAnsi"/>
          <w:i/>
          <w:iCs/>
          <w:sz w:val="22"/>
          <w:szCs w:val="22"/>
        </w:rPr>
      </w:pPr>
      <w:r w:rsidRPr="00071AA6">
        <w:rPr>
          <w:rFonts w:asciiTheme="minorHAnsi" w:hAnsiTheme="minorHAnsi" w:cstheme="minorHAnsi"/>
          <w:sz w:val="22"/>
          <w:szCs w:val="22"/>
        </w:rPr>
        <w:t>c)</w:t>
      </w:r>
      <w:r w:rsidRPr="00071AA6">
        <w:rPr>
          <w:rFonts w:asciiTheme="minorHAnsi" w:hAnsiTheme="minorHAnsi" w:cstheme="minorHAnsi"/>
          <w:sz w:val="22"/>
          <w:szCs w:val="22"/>
        </w:rPr>
        <w:tab/>
        <w:t xml:space="preserve">Renaturyzacja wód – podręcznik dobrych praktyk renaturyzacji wód powierzchniowych            </w:t>
      </w:r>
      <w:hyperlink r:id="rId10" w:history="1">
        <w:r w:rsidRPr="00071AA6">
          <w:rPr>
            <w:rStyle w:val="Hipercze"/>
            <w:rFonts w:asciiTheme="minorHAnsi" w:hAnsiTheme="minorHAnsi" w:cstheme="minorHAnsi"/>
            <w:sz w:val="22"/>
            <w:szCs w:val="22"/>
          </w:rPr>
          <w:t>https://www.wody.gov.pl/images/Aktualnosci/foto/renaturyzacjaKPRWP/Podrecznik_renaturyzacji.pdf</w:t>
        </w:r>
      </w:hyperlink>
      <w:r w:rsidRPr="00071AA6">
        <w:rPr>
          <w:rFonts w:asciiTheme="minorHAnsi" w:hAnsiTheme="minorHAnsi" w:cstheme="minorHAnsi"/>
          <w:i/>
          <w:iCs/>
          <w:sz w:val="22"/>
          <w:szCs w:val="22"/>
        </w:rPr>
        <w:t>.</w:t>
      </w:r>
    </w:p>
    <w:p w14:paraId="7D0E91F1" w14:textId="30CC777B" w:rsidR="00C1270A" w:rsidRPr="00071AA6" w:rsidRDefault="00C1270A" w:rsidP="00104197">
      <w:pPr>
        <w:numPr>
          <w:ilvl w:val="0"/>
          <w:numId w:val="2"/>
        </w:numPr>
        <w:ind w:left="284" w:hanging="284"/>
        <w:jc w:val="both"/>
        <w:rPr>
          <w:rFonts w:asciiTheme="minorHAnsi" w:hAnsiTheme="minorHAnsi" w:cstheme="minorHAnsi"/>
          <w:i/>
          <w:iCs/>
          <w:sz w:val="22"/>
          <w:szCs w:val="22"/>
        </w:rPr>
      </w:pPr>
      <w:r w:rsidRPr="00071AA6">
        <w:rPr>
          <w:rFonts w:asciiTheme="minorHAnsi" w:hAnsiTheme="minorHAnsi" w:cstheme="minorHAnsi"/>
          <w:sz w:val="22"/>
          <w:szCs w:val="22"/>
        </w:rPr>
        <w:t>Po wykonaniu prac Wykonawca wskaże w dokumentacji powykonawczej zakres/odcinki prac, które przeprowadzone zostały zgodnie z wytycznymi wraz z uzasadnieniem, a także przedstawi dokumentację fotograficzną ze stanem przed oraz po wykonaniu prac.</w:t>
      </w:r>
    </w:p>
    <w:p w14:paraId="654C59D9" w14:textId="77777777" w:rsidR="008B288B" w:rsidRPr="00071AA6" w:rsidRDefault="008B288B" w:rsidP="004D5AC6">
      <w:pPr>
        <w:widowControl/>
        <w:numPr>
          <w:ilvl w:val="0"/>
          <w:numId w:val="2"/>
        </w:numPr>
        <w:tabs>
          <w:tab w:val="left" w:pos="360"/>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INSTRUKCJA BHP dla pracowników, zleceniobiorców i usługobiorców Wykonawców wykonujących prace na terenie PGW WP RZGW w Krakowie:</w:t>
      </w:r>
    </w:p>
    <w:p w14:paraId="095E70D9" w14:textId="7A86AFF3" w:rsidR="00C1270A" w:rsidRPr="00071AA6" w:rsidRDefault="008B288B" w:rsidP="00925FAC">
      <w:pPr>
        <w:pStyle w:val="Akapitzlist"/>
        <w:numPr>
          <w:ilvl w:val="0"/>
          <w:numId w:val="35"/>
        </w:numPr>
        <w:tabs>
          <w:tab w:val="left" w:pos="360"/>
        </w:tabs>
        <w:rPr>
          <w:rFonts w:asciiTheme="minorHAnsi" w:hAnsiTheme="minorHAnsi" w:cstheme="minorHAnsi"/>
          <w:sz w:val="22"/>
          <w:szCs w:val="22"/>
          <w:lang w:eastAsia="pl-PL"/>
        </w:rPr>
      </w:pPr>
      <w:r w:rsidRPr="00071AA6">
        <w:rPr>
          <w:rFonts w:asciiTheme="minorHAnsi" w:hAnsiTheme="minorHAnsi" w:cstheme="minorHAnsi"/>
          <w:sz w:val="22"/>
          <w:szCs w:val="22"/>
          <w:lang w:eastAsia="pl-PL"/>
        </w:rPr>
        <w:t>Wykonawca zobowiązany jest do zapoznania się i stosowania Instrukcji BHP dla pracowników Wykonawców wykonujących prace na terenie RZGW w Krakowie (załącznik do umowy)</w:t>
      </w:r>
    </w:p>
    <w:p w14:paraId="4DD611D8" w14:textId="1C190773" w:rsidR="00C1270A" w:rsidRPr="00071AA6" w:rsidRDefault="00C1270A" w:rsidP="00925FAC">
      <w:pPr>
        <w:pStyle w:val="Akapitzlist"/>
        <w:numPr>
          <w:ilvl w:val="0"/>
          <w:numId w:val="35"/>
        </w:numPr>
        <w:tabs>
          <w:tab w:val="left" w:pos="360"/>
        </w:tabs>
        <w:rPr>
          <w:rFonts w:asciiTheme="minorHAnsi" w:hAnsiTheme="minorHAnsi" w:cstheme="minorHAnsi"/>
          <w:sz w:val="22"/>
          <w:szCs w:val="22"/>
          <w:lang w:eastAsia="pl-PL"/>
        </w:rPr>
      </w:pPr>
      <w:r w:rsidRPr="00071AA6">
        <w:rPr>
          <w:rFonts w:asciiTheme="minorHAnsi" w:hAnsiTheme="minorHAnsi" w:cstheme="minorHAnsi"/>
          <w:sz w:val="22"/>
          <w:szCs w:val="22"/>
        </w:rPr>
        <w:t xml:space="preserve">Wykonawca zobowiązuje się do zapoznania pracowników z </w:t>
      </w:r>
      <w:r w:rsidR="008B288B" w:rsidRPr="00071AA6">
        <w:rPr>
          <w:rFonts w:asciiTheme="minorHAnsi" w:hAnsiTheme="minorHAnsi" w:cstheme="minorHAnsi"/>
          <w:i/>
          <w:iCs/>
          <w:sz w:val="22"/>
          <w:szCs w:val="22"/>
          <w:lang w:eastAsia="pl-PL"/>
        </w:rPr>
        <w:t>instrukcją BHP (</w:t>
      </w:r>
      <w:r w:rsidR="008B288B" w:rsidRPr="00071AA6">
        <w:rPr>
          <w:rFonts w:asciiTheme="minorHAnsi" w:hAnsiTheme="minorHAnsi" w:cstheme="minorHAnsi"/>
          <w:sz w:val="22"/>
          <w:szCs w:val="22"/>
          <w:lang w:eastAsia="pl-PL"/>
        </w:rPr>
        <w:t>załącznik do umowy)</w:t>
      </w:r>
    </w:p>
    <w:p w14:paraId="6385C419" w14:textId="6AE427C1" w:rsidR="008B288B" w:rsidRPr="00071AA6" w:rsidRDefault="008B288B" w:rsidP="00925FAC">
      <w:pPr>
        <w:pStyle w:val="Akapitzlist"/>
        <w:numPr>
          <w:ilvl w:val="0"/>
          <w:numId w:val="35"/>
        </w:numPr>
        <w:tabs>
          <w:tab w:val="left" w:pos="360"/>
        </w:tabs>
        <w:rPr>
          <w:rFonts w:asciiTheme="minorHAnsi" w:hAnsiTheme="minorHAnsi" w:cstheme="minorHAnsi"/>
          <w:sz w:val="22"/>
          <w:szCs w:val="22"/>
          <w:lang w:eastAsia="pl-PL"/>
        </w:rPr>
      </w:pPr>
      <w:r w:rsidRPr="00071AA6">
        <w:rPr>
          <w:rFonts w:asciiTheme="minorHAnsi" w:hAnsiTheme="minorHAnsi" w:cstheme="minorHAnsi"/>
          <w:sz w:val="22"/>
          <w:szCs w:val="22"/>
          <w:lang w:eastAsia="pl-PL"/>
        </w:rPr>
        <w:t>Wykonawca  nie później niż w dniu podpisania umowy złoży:</w:t>
      </w:r>
    </w:p>
    <w:p w14:paraId="1DC0D1A5" w14:textId="073F7829" w:rsidR="008B288B" w:rsidRPr="00071AA6" w:rsidRDefault="008B288B" w:rsidP="004D5AC6">
      <w:pPr>
        <w:tabs>
          <w:tab w:val="left" w:pos="851"/>
        </w:tabs>
        <w:ind w:left="993" w:hanging="284"/>
        <w:rPr>
          <w:rFonts w:asciiTheme="minorHAnsi" w:hAnsiTheme="minorHAnsi" w:cstheme="minorHAnsi"/>
          <w:sz w:val="22"/>
          <w:szCs w:val="22"/>
          <w:lang w:eastAsia="pl-PL"/>
        </w:rPr>
      </w:pPr>
      <w:r w:rsidRPr="00071AA6">
        <w:rPr>
          <w:rFonts w:asciiTheme="minorHAnsi" w:hAnsiTheme="minorHAnsi" w:cstheme="minorHAnsi"/>
          <w:sz w:val="22"/>
          <w:szCs w:val="22"/>
          <w:lang w:eastAsia="pl-PL"/>
        </w:rPr>
        <w:t xml:space="preserve">a)  Zobowiązanie (załącznik do instrukcji BHP) </w:t>
      </w:r>
    </w:p>
    <w:p w14:paraId="2CE7BD49" w14:textId="28F164E8" w:rsidR="008B288B" w:rsidRPr="00071AA6" w:rsidRDefault="008B288B" w:rsidP="004D5AC6">
      <w:pPr>
        <w:tabs>
          <w:tab w:val="left" w:pos="851"/>
        </w:tabs>
        <w:ind w:left="993" w:hanging="284"/>
        <w:rPr>
          <w:rFonts w:asciiTheme="minorHAnsi" w:hAnsiTheme="minorHAnsi" w:cstheme="minorHAnsi"/>
          <w:sz w:val="22"/>
          <w:szCs w:val="22"/>
          <w:lang w:eastAsia="pl-PL"/>
        </w:rPr>
      </w:pPr>
      <w:r w:rsidRPr="00071AA6">
        <w:rPr>
          <w:rFonts w:asciiTheme="minorHAnsi" w:hAnsiTheme="minorHAnsi" w:cstheme="minorHAnsi"/>
          <w:sz w:val="22"/>
          <w:szCs w:val="22"/>
          <w:lang w:eastAsia="pl-PL"/>
        </w:rPr>
        <w:t xml:space="preserve">b)  Zobowiązanie - Koordynator Wykonawcy ds. nadzoru nad bezpieczeństwem i higieną pracy (załącznik </w:t>
      </w:r>
      <w:r w:rsidR="00F05F98" w:rsidRPr="00071AA6">
        <w:rPr>
          <w:rFonts w:asciiTheme="minorHAnsi" w:hAnsiTheme="minorHAnsi" w:cstheme="minorHAnsi"/>
          <w:sz w:val="22"/>
          <w:szCs w:val="22"/>
          <w:lang w:eastAsia="pl-PL"/>
        </w:rPr>
        <w:t xml:space="preserve">do </w:t>
      </w:r>
      <w:r w:rsidRPr="00071AA6">
        <w:rPr>
          <w:rFonts w:asciiTheme="minorHAnsi" w:hAnsiTheme="minorHAnsi" w:cstheme="minorHAnsi"/>
          <w:sz w:val="22"/>
          <w:szCs w:val="22"/>
          <w:lang w:eastAsia="pl-PL"/>
        </w:rPr>
        <w:t>instrukcji BHP)</w:t>
      </w:r>
    </w:p>
    <w:p w14:paraId="515558FC" w14:textId="4FB8F1F8" w:rsidR="008B288B" w:rsidRPr="00071AA6" w:rsidRDefault="008B288B" w:rsidP="004D5AC6">
      <w:pPr>
        <w:tabs>
          <w:tab w:val="left" w:pos="851"/>
        </w:tabs>
        <w:ind w:left="993" w:hanging="284"/>
        <w:rPr>
          <w:rFonts w:asciiTheme="minorHAnsi" w:hAnsiTheme="minorHAnsi" w:cstheme="minorHAnsi"/>
          <w:sz w:val="22"/>
          <w:szCs w:val="22"/>
          <w:lang w:eastAsia="pl-PL"/>
        </w:rPr>
      </w:pPr>
      <w:r w:rsidRPr="00071AA6">
        <w:rPr>
          <w:rFonts w:asciiTheme="minorHAnsi" w:hAnsiTheme="minorHAnsi" w:cstheme="minorHAnsi"/>
          <w:sz w:val="22"/>
          <w:szCs w:val="22"/>
          <w:lang w:eastAsia="pl-PL"/>
        </w:rPr>
        <w:t xml:space="preserve">c)  Listę osób zapoznanych z Instrukcją BHP (załącznik </w:t>
      </w:r>
      <w:r w:rsidR="00F05F98" w:rsidRPr="00071AA6">
        <w:rPr>
          <w:rFonts w:asciiTheme="minorHAnsi" w:hAnsiTheme="minorHAnsi" w:cstheme="minorHAnsi"/>
          <w:sz w:val="22"/>
          <w:szCs w:val="22"/>
          <w:lang w:eastAsia="pl-PL"/>
        </w:rPr>
        <w:t xml:space="preserve">do </w:t>
      </w:r>
      <w:r w:rsidRPr="00071AA6">
        <w:rPr>
          <w:rFonts w:asciiTheme="minorHAnsi" w:hAnsiTheme="minorHAnsi" w:cstheme="minorHAnsi"/>
          <w:sz w:val="22"/>
          <w:szCs w:val="22"/>
          <w:lang w:eastAsia="pl-PL"/>
        </w:rPr>
        <w:t>instrukcji BHP)</w:t>
      </w:r>
    </w:p>
    <w:p w14:paraId="75425BC5" w14:textId="77777777" w:rsidR="001F24E2" w:rsidRPr="00071AA6" w:rsidRDefault="001F24E2" w:rsidP="004D5AC6">
      <w:pPr>
        <w:tabs>
          <w:tab w:val="left" w:pos="851"/>
        </w:tabs>
        <w:ind w:left="993" w:hanging="284"/>
        <w:jc w:val="center"/>
        <w:rPr>
          <w:rFonts w:asciiTheme="minorHAnsi" w:hAnsiTheme="minorHAnsi" w:cstheme="minorHAnsi"/>
          <w:b/>
          <w:sz w:val="22"/>
          <w:szCs w:val="22"/>
        </w:rPr>
      </w:pPr>
    </w:p>
    <w:p w14:paraId="0DC79C91" w14:textId="77777777" w:rsidR="009D6A6B" w:rsidRPr="00071AA6" w:rsidRDefault="009D6A6B" w:rsidP="004D5AC6">
      <w:pPr>
        <w:jc w:val="center"/>
        <w:rPr>
          <w:rFonts w:asciiTheme="minorHAnsi" w:hAnsiTheme="minorHAnsi" w:cstheme="minorHAnsi"/>
          <w:b/>
          <w:sz w:val="22"/>
          <w:szCs w:val="22"/>
        </w:rPr>
      </w:pPr>
      <w:r w:rsidRPr="00071AA6">
        <w:rPr>
          <w:rFonts w:asciiTheme="minorHAnsi" w:hAnsiTheme="minorHAnsi" w:cstheme="minorHAnsi"/>
          <w:b/>
          <w:sz w:val="22"/>
          <w:szCs w:val="22"/>
        </w:rPr>
        <w:t>§ 2</w:t>
      </w:r>
    </w:p>
    <w:p w14:paraId="3DCE0DDD" w14:textId="77777777" w:rsidR="00410A31" w:rsidRPr="00071AA6" w:rsidRDefault="009D6A6B" w:rsidP="004D5AC6">
      <w:pPr>
        <w:jc w:val="center"/>
        <w:rPr>
          <w:rFonts w:asciiTheme="minorHAnsi" w:hAnsiTheme="minorHAnsi" w:cstheme="minorHAnsi"/>
          <w:b/>
          <w:sz w:val="22"/>
          <w:szCs w:val="22"/>
        </w:rPr>
      </w:pPr>
      <w:r w:rsidRPr="00071AA6">
        <w:rPr>
          <w:rFonts w:asciiTheme="minorHAnsi" w:hAnsiTheme="minorHAnsi" w:cstheme="minorHAnsi"/>
          <w:b/>
          <w:sz w:val="22"/>
          <w:szCs w:val="22"/>
        </w:rPr>
        <w:t>TERMIN WYKONANIA UMOWY</w:t>
      </w:r>
    </w:p>
    <w:p w14:paraId="7EA1DAF0" w14:textId="05FF27FA" w:rsidR="00287F90" w:rsidRPr="00287F90" w:rsidRDefault="009D6A6B" w:rsidP="00287F90">
      <w:pPr>
        <w:numPr>
          <w:ilvl w:val="0"/>
          <w:numId w:val="19"/>
        </w:numPr>
        <w:ind w:left="284" w:hanging="284"/>
        <w:jc w:val="both"/>
        <w:rPr>
          <w:rFonts w:asciiTheme="minorHAnsi" w:hAnsiTheme="minorHAnsi" w:cstheme="minorHAnsi"/>
          <w:sz w:val="22"/>
          <w:szCs w:val="22"/>
        </w:rPr>
      </w:pPr>
      <w:r w:rsidRPr="00071AA6">
        <w:rPr>
          <w:rFonts w:asciiTheme="minorHAnsi" w:hAnsiTheme="minorHAnsi" w:cstheme="minorHAnsi"/>
          <w:b/>
          <w:sz w:val="22"/>
          <w:szCs w:val="22"/>
        </w:rPr>
        <w:t>Termin wykonania przedmiotu</w:t>
      </w:r>
      <w:r w:rsidRPr="00071AA6">
        <w:rPr>
          <w:rFonts w:asciiTheme="minorHAnsi" w:hAnsiTheme="minorHAnsi" w:cstheme="minorHAnsi"/>
          <w:sz w:val="22"/>
          <w:szCs w:val="22"/>
        </w:rPr>
        <w:t xml:space="preserve"> umowy ustala się następująco</w:t>
      </w:r>
      <w:r w:rsidR="00287F90">
        <w:rPr>
          <w:rFonts w:asciiTheme="minorHAnsi" w:hAnsiTheme="minorHAnsi" w:cstheme="minorHAnsi"/>
          <w:sz w:val="22"/>
          <w:szCs w:val="22"/>
        </w:rPr>
        <w:t>:</w:t>
      </w:r>
    </w:p>
    <w:p w14:paraId="1671B1C1" w14:textId="1005F6A2" w:rsidR="00B54BD0" w:rsidRPr="00D65BE8" w:rsidRDefault="003C1967" w:rsidP="00B54BD0">
      <w:pPr>
        <w:pStyle w:val="Akapitzlist"/>
        <w:numPr>
          <w:ilvl w:val="0"/>
          <w:numId w:val="4"/>
        </w:numPr>
        <w:spacing w:line="360" w:lineRule="auto"/>
        <w:jc w:val="both"/>
        <w:rPr>
          <w:rFonts w:asciiTheme="minorHAnsi" w:eastAsiaTheme="minorHAnsi" w:hAnsiTheme="minorHAnsi" w:cstheme="minorHAnsi"/>
          <w:color w:val="EE0000"/>
          <w:sz w:val="22"/>
          <w:szCs w:val="22"/>
          <w:lang w:eastAsia="en-US"/>
        </w:rPr>
      </w:pPr>
      <w:r w:rsidRPr="00D65BE8">
        <w:rPr>
          <w:rFonts w:asciiTheme="minorHAnsi" w:hAnsiTheme="minorHAnsi" w:cstheme="minorHAnsi"/>
          <w:sz w:val="22"/>
          <w:szCs w:val="22"/>
        </w:rPr>
        <w:t>rozpoczęcie –</w:t>
      </w:r>
      <w:r w:rsidR="00A3333E" w:rsidRPr="00D65BE8">
        <w:rPr>
          <w:rFonts w:asciiTheme="minorHAnsi" w:hAnsiTheme="minorHAnsi" w:cstheme="minorHAnsi"/>
          <w:sz w:val="22"/>
          <w:szCs w:val="22"/>
        </w:rPr>
        <w:t xml:space="preserve"> </w:t>
      </w:r>
      <w:r w:rsidR="00757F07" w:rsidRPr="00D65BE8">
        <w:rPr>
          <w:rFonts w:ascii="Calibri" w:hAnsi="Calibri" w:cs="Calibri"/>
          <w:sz w:val="22"/>
          <w:szCs w:val="22"/>
        </w:rPr>
        <w:t xml:space="preserve">z dniem </w:t>
      </w:r>
      <w:r w:rsidR="00AA1180" w:rsidRPr="00D65BE8">
        <w:rPr>
          <w:rFonts w:ascii="Calibri" w:hAnsi="Calibri" w:cs="Calibri"/>
          <w:sz w:val="22"/>
          <w:szCs w:val="22"/>
        </w:rPr>
        <w:t xml:space="preserve">protokolarnego </w:t>
      </w:r>
      <w:r w:rsidR="00757F07" w:rsidRPr="00D65BE8">
        <w:rPr>
          <w:rFonts w:ascii="Calibri" w:hAnsi="Calibri" w:cs="Calibri"/>
          <w:sz w:val="22"/>
          <w:szCs w:val="22"/>
        </w:rPr>
        <w:t>przekazania terenu</w:t>
      </w:r>
      <w:r w:rsidR="00287F90">
        <w:rPr>
          <w:rFonts w:ascii="Calibri" w:hAnsi="Calibri" w:cs="Calibri"/>
          <w:sz w:val="22"/>
          <w:szCs w:val="22"/>
        </w:rPr>
        <w:t>,</w:t>
      </w:r>
    </w:p>
    <w:p w14:paraId="54E3D51B" w14:textId="388201AC" w:rsidR="002039E0" w:rsidRPr="00071AA6" w:rsidRDefault="001020C6" w:rsidP="001020C6">
      <w:pPr>
        <w:pStyle w:val="Akapitzlist"/>
        <w:numPr>
          <w:ilvl w:val="0"/>
          <w:numId w:val="4"/>
        </w:numPr>
        <w:spacing w:line="360" w:lineRule="auto"/>
        <w:jc w:val="both"/>
        <w:rPr>
          <w:rFonts w:asciiTheme="minorHAnsi" w:eastAsiaTheme="minorHAnsi" w:hAnsiTheme="minorHAnsi" w:cstheme="minorHAnsi"/>
          <w:sz w:val="22"/>
          <w:szCs w:val="22"/>
          <w:lang w:eastAsia="en-US"/>
        </w:rPr>
      </w:pPr>
      <w:r w:rsidRPr="00D31D4A">
        <w:rPr>
          <w:rFonts w:ascii="Calibri" w:hAnsi="Calibri" w:cs="Calibri"/>
          <w:sz w:val="22"/>
          <w:szCs w:val="22"/>
        </w:rPr>
        <w:t xml:space="preserve">zakończenie – </w:t>
      </w:r>
      <w:bookmarkStart w:id="1" w:name="_Hlk192670575"/>
      <w:r w:rsidRPr="00D31D4A">
        <w:rPr>
          <w:rFonts w:ascii="Calibri" w:hAnsi="Calibri" w:cs="Calibri"/>
          <w:sz w:val="22"/>
          <w:szCs w:val="22"/>
        </w:rPr>
        <w:t xml:space="preserve">do 4 tygodni, licząc od daty protokolarnego </w:t>
      </w:r>
      <w:r w:rsidR="00531D04" w:rsidRPr="00D31D4A">
        <w:rPr>
          <w:rFonts w:ascii="Calibri" w:hAnsi="Calibri" w:cs="Calibri"/>
          <w:sz w:val="22"/>
          <w:szCs w:val="22"/>
        </w:rPr>
        <w:t xml:space="preserve">przekazania </w:t>
      </w:r>
      <w:r w:rsidRPr="00D31D4A">
        <w:rPr>
          <w:rFonts w:ascii="Calibri" w:hAnsi="Calibri" w:cs="Calibri"/>
          <w:sz w:val="22"/>
          <w:szCs w:val="22"/>
        </w:rPr>
        <w:t>terenu</w:t>
      </w:r>
      <w:bookmarkEnd w:id="1"/>
      <w:r>
        <w:rPr>
          <w:rFonts w:ascii="Calibri" w:hAnsi="Calibri" w:cs="Calibri"/>
          <w:sz w:val="22"/>
          <w:szCs w:val="22"/>
        </w:rPr>
        <w:t>.</w:t>
      </w:r>
    </w:p>
    <w:p w14:paraId="297C5CD3" w14:textId="77777777" w:rsidR="00CF3839" w:rsidRPr="00071AA6" w:rsidRDefault="00CF3839" w:rsidP="004D5AC6">
      <w:pPr>
        <w:jc w:val="center"/>
        <w:rPr>
          <w:rFonts w:asciiTheme="minorHAnsi" w:hAnsiTheme="minorHAnsi" w:cstheme="minorHAnsi"/>
          <w:b/>
          <w:sz w:val="22"/>
          <w:szCs w:val="22"/>
        </w:rPr>
      </w:pPr>
    </w:p>
    <w:p w14:paraId="67C5E81B" w14:textId="184AD756" w:rsidR="00337813" w:rsidRPr="00071AA6" w:rsidRDefault="009D6A6B" w:rsidP="004D5AC6">
      <w:pPr>
        <w:jc w:val="center"/>
        <w:rPr>
          <w:rFonts w:asciiTheme="minorHAnsi" w:hAnsiTheme="minorHAnsi" w:cstheme="minorHAnsi"/>
          <w:b/>
          <w:sz w:val="22"/>
          <w:szCs w:val="22"/>
        </w:rPr>
      </w:pPr>
      <w:r w:rsidRPr="00071AA6">
        <w:rPr>
          <w:rFonts w:asciiTheme="minorHAnsi" w:hAnsiTheme="minorHAnsi" w:cstheme="minorHAnsi"/>
          <w:b/>
          <w:sz w:val="22"/>
          <w:szCs w:val="22"/>
        </w:rPr>
        <w:t>§</w:t>
      </w:r>
      <w:r w:rsidR="00AC3E75" w:rsidRPr="00071AA6">
        <w:rPr>
          <w:rFonts w:asciiTheme="minorHAnsi" w:hAnsiTheme="minorHAnsi" w:cstheme="minorHAnsi"/>
          <w:b/>
          <w:sz w:val="22"/>
          <w:szCs w:val="22"/>
        </w:rPr>
        <w:t xml:space="preserve"> </w:t>
      </w:r>
      <w:r w:rsidRPr="00071AA6">
        <w:rPr>
          <w:rFonts w:asciiTheme="minorHAnsi" w:hAnsiTheme="minorHAnsi" w:cstheme="minorHAnsi"/>
          <w:b/>
          <w:sz w:val="22"/>
          <w:szCs w:val="22"/>
        </w:rPr>
        <w:t>3</w:t>
      </w:r>
    </w:p>
    <w:p w14:paraId="2E6643C1" w14:textId="77777777" w:rsidR="00765E41" w:rsidRPr="00071AA6" w:rsidRDefault="008F2CB0" w:rsidP="004D5AC6">
      <w:pPr>
        <w:jc w:val="center"/>
        <w:rPr>
          <w:rFonts w:asciiTheme="minorHAnsi" w:hAnsiTheme="minorHAnsi" w:cstheme="minorHAnsi"/>
          <w:b/>
          <w:sz w:val="22"/>
          <w:szCs w:val="22"/>
        </w:rPr>
      </w:pPr>
      <w:r w:rsidRPr="00071AA6">
        <w:rPr>
          <w:rFonts w:asciiTheme="minorHAnsi" w:hAnsiTheme="minorHAnsi" w:cstheme="minorHAnsi"/>
          <w:b/>
          <w:sz w:val="22"/>
          <w:szCs w:val="22"/>
        </w:rPr>
        <w:t>WYNAGRODZENIE</w:t>
      </w:r>
    </w:p>
    <w:p w14:paraId="7C44B045" w14:textId="251F0B79" w:rsidR="00D31D4A" w:rsidRPr="00287F90" w:rsidRDefault="009F7A65" w:rsidP="00287F90">
      <w:pPr>
        <w:pStyle w:val="Akapitzlist"/>
        <w:numPr>
          <w:ilvl w:val="0"/>
          <w:numId w:val="34"/>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Za wykonanie przedmiotu umowy określonego w § 1 Strony ustalają wynagrodzenie w łącznej kwocie:</w:t>
      </w:r>
    </w:p>
    <w:p w14:paraId="536510F3" w14:textId="38B0BB09" w:rsidR="00757F07" w:rsidRPr="00D65BE8" w:rsidRDefault="00DB2496" w:rsidP="6DF65BA4">
      <w:pPr>
        <w:pStyle w:val="Akapitzlist"/>
        <w:jc w:val="both"/>
        <w:rPr>
          <w:rFonts w:asciiTheme="minorHAnsi" w:hAnsiTheme="minorHAnsi" w:cstheme="minorBidi"/>
          <w:sz w:val="22"/>
          <w:szCs w:val="22"/>
        </w:rPr>
      </w:pPr>
      <w:r w:rsidRPr="6DF65BA4">
        <w:rPr>
          <w:rFonts w:asciiTheme="minorHAnsi" w:hAnsiTheme="minorHAnsi" w:cstheme="minorBidi"/>
          <w:sz w:val="22"/>
          <w:szCs w:val="22"/>
        </w:rPr>
        <w:t xml:space="preserve">Część 1. </w:t>
      </w:r>
      <w:r w:rsidR="00757F07" w:rsidRPr="6DF65BA4">
        <w:rPr>
          <w:rFonts w:asciiTheme="minorHAnsi" w:hAnsiTheme="minorHAnsi" w:cstheme="minorBidi"/>
          <w:sz w:val="22"/>
          <w:szCs w:val="22"/>
        </w:rPr>
        <w:t xml:space="preserve"> Zasyp wyrwy brzegowej na prawym brzegu pot. Kamienna 4+580 w m. Kamianna, gm. Łabowa.</w:t>
      </w:r>
    </w:p>
    <w:p w14:paraId="609A4BE0" w14:textId="2C4E5023" w:rsidR="00DB2496" w:rsidRPr="00D65BE8" w:rsidRDefault="00DB2496" w:rsidP="00DB2496">
      <w:pPr>
        <w:pStyle w:val="Akapitzlist"/>
        <w:jc w:val="both"/>
        <w:rPr>
          <w:rFonts w:ascii="Calibri" w:hAnsi="Calibri" w:cs="Calibri"/>
          <w:sz w:val="22"/>
          <w:szCs w:val="22"/>
        </w:rPr>
      </w:pPr>
      <w:r w:rsidRPr="00D65BE8">
        <w:rPr>
          <w:rFonts w:ascii="Calibri" w:hAnsi="Calibri" w:cs="Calibri"/>
          <w:sz w:val="22"/>
          <w:szCs w:val="22"/>
        </w:rPr>
        <w:t>brutto …………………. zł (słownie: …………………… zł),</w:t>
      </w:r>
    </w:p>
    <w:p w14:paraId="1A5DC62A" w14:textId="77777777" w:rsidR="00DB2496" w:rsidRPr="00D65BE8" w:rsidRDefault="00DB2496" w:rsidP="00DB2496">
      <w:pPr>
        <w:pStyle w:val="Akapitzlist"/>
        <w:jc w:val="both"/>
        <w:rPr>
          <w:rFonts w:ascii="Calibri" w:hAnsi="Calibri" w:cs="Calibri"/>
          <w:sz w:val="22"/>
          <w:szCs w:val="22"/>
        </w:rPr>
      </w:pPr>
      <w:r w:rsidRPr="00D65BE8">
        <w:rPr>
          <w:rFonts w:ascii="Calibri" w:hAnsi="Calibri" w:cs="Calibri"/>
          <w:sz w:val="22"/>
          <w:szCs w:val="22"/>
        </w:rPr>
        <w:t>w tym: netto ……………………. zł (słownie: …………………… zł)</w:t>
      </w:r>
    </w:p>
    <w:p w14:paraId="1A88016B" w14:textId="77777777" w:rsidR="00DB2496" w:rsidRPr="00D65BE8" w:rsidRDefault="00DB2496" w:rsidP="00DB2496">
      <w:pPr>
        <w:pStyle w:val="Akapitzlist"/>
        <w:jc w:val="both"/>
        <w:rPr>
          <w:rFonts w:ascii="Calibri" w:hAnsi="Calibri" w:cs="Calibri"/>
          <w:sz w:val="22"/>
          <w:szCs w:val="22"/>
        </w:rPr>
      </w:pPr>
      <w:r w:rsidRPr="00D65BE8">
        <w:rPr>
          <w:rFonts w:ascii="Calibri" w:hAnsi="Calibri" w:cs="Calibri"/>
          <w:sz w:val="22"/>
          <w:szCs w:val="22"/>
        </w:rPr>
        <w:t>oraz podatek od towarów i usług w wysokości: ……………………… zł (słownie: ………… zł).</w:t>
      </w:r>
    </w:p>
    <w:p w14:paraId="6EAB1646" w14:textId="77777777" w:rsidR="00DB2496" w:rsidRPr="00D65BE8" w:rsidRDefault="00DB2496" w:rsidP="00DB2496">
      <w:pPr>
        <w:pStyle w:val="Akapitzlist"/>
        <w:jc w:val="both"/>
        <w:rPr>
          <w:rFonts w:ascii="Calibri" w:hAnsi="Calibri" w:cs="Calibri"/>
          <w:sz w:val="22"/>
          <w:szCs w:val="22"/>
        </w:rPr>
      </w:pPr>
    </w:p>
    <w:p w14:paraId="3482624F" w14:textId="5347BFA4" w:rsidR="00DB2496" w:rsidRPr="00D65BE8" w:rsidRDefault="00DB2496" w:rsidP="00DB2496">
      <w:pPr>
        <w:pStyle w:val="Akapitzlist"/>
        <w:jc w:val="both"/>
        <w:rPr>
          <w:rFonts w:ascii="Calibri" w:hAnsi="Calibri" w:cs="Calibri"/>
          <w:sz w:val="22"/>
          <w:szCs w:val="22"/>
        </w:rPr>
      </w:pPr>
      <w:r w:rsidRPr="00D65BE8">
        <w:rPr>
          <w:rFonts w:ascii="Calibri" w:hAnsi="Calibri" w:cs="Calibri"/>
          <w:sz w:val="22"/>
          <w:szCs w:val="22"/>
        </w:rPr>
        <w:t xml:space="preserve">Część 2.  </w:t>
      </w:r>
      <w:r w:rsidR="00757F07" w:rsidRPr="00D65BE8">
        <w:rPr>
          <w:rFonts w:asciiTheme="minorHAnsi" w:hAnsiTheme="minorHAnsi" w:cstheme="minorHAnsi"/>
          <w:sz w:val="22"/>
          <w:szCs w:val="22"/>
        </w:rPr>
        <w:t>Zasyp wyrwy brzegowej na pot. Rostówka w km 7+600 w msc. Jodłówka Tuchowska gm. Tuchów.</w:t>
      </w:r>
    </w:p>
    <w:p w14:paraId="09023350" w14:textId="77777777" w:rsidR="00DB2496" w:rsidRPr="00D65BE8" w:rsidRDefault="00DB2496" w:rsidP="00DB2496">
      <w:pPr>
        <w:pStyle w:val="Akapitzlist"/>
        <w:jc w:val="both"/>
        <w:rPr>
          <w:rFonts w:ascii="Calibri" w:hAnsi="Calibri" w:cs="Calibri"/>
          <w:sz w:val="22"/>
          <w:szCs w:val="22"/>
        </w:rPr>
      </w:pPr>
      <w:r w:rsidRPr="00D65BE8">
        <w:rPr>
          <w:rFonts w:ascii="Calibri" w:hAnsi="Calibri" w:cs="Calibri"/>
          <w:sz w:val="22"/>
          <w:szCs w:val="22"/>
        </w:rPr>
        <w:t>brutto …………………. zł (słownie: …………………… zł),</w:t>
      </w:r>
    </w:p>
    <w:p w14:paraId="347749E6" w14:textId="77777777" w:rsidR="00DB2496" w:rsidRPr="00D65BE8" w:rsidRDefault="00DB2496" w:rsidP="00DB2496">
      <w:pPr>
        <w:pStyle w:val="Akapitzlist"/>
        <w:jc w:val="both"/>
        <w:rPr>
          <w:rFonts w:ascii="Calibri" w:hAnsi="Calibri" w:cs="Calibri"/>
          <w:sz w:val="22"/>
          <w:szCs w:val="22"/>
        </w:rPr>
      </w:pPr>
      <w:r w:rsidRPr="00D65BE8">
        <w:rPr>
          <w:rFonts w:ascii="Calibri" w:hAnsi="Calibri" w:cs="Calibri"/>
          <w:sz w:val="22"/>
          <w:szCs w:val="22"/>
        </w:rPr>
        <w:t>w tym: netto ……………………. zł (słownie: …………………… zł)</w:t>
      </w:r>
    </w:p>
    <w:p w14:paraId="5F5ABB1E" w14:textId="77777777" w:rsidR="00DB2496" w:rsidRPr="00D65BE8" w:rsidRDefault="00DB2496" w:rsidP="00DB2496">
      <w:pPr>
        <w:pStyle w:val="Akapitzlist"/>
        <w:jc w:val="both"/>
        <w:rPr>
          <w:rFonts w:ascii="Calibri" w:hAnsi="Calibri" w:cs="Calibri"/>
          <w:sz w:val="22"/>
          <w:szCs w:val="22"/>
        </w:rPr>
      </w:pPr>
      <w:r w:rsidRPr="00D65BE8">
        <w:rPr>
          <w:rFonts w:ascii="Calibri" w:hAnsi="Calibri" w:cs="Calibri"/>
          <w:sz w:val="22"/>
          <w:szCs w:val="22"/>
        </w:rPr>
        <w:t>oraz podatek od towarów i usług w wysokości: ……………………… zł (słownie: ………… zł).</w:t>
      </w:r>
    </w:p>
    <w:p w14:paraId="03D21058" w14:textId="77777777" w:rsidR="00757F07" w:rsidRPr="00D65BE8" w:rsidRDefault="00757F07" w:rsidP="00DB2496">
      <w:pPr>
        <w:pStyle w:val="Akapitzlist"/>
        <w:jc w:val="both"/>
        <w:rPr>
          <w:rFonts w:ascii="Calibri" w:hAnsi="Calibri" w:cs="Calibri"/>
          <w:sz w:val="22"/>
          <w:szCs w:val="22"/>
        </w:rPr>
      </w:pPr>
    </w:p>
    <w:p w14:paraId="60C28E8A" w14:textId="77777777" w:rsidR="00757F07" w:rsidRPr="00D65BE8" w:rsidRDefault="00757F07" w:rsidP="00757F07">
      <w:pPr>
        <w:pStyle w:val="Akapitzlist"/>
        <w:jc w:val="both"/>
        <w:rPr>
          <w:rFonts w:ascii="Calibri" w:hAnsi="Calibri" w:cs="Calibri"/>
          <w:sz w:val="22"/>
          <w:szCs w:val="22"/>
        </w:rPr>
      </w:pPr>
      <w:r w:rsidRPr="00D65BE8">
        <w:rPr>
          <w:rFonts w:ascii="Calibri" w:hAnsi="Calibri" w:cs="Calibri"/>
          <w:sz w:val="22"/>
          <w:szCs w:val="22"/>
        </w:rPr>
        <w:t>Część 3. Zasyp wyrw brzegowych na ciekach Wątok oraz Zimna Woda na terenie gminy Skrzyszów.</w:t>
      </w:r>
    </w:p>
    <w:p w14:paraId="2AE026C4" w14:textId="6F7B1ADD" w:rsidR="00757F07" w:rsidRPr="00D65BE8" w:rsidRDefault="00757F07" w:rsidP="00757F07">
      <w:pPr>
        <w:pStyle w:val="Akapitzlist"/>
        <w:jc w:val="both"/>
        <w:rPr>
          <w:rFonts w:ascii="Calibri" w:hAnsi="Calibri" w:cs="Calibri"/>
          <w:sz w:val="22"/>
          <w:szCs w:val="22"/>
        </w:rPr>
      </w:pPr>
      <w:r w:rsidRPr="00D65BE8">
        <w:rPr>
          <w:rFonts w:ascii="Calibri" w:hAnsi="Calibri" w:cs="Calibri"/>
          <w:sz w:val="22"/>
          <w:szCs w:val="22"/>
        </w:rPr>
        <w:t>brutto …………………. zł (słownie: …………………… zł),</w:t>
      </w:r>
    </w:p>
    <w:p w14:paraId="743BE5D9" w14:textId="77777777" w:rsidR="00757F07" w:rsidRPr="00D65BE8" w:rsidRDefault="00757F07" w:rsidP="00757F07">
      <w:pPr>
        <w:pStyle w:val="Akapitzlist"/>
        <w:jc w:val="both"/>
        <w:rPr>
          <w:rFonts w:ascii="Calibri" w:hAnsi="Calibri" w:cs="Calibri"/>
          <w:sz w:val="22"/>
          <w:szCs w:val="22"/>
        </w:rPr>
      </w:pPr>
      <w:r w:rsidRPr="00D65BE8">
        <w:rPr>
          <w:rFonts w:ascii="Calibri" w:hAnsi="Calibri" w:cs="Calibri"/>
          <w:sz w:val="22"/>
          <w:szCs w:val="22"/>
        </w:rPr>
        <w:t>w tym: netto ……………………. zł (słownie: …………………… zł)</w:t>
      </w:r>
    </w:p>
    <w:p w14:paraId="38ED9BF6" w14:textId="77777777" w:rsidR="00757F07" w:rsidRPr="00D65BE8" w:rsidRDefault="00757F07" w:rsidP="00757F07">
      <w:pPr>
        <w:pStyle w:val="Akapitzlist"/>
        <w:jc w:val="both"/>
        <w:rPr>
          <w:rFonts w:ascii="Calibri" w:hAnsi="Calibri" w:cs="Calibri"/>
          <w:sz w:val="22"/>
          <w:szCs w:val="22"/>
        </w:rPr>
      </w:pPr>
      <w:r w:rsidRPr="00D65BE8">
        <w:rPr>
          <w:rFonts w:ascii="Calibri" w:hAnsi="Calibri" w:cs="Calibri"/>
          <w:sz w:val="22"/>
          <w:szCs w:val="22"/>
        </w:rPr>
        <w:t>oraz podatek od towarów i usług w wysokości: ……………………… zł (słownie: ………… zł).</w:t>
      </w:r>
    </w:p>
    <w:p w14:paraId="0A00FCB2" w14:textId="77777777" w:rsidR="00757F07" w:rsidRPr="00DB2496" w:rsidRDefault="00757F07" w:rsidP="00DB2496">
      <w:pPr>
        <w:pStyle w:val="Akapitzlist"/>
        <w:jc w:val="both"/>
        <w:rPr>
          <w:rFonts w:ascii="Calibri" w:hAnsi="Calibri" w:cs="Calibri"/>
          <w:color w:val="EE0000"/>
          <w:sz w:val="22"/>
          <w:szCs w:val="22"/>
        </w:rPr>
      </w:pPr>
    </w:p>
    <w:p w14:paraId="3EBC230C" w14:textId="77777777" w:rsidR="009F7A65" w:rsidRPr="00071AA6" w:rsidRDefault="00762471" w:rsidP="00925FAC">
      <w:pPr>
        <w:pStyle w:val="Akapitzlist"/>
        <w:numPr>
          <w:ilvl w:val="0"/>
          <w:numId w:val="34"/>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Kwota określona w ust. 1 zawiera wszystkie koszty związane z realizacją zadania.</w:t>
      </w:r>
    </w:p>
    <w:p w14:paraId="2D10A4E5" w14:textId="48C4B214" w:rsidR="009F7A65" w:rsidRPr="00071AA6" w:rsidRDefault="009F7A65" w:rsidP="00925FAC">
      <w:pPr>
        <w:pStyle w:val="Akapitzlist"/>
        <w:numPr>
          <w:ilvl w:val="0"/>
          <w:numId w:val="34"/>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W ramach ustalonego wynagrodzenia umownego Wykonawca przenosi na Zamawiającego całość  autorskich praw majątkowych do stworzonych w wyniku wykonanej umowy utworów w rozumieniu przepisów prawa autorskiego, których wartość jest mniejsza niż 3 500 zł brutto.</w:t>
      </w:r>
    </w:p>
    <w:p w14:paraId="595E871E" w14:textId="612F2239" w:rsidR="005D659B" w:rsidRPr="00071AA6" w:rsidRDefault="00762471" w:rsidP="0095626E">
      <w:pPr>
        <w:numPr>
          <w:ilvl w:val="0"/>
          <w:numId w:val="34"/>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Końcowe rozliczenie wynagrodzenia Wykonawcy za przedmiot umowy nastąpi na podstawie kosztorysu powykonawczego sporządzonego dla całego przedmiotu umowy w oparciu o ceny jednostkowe przyjęte w Kosztorysie ofertowym oraz według faktycznej ilości wykonanych i odebranych robót potwierdzonych przez Inspektora Nadzoru, jednakże nie może być wyższe </w:t>
      </w:r>
      <w:r w:rsidR="009F7A65" w:rsidRPr="00071AA6">
        <w:rPr>
          <w:rFonts w:asciiTheme="minorHAnsi" w:hAnsiTheme="minorHAnsi" w:cstheme="minorHAnsi"/>
          <w:sz w:val="22"/>
          <w:szCs w:val="22"/>
        </w:rPr>
        <w:br/>
      </w:r>
      <w:r w:rsidRPr="00071AA6">
        <w:rPr>
          <w:rFonts w:asciiTheme="minorHAnsi" w:hAnsiTheme="minorHAnsi" w:cstheme="minorHAnsi"/>
          <w:sz w:val="22"/>
          <w:szCs w:val="22"/>
        </w:rPr>
        <w:lastRenderedPageBreak/>
        <w:t>niż określone w ust. 1.</w:t>
      </w:r>
    </w:p>
    <w:p w14:paraId="2F84A0A4" w14:textId="77777777" w:rsidR="00ED6500" w:rsidRPr="00071AA6" w:rsidRDefault="00ED6500" w:rsidP="00ED6500">
      <w:pPr>
        <w:jc w:val="both"/>
        <w:rPr>
          <w:rFonts w:asciiTheme="minorHAnsi" w:hAnsiTheme="minorHAnsi" w:cstheme="minorHAnsi"/>
          <w:sz w:val="22"/>
          <w:szCs w:val="22"/>
        </w:rPr>
      </w:pPr>
    </w:p>
    <w:p w14:paraId="29A04C85" w14:textId="299878C9" w:rsidR="00337813" w:rsidRPr="00071AA6" w:rsidRDefault="00337813" w:rsidP="004D5AC6">
      <w:pPr>
        <w:jc w:val="center"/>
        <w:rPr>
          <w:rFonts w:asciiTheme="minorHAnsi" w:hAnsiTheme="minorHAnsi" w:cstheme="minorHAnsi"/>
          <w:b/>
          <w:sz w:val="22"/>
          <w:szCs w:val="22"/>
        </w:rPr>
      </w:pPr>
      <w:r w:rsidRPr="00071AA6">
        <w:rPr>
          <w:rFonts w:asciiTheme="minorHAnsi" w:hAnsiTheme="minorHAnsi" w:cstheme="minorHAnsi"/>
          <w:b/>
          <w:sz w:val="22"/>
          <w:szCs w:val="22"/>
        </w:rPr>
        <w:t>§</w:t>
      </w:r>
      <w:r w:rsidR="00AC3E75" w:rsidRPr="00071AA6">
        <w:rPr>
          <w:rFonts w:asciiTheme="minorHAnsi" w:hAnsiTheme="minorHAnsi" w:cstheme="minorHAnsi"/>
          <w:b/>
          <w:sz w:val="22"/>
          <w:szCs w:val="22"/>
        </w:rPr>
        <w:t xml:space="preserve"> </w:t>
      </w:r>
      <w:r w:rsidR="006A6054" w:rsidRPr="00071AA6">
        <w:rPr>
          <w:rFonts w:asciiTheme="minorHAnsi" w:hAnsiTheme="minorHAnsi" w:cstheme="minorHAnsi"/>
          <w:b/>
          <w:sz w:val="22"/>
          <w:szCs w:val="22"/>
        </w:rPr>
        <w:t>4</w:t>
      </w:r>
    </w:p>
    <w:p w14:paraId="0962BB8A" w14:textId="029FF308" w:rsidR="00DB2496" w:rsidRDefault="008F2CB0" w:rsidP="00084B81">
      <w:pPr>
        <w:jc w:val="center"/>
        <w:rPr>
          <w:rFonts w:asciiTheme="minorHAnsi" w:hAnsiTheme="minorHAnsi" w:cstheme="minorHAnsi"/>
          <w:b/>
          <w:sz w:val="22"/>
          <w:szCs w:val="22"/>
        </w:rPr>
      </w:pPr>
      <w:r w:rsidRPr="00071AA6">
        <w:rPr>
          <w:rFonts w:asciiTheme="minorHAnsi" w:hAnsiTheme="minorHAnsi" w:cstheme="minorHAnsi"/>
          <w:b/>
          <w:sz w:val="22"/>
          <w:szCs w:val="22"/>
        </w:rPr>
        <w:t>SPOSÓB ROZLICZENIA</w:t>
      </w:r>
      <w:r w:rsidR="00BD4466" w:rsidRPr="00071AA6">
        <w:rPr>
          <w:rFonts w:asciiTheme="minorHAnsi" w:hAnsiTheme="minorHAnsi" w:cstheme="minorHAnsi"/>
          <w:b/>
          <w:sz w:val="22"/>
          <w:szCs w:val="22"/>
        </w:rPr>
        <w:t xml:space="preserve"> </w:t>
      </w:r>
      <w:r w:rsidRPr="00071AA6">
        <w:rPr>
          <w:rFonts w:asciiTheme="minorHAnsi" w:hAnsiTheme="minorHAnsi" w:cstheme="minorHAnsi"/>
          <w:b/>
          <w:sz w:val="22"/>
          <w:szCs w:val="22"/>
        </w:rPr>
        <w:t>/</w:t>
      </w:r>
      <w:r w:rsidR="00BD4466" w:rsidRPr="00071AA6">
        <w:rPr>
          <w:rFonts w:asciiTheme="minorHAnsi" w:hAnsiTheme="minorHAnsi" w:cstheme="minorHAnsi"/>
          <w:b/>
          <w:sz w:val="22"/>
          <w:szCs w:val="22"/>
        </w:rPr>
        <w:t xml:space="preserve"> </w:t>
      </w:r>
      <w:r w:rsidRPr="00071AA6">
        <w:rPr>
          <w:rFonts w:asciiTheme="minorHAnsi" w:hAnsiTheme="minorHAnsi" w:cstheme="minorHAnsi"/>
          <w:b/>
          <w:sz w:val="22"/>
          <w:szCs w:val="22"/>
        </w:rPr>
        <w:t>FAKTURY</w:t>
      </w:r>
    </w:p>
    <w:p w14:paraId="61261786" w14:textId="12FE47DC" w:rsidR="00DB2496" w:rsidRPr="00446590" w:rsidRDefault="17D6ADC8" w:rsidP="311D5A9A">
      <w:pPr>
        <w:widowControl/>
        <w:numPr>
          <w:ilvl w:val="0"/>
          <w:numId w:val="3"/>
        </w:numPr>
        <w:suppressAutoHyphens w:val="0"/>
        <w:ind w:left="284" w:hanging="284"/>
        <w:jc w:val="both"/>
        <w:rPr>
          <w:rFonts w:ascii="Aptos" w:eastAsia="Aptos" w:hAnsi="Aptos" w:cs="Aptos"/>
          <w:sz w:val="22"/>
          <w:szCs w:val="22"/>
          <w:lang w:val="pl"/>
        </w:rPr>
      </w:pPr>
      <w:r w:rsidRPr="311D5A9A">
        <w:rPr>
          <w:rFonts w:ascii="Aptos" w:eastAsia="Aptos" w:hAnsi="Aptos" w:cs="Aptos"/>
          <w:sz w:val="22"/>
          <w:szCs w:val="22"/>
          <w:lang w:val="pl"/>
        </w:rPr>
        <w:t xml:space="preserve">Rozliczenie nastąpi na podstawie faktury po zakończeniu prac i ich odbiorze końcowym na podstawie Protokołu odbioru końcowego i kosztorysu powykonawczego całości wykonanych prac.   Za datę wykonania przedmiotu umowy (datę sprzedaży) określonego w § 1 uznaje się dzień, w którym Wykonawca zgłasza Zamawiającemu gotowość do odbioru, jeżeli prace objęte zgłoszeniem w toku czynności odbioru zostały uznane za kompletne, wykonane należycie i zgodne z umową.   </w:t>
      </w:r>
    </w:p>
    <w:p w14:paraId="0D614B9F" w14:textId="77777777" w:rsidR="00DB2496" w:rsidRPr="00446590" w:rsidRDefault="00DB2496" w:rsidP="00DB2496">
      <w:pPr>
        <w:widowControl/>
        <w:numPr>
          <w:ilvl w:val="0"/>
          <w:numId w:val="3"/>
        </w:numPr>
        <w:suppressAutoHyphens w:val="0"/>
        <w:ind w:left="284" w:hanging="284"/>
        <w:jc w:val="both"/>
        <w:rPr>
          <w:rFonts w:asciiTheme="minorHAnsi" w:hAnsiTheme="minorHAnsi" w:cstheme="minorHAnsi"/>
          <w:sz w:val="22"/>
          <w:szCs w:val="22"/>
        </w:rPr>
      </w:pPr>
      <w:r w:rsidRPr="00446590">
        <w:rPr>
          <w:rFonts w:asciiTheme="minorHAnsi" w:hAnsiTheme="minorHAnsi" w:cstheme="minorHAnsi"/>
          <w:sz w:val="22"/>
          <w:szCs w:val="22"/>
        </w:rPr>
        <w:t>Do faktury Wykonawca dołączy oryginał oświadczenia, że wykonał przedmiot umowy siłami własnymi bez udziału podwykonawców lub w przypadku udziału podwykonawców, oryginał oświadczenia podwykonawców i dalszych podwykonawców podpisany przez osoby upoważnione do reprezentowania składających je podwykonawców i dalszych podwykonawców, o uregulowaniu względem nich wszystkich należności lub inne dowody zapłaty (za dowód zapłaty na rzecz podwykonawcy uznawane będą: potwierdzenie wykonania przelewu na rzecz podwykonawcy wystawione przez instytucję finansową lub pisemne pokwitowanie zgodnie z art. 462 Kodeksu cywilnego lub inny dokument wystawiony przez podwykonawcę potwierdzający uregulowanie wszystkich należności).</w:t>
      </w:r>
    </w:p>
    <w:p w14:paraId="689EC15D" w14:textId="77777777" w:rsidR="00DB2496" w:rsidRPr="00446590" w:rsidRDefault="00DB2496" w:rsidP="00DB2496">
      <w:pPr>
        <w:numPr>
          <w:ilvl w:val="0"/>
          <w:numId w:val="3"/>
        </w:numPr>
        <w:ind w:left="284" w:hanging="284"/>
        <w:jc w:val="both"/>
        <w:rPr>
          <w:rFonts w:asciiTheme="minorHAnsi" w:hAnsiTheme="minorHAnsi" w:cstheme="minorHAnsi"/>
          <w:sz w:val="22"/>
          <w:szCs w:val="22"/>
        </w:rPr>
      </w:pPr>
      <w:r w:rsidRPr="00446590">
        <w:rPr>
          <w:rFonts w:asciiTheme="minorHAnsi" w:hAnsiTheme="minorHAnsi" w:cstheme="minorHAnsi"/>
          <w:sz w:val="22"/>
          <w:szCs w:val="22"/>
        </w:rPr>
        <w:t xml:space="preserve">Strony postanawiają, że termin zapłaty faktury Wykonawcy będzie wynosił </w:t>
      </w:r>
      <w:r w:rsidRPr="00446590">
        <w:rPr>
          <w:rFonts w:asciiTheme="minorHAnsi" w:hAnsiTheme="minorHAnsi" w:cstheme="minorHAnsi"/>
          <w:b/>
          <w:bCs/>
          <w:sz w:val="22"/>
          <w:szCs w:val="22"/>
        </w:rPr>
        <w:t>do</w:t>
      </w:r>
      <w:r w:rsidRPr="00446590">
        <w:rPr>
          <w:rFonts w:asciiTheme="minorHAnsi" w:hAnsiTheme="minorHAnsi" w:cstheme="minorHAnsi"/>
          <w:sz w:val="22"/>
          <w:szCs w:val="22"/>
        </w:rPr>
        <w:t xml:space="preserve"> </w:t>
      </w:r>
      <w:r w:rsidRPr="00446590">
        <w:rPr>
          <w:rFonts w:asciiTheme="minorHAnsi" w:hAnsiTheme="minorHAnsi" w:cstheme="minorHAnsi"/>
          <w:b/>
          <w:bCs/>
          <w:sz w:val="22"/>
          <w:szCs w:val="22"/>
        </w:rPr>
        <w:t>30 dni</w:t>
      </w:r>
      <w:r w:rsidRPr="00446590">
        <w:rPr>
          <w:rFonts w:asciiTheme="minorHAnsi" w:hAnsiTheme="minorHAnsi" w:cstheme="minorHAnsi"/>
          <w:sz w:val="22"/>
          <w:szCs w:val="22"/>
        </w:rPr>
        <w:t xml:space="preserve">, licząc </w:t>
      </w:r>
      <w:r w:rsidRPr="00446590">
        <w:rPr>
          <w:rFonts w:asciiTheme="minorHAnsi" w:hAnsiTheme="minorHAnsi" w:cstheme="minorHAnsi"/>
          <w:sz w:val="22"/>
          <w:szCs w:val="22"/>
        </w:rPr>
        <w:br/>
        <w:t xml:space="preserve">od dnia otrzymania przez Zamawiającego prawidłowo wystawionej faktury wraz </w:t>
      </w:r>
      <w:r w:rsidRPr="00446590">
        <w:rPr>
          <w:rFonts w:asciiTheme="minorHAnsi" w:hAnsiTheme="minorHAnsi" w:cstheme="minorHAnsi"/>
          <w:sz w:val="22"/>
          <w:szCs w:val="22"/>
        </w:rPr>
        <w:br/>
        <w:t xml:space="preserve">z dokumentami rozliczeniowymi i oświadczeniami, o których mowa w ust. 2, na rachunek bankowy Wykonawcy nr ………………………………………… . Za datę zapłaty uznaje się dzień, </w:t>
      </w:r>
      <w:r w:rsidRPr="00446590">
        <w:rPr>
          <w:rFonts w:asciiTheme="minorHAnsi" w:hAnsiTheme="minorHAnsi" w:cstheme="minorHAnsi"/>
          <w:sz w:val="22"/>
          <w:szCs w:val="22"/>
        </w:rPr>
        <w:br/>
        <w:t>w którym Zamawiający wydał swojemu bankowi polecenie przelewu.</w:t>
      </w:r>
    </w:p>
    <w:p w14:paraId="2D6D0C3D" w14:textId="77777777" w:rsidR="00DB2496" w:rsidRPr="00446590" w:rsidRDefault="00DB2496" w:rsidP="00DB2496">
      <w:pPr>
        <w:numPr>
          <w:ilvl w:val="0"/>
          <w:numId w:val="3"/>
        </w:numPr>
        <w:ind w:left="284" w:hanging="284"/>
        <w:jc w:val="both"/>
        <w:rPr>
          <w:rFonts w:asciiTheme="minorHAnsi" w:hAnsiTheme="minorHAnsi" w:cstheme="minorHAnsi"/>
          <w:sz w:val="22"/>
          <w:szCs w:val="22"/>
        </w:rPr>
      </w:pPr>
      <w:r w:rsidRPr="00446590">
        <w:rPr>
          <w:rFonts w:asciiTheme="minorHAnsi" w:hAnsiTheme="minorHAnsi" w:cstheme="minorHAnsi"/>
          <w:sz w:val="22"/>
          <w:szCs w:val="22"/>
        </w:rPr>
        <w:t xml:space="preserve">Wykonawca oświadcza, że rachunek bankowy, wskazany na fakturze dla celów rozliczeń zawarty jest w wykazie podmiotów zarejestrowanych jako podatnicy VAT, prowadzonym przez Szefa Krajowej Administracji Skarbowej, („biała lista podatników VAT”) oraz zobowiązuje się dokonywać wszelkich ciążących na nim obowiązków zgodnie </w:t>
      </w:r>
      <w:r w:rsidRPr="00446590">
        <w:rPr>
          <w:rFonts w:asciiTheme="minorHAnsi" w:hAnsiTheme="minorHAnsi" w:cstheme="minorHAnsi"/>
          <w:sz w:val="22"/>
          <w:szCs w:val="22"/>
        </w:rPr>
        <w:br/>
        <w:t xml:space="preserve">z obowiązującą ustawą o podatku od towarów i usług przez cały czas trwania niniejszej umowy, aż do jej całkowitego rozliczenia / </w:t>
      </w:r>
    </w:p>
    <w:p w14:paraId="4B7B58E0" w14:textId="77777777" w:rsidR="00DB2496" w:rsidRPr="00446590" w:rsidRDefault="00DB2496" w:rsidP="00DB2496">
      <w:pPr>
        <w:ind w:left="284"/>
        <w:jc w:val="both"/>
        <w:rPr>
          <w:rFonts w:asciiTheme="minorHAnsi" w:hAnsiTheme="minorHAnsi" w:cstheme="minorHAnsi"/>
          <w:sz w:val="22"/>
          <w:szCs w:val="22"/>
        </w:rPr>
      </w:pPr>
      <w:r w:rsidRPr="00446590">
        <w:rPr>
          <w:rFonts w:asciiTheme="minorHAnsi" w:hAnsiTheme="minorHAnsi" w:cstheme="minorHAnsi"/>
          <w:sz w:val="22"/>
          <w:szCs w:val="22"/>
        </w:rPr>
        <w:t xml:space="preserve">lub: </w:t>
      </w:r>
    </w:p>
    <w:p w14:paraId="560D659C" w14:textId="77777777" w:rsidR="00DB2496" w:rsidRPr="00446590" w:rsidRDefault="00DB2496" w:rsidP="00DB2496">
      <w:pPr>
        <w:ind w:left="284"/>
        <w:jc w:val="both"/>
        <w:rPr>
          <w:rFonts w:asciiTheme="minorHAnsi" w:hAnsiTheme="minorHAnsi" w:cstheme="minorHAnsi"/>
          <w:bCs/>
          <w:sz w:val="22"/>
          <w:szCs w:val="22"/>
          <w:vertAlign w:val="superscript"/>
        </w:rPr>
      </w:pPr>
      <w:r w:rsidRPr="00446590">
        <w:rPr>
          <w:rFonts w:asciiTheme="minorHAnsi" w:hAnsiTheme="minorHAnsi" w:cstheme="minorHAnsi"/>
          <w:sz w:val="22"/>
          <w:szCs w:val="22"/>
        </w:rPr>
        <w:t xml:space="preserve">Wykonawca oświadcza, że w związku z podmiotowym zwolnieniem z podatku od towarów </w:t>
      </w:r>
      <w:r w:rsidRPr="00446590">
        <w:rPr>
          <w:rFonts w:asciiTheme="minorHAnsi" w:hAnsiTheme="minorHAnsi" w:cstheme="minorHAnsi"/>
          <w:sz w:val="22"/>
          <w:szCs w:val="22"/>
        </w:rPr>
        <w:br/>
        <w:t xml:space="preserve">i usług VAT, rachunek bankowy, wskazany na fakturze dla celów rozliczeń nie figuruje </w:t>
      </w:r>
      <w:r w:rsidRPr="00446590">
        <w:rPr>
          <w:rFonts w:asciiTheme="minorHAnsi" w:hAnsiTheme="minorHAnsi" w:cstheme="minorHAnsi"/>
          <w:sz w:val="22"/>
          <w:szCs w:val="22"/>
        </w:rPr>
        <w:br/>
        <w:t xml:space="preserve">w wykazie podmiotów zarejestrowanych jako podatnicy VAT, prowadzonym przez Szefa Krajowej Administracji Skarbowej, („biała lista podatników VAT”) oraz Wykonawca zobowiązuje się niezwłocznie powiadomić Zamawiającego o wszelkich zmianach w tym zakresie – w szczególności powiadomić o zmianie w zakresie statusu podatnika VAT, </w:t>
      </w:r>
      <w:r w:rsidRPr="00446590">
        <w:rPr>
          <w:rFonts w:asciiTheme="minorHAnsi" w:hAnsiTheme="minorHAnsi" w:cstheme="minorHAnsi"/>
          <w:sz w:val="22"/>
          <w:szCs w:val="22"/>
        </w:rPr>
        <w:br/>
        <w:t>aż do czasu całkowitego rozliczenia umowy.</w:t>
      </w:r>
      <w:r w:rsidRPr="00446590">
        <w:rPr>
          <w:rFonts w:asciiTheme="minorHAnsi" w:hAnsiTheme="minorHAnsi" w:cstheme="minorHAnsi"/>
          <w:bCs/>
          <w:sz w:val="22"/>
          <w:szCs w:val="22"/>
          <w:vertAlign w:val="superscript"/>
        </w:rPr>
        <w:t xml:space="preserve"> </w:t>
      </w:r>
      <w:r w:rsidRPr="00446590">
        <w:rPr>
          <w:rFonts w:asciiTheme="minorHAnsi" w:hAnsiTheme="minorHAnsi" w:cstheme="minorHAnsi"/>
          <w:bCs/>
          <w:sz w:val="22"/>
          <w:szCs w:val="22"/>
          <w:vertAlign w:val="superscript"/>
        </w:rPr>
        <w:footnoteReference w:id="1"/>
      </w:r>
    </w:p>
    <w:p w14:paraId="5B000283" w14:textId="77777777" w:rsidR="00DB2496" w:rsidRPr="00446590" w:rsidRDefault="00DB2496" w:rsidP="00DB2496">
      <w:pPr>
        <w:numPr>
          <w:ilvl w:val="0"/>
          <w:numId w:val="3"/>
        </w:numPr>
        <w:ind w:left="284" w:hanging="284"/>
        <w:jc w:val="both"/>
        <w:rPr>
          <w:rFonts w:asciiTheme="minorHAnsi" w:hAnsiTheme="minorHAnsi" w:cstheme="minorHAnsi"/>
          <w:sz w:val="22"/>
          <w:szCs w:val="22"/>
        </w:rPr>
      </w:pPr>
      <w:r w:rsidRPr="00446590">
        <w:rPr>
          <w:rFonts w:asciiTheme="minorHAnsi" w:hAnsiTheme="minorHAnsi" w:cstheme="minorHAnsi"/>
          <w:sz w:val="22"/>
          <w:szCs w:val="22"/>
        </w:rPr>
        <w:t xml:space="preserve">Ilekroć w umowie jest mowa o fakturze, rozumie się przez to również fakturę korygującą, zaliczkową i duplikat faktury oraz noty księgowe. </w:t>
      </w:r>
    </w:p>
    <w:p w14:paraId="2A6D4A8F" w14:textId="77777777" w:rsidR="00DB2496" w:rsidRPr="00446590" w:rsidRDefault="00DB2496" w:rsidP="00DB2496">
      <w:pPr>
        <w:numPr>
          <w:ilvl w:val="0"/>
          <w:numId w:val="3"/>
        </w:numPr>
        <w:ind w:left="284" w:hanging="284"/>
        <w:jc w:val="both"/>
        <w:rPr>
          <w:rFonts w:asciiTheme="minorHAnsi" w:hAnsiTheme="minorHAnsi" w:cstheme="minorHAnsi"/>
          <w:sz w:val="22"/>
          <w:szCs w:val="22"/>
        </w:rPr>
      </w:pPr>
      <w:r w:rsidRPr="00446590">
        <w:rPr>
          <w:rFonts w:asciiTheme="minorHAnsi" w:hAnsiTheme="minorHAnsi" w:cstheme="minorHAnsi"/>
          <w:sz w:val="22"/>
          <w:szCs w:val="22"/>
        </w:rPr>
        <w:t xml:space="preserve">Faktura Wykonawcy będzie wskazywać: </w:t>
      </w:r>
    </w:p>
    <w:p w14:paraId="3DD22A2A" w14:textId="77777777" w:rsidR="00DB2496" w:rsidRPr="00446590" w:rsidRDefault="00DB2496" w:rsidP="00DB2496">
      <w:pPr>
        <w:ind w:left="284"/>
        <w:jc w:val="both"/>
        <w:rPr>
          <w:rFonts w:asciiTheme="minorHAnsi" w:hAnsiTheme="minorHAnsi" w:cstheme="minorHAnsi"/>
          <w:sz w:val="22"/>
          <w:szCs w:val="22"/>
          <w:u w:val="single"/>
        </w:rPr>
      </w:pPr>
      <w:r w:rsidRPr="00446590">
        <w:rPr>
          <w:rFonts w:asciiTheme="minorHAnsi" w:hAnsiTheme="minorHAnsi" w:cstheme="minorHAnsi"/>
          <w:sz w:val="22"/>
          <w:szCs w:val="22"/>
          <w:u w:val="single"/>
        </w:rPr>
        <w:t>Nabywcę:</w:t>
      </w:r>
    </w:p>
    <w:p w14:paraId="42A85B68" w14:textId="77777777" w:rsidR="00DB2496" w:rsidRPr="00446590" w:rsidRDefault="00DB2496" w:rsidP="00DB2496">
      <w:pPr>
        <w:ind w:left="284"/>
        <w:jc w:val="both"/>
        <w:rPr>
          <w:rFonts w:asciiTheme="minorHAnsi" w:hAnsiTheme="minorHAnsi" w:cstheme="minorHAnsi"/>
          <w:b/>
          <w:bCs/>
          <w:sz w:val="22"/>
          <w:szCs w:val="22"/>
        </w:rPr>
      </w:pPr>
      <w:r w:rsidRPr="00446590">
        <w:rPr>
          <w:rFonts w:asciiTheme="minorHAnsi" w:hAnsiTheme="minorHAnsi" w:cstheme="minorHAnsi"/>
          <w:b/>
          <w:bCs/>
          <w:sz w:val="22"/>
          <w:szCs w:val="22"/>
        </w:rPr>
        <w:t xml:space="preserve">Państwowe Gospodarstwo Wodne Wody Polskie </w:t>
      </w:r>
    </w:p>
    <w:p w14:paraId="4FC78FEE" w14:textId="77777777" w:rsidR="00DB2496" w:rsidRPr="00446590" w:rsidRDefault="00DB2496" w:rsidP="00DB2496">
      <w:pPr>
        <w:ind w:left="284"/>
        <w:jc w:val="both"/>
        <w:rPr>
          <w:rFonts w:asciiTheme="minorHAnsi" w:hAnsiTheme="minorHAnsi" w:cstheme="minorHAnsi"/>
          <w:b/>
          <w:bCs/>
          <w:sz w:val="22"/>
          <w:szCs w:val="22"/>
        </w:rPr>
      </w:pPr>
      <w:r w:rsidRPr="00446590">
        <w:rPr>
          <w:rFonts w:asciiTheme="minorHAnsi" w:hAnsiTheme="minorHAnsi" w:cstheme="minorHAnsi"/>
          <w:b/>
          <w:bCs/>
          <w:sz w:val="22"/>
          <w:szCs w:val="22"/>
        </w:rPr>
        <w:t>ul. Tytusa Chałubińskiego 8, 00-613 Warszawa</w:t>
      </w:r>
    </w:p>
    <w:p w14:paraId="35E96D8F" w14:textId="77777777" w:rsidR="00DB2496" w:rsidRPr="00446590" w:rsidRDefault="00DB2496" w:rsidP="00DB2496">
      <w:pPr>
        <w:ind w:left="284"/>
        <w:jc w:val="both"/>
        <w:rPr>
          <w:rFonts w:asciiTheme="minorHAnsi" w:hAnsiTheme="minorHAnsi" w:cstheme="minorHAnsi"/>
          <w:b/>
          <w:bCs/>
          <w:sz w:val="22"/>
          <w:szCs w:val="22"/>
        </w:rPr>
      </w:pPr>
      <w:r w:rsidRPr="00446590">
        <w:rPr>
          <w:rFonts w:asciiTheme="minorHAnsi" w:hAnsiTheme="minorHAnsi" w:cstheme="minorHAnsi"/>
          <w:b/>
          <w:bCs/>
          <w:sz w:val="22"/>
          <w:szCs w:val="22"/>
        </w:rPr>
        <w:t xml:space="preserve">NIP 5272825616  </w:t>
      </w:r>
    </w:p>
    <w:p w14:paraId="571CE775" w14:textId="77777777" w:rsidR="00DB2496" w:rsidRPr="00446590" w:rsidRDefault="00DB2496" w:rsidP="00DB2496">
      <w:pPr>
        <w:ind w:left="284"/>
        <w:jc w:val="both"/>
        <w:rPr>
          <w:rFonts w:asciiTheme="minorHAnsi" w:hAnsiTheme="minorHAnsi" w:cstheme="minorHAnsi"/>
          <w:sz w:val="22"/>
          <w:szCs w:val="22"/>
          <w:u w:val="single"/>
        </w:rPr>
      </w:pPr>
      <w:r w:rsidRPr="00446590">
        <w:rPr>
          <w:rFonts w:asciiTheme="minorHAnsi" w:hAnsiTheme="minorHAnsi" w:cstheme="minorHAnsi"/>
          <w:sz w:val="22"/>
          <w:szCs w:val="22"/>
          <w:u w:val="single"/>
        </w:rPr>
        <w:t>Obiorcę:</w:t>
      </w:r>
    </w:p>
    <w:p w14:paraId="0AE84B8C" w14:textId="77777777" w:rsidR="00DB2496" w:rsidRPr="00446590" w:rsidRDefault="00DB2496" w:rsidP="00DB2496">
      <w:pPr>
        <w:ind w:left="284"/>
        <w:jc w:val="both"/>
        <w:rPr>
          <w:rFonts w:asciiTheme="minorHAnsi" w:hAnsiTheme="minorHAnsi" w:cstheme="minorHAnsi"/>
          <w:b/>
          <w:bCs/>
          <w:sz w:val="22"/>
          <w:szCs w:val="22"/>
        </w:rPr>
      </w:pPr>
      <w:r w:rsidRPr="00446590">
        <w:rPr>
          <w:rFonts w:asciiTheme="minorHAnsi" w:hAnsiTheme="minorHAnsi" w:cstheme="minorHAnsi"/>
          <w:b/>
          <w:bCs/>
          <w:sz w:val="22"/>
          <w:szCs w:val="22"/>
        </w:rPr>
        <w:t>Zarząd Zlewni w Nowym Sączu</w:t>
      </w:r>
    </w:p>
    <w:p w14:paraId="0CA6FDBF" w14:textId="77777777" w:rsidR="00DB2496" w:rsidRPr="00446590" w:rsidRDefault="00DB2496" w:rsidP="00DB2496">
      <w:pPr>
        <w:ind w:left="284"/>
        <w:jc w:val="both"/>
        <w:rPr>
          <w:rFonts w:asciiTheme="minorHAnsi" w:hAnsiTheme="minorHAnsi" w:cstheme="minorHAnsi"/>
          <w:b/>
          <w:bCs/>
          <w:sz w:val="22"/>
          <w:szCs w:val="22"/>
        </w:rPr>
      </w:pPr>
      <w:r w:rsidRPr="00446590">
        <w:rPr>
          <w:rFonts w:asciiTheme="minorHAnsi" w:hAnsiTheme="minorHAnsi" w:cstheme="minorHAnsi"/>
          <w:b/>
          <w:bCs/>
          <w:sz w:val="22"/>
          <w:szCs w:val="22"/>
        </w:rPr>
        <w:t>ul. Naściszowska 31, 33-300 Nowy Sącz.</w:t>
      </w:r>
    </w:p>
    <w:p w14:paraId="7D615197" w14:textId="77777777" w:rsidR="00DB2496" w:rsidRPr="00446590" w:rsidRDefault="00DB2496" w:rsidP="00DB2496">
      <w:pPr>
        <w:numPr>
          <w:ilvl w:val="0"/>
          <w:numId w:val="3"/>
        </w:numPr>
        <w:ind w:left="284" w:hanging="284"/>
        <w:jc w:val="both"/>
        <w:rPr>
          <w:rFonts w:asciiTheme="minorHAnsi" w:hAnsiTheme="minorHAnsi" w:cstheme="minorHAnsi"/>
          <w:sz w:val="22"/>
          <w:szCs w:val="22"/>
        </w:rPr>
      </w:pPr>
      <w:r w:rsidRPr="00446590">
        <w:rPr>
          <w:rFonts w:asciiTheme="minorHAnsi" w:hAnsiTheme="minorHAnsi" w:cstheme="minorHAnsi"/>
          <w:sz w:val="22"/>
          <w:szCs w:val="22"/>
        </w:rPr>
        <w:t>Każda faktura będzie przesyłana w osobnej wiadomości e-mail, w temacie wiadomości dostawca zamieści numer przesyłanej faktury.</w:t>
      </w:r>
    </w:p>
    <w:p w14:paraId="1983F975" w14:textId="77777777" w:rsidR="00DB2496" w:rsidRPr="00446590" w:rsidRDefault="00DB2496" w:rsidP="00DB2496">
      <w:pPr>
        <w:numPr>
          <w:ilvl w:val="0"/>
          <w:numId w:val="3"/>
        </w:numPr>
        <w:ind w:left="284" w:hanging="284"/>
        <w:jc w:val="both"/>
        <w:rPr>
          <w:rFonts w:asciiTheme="minorHAnsi" w:hAnsiTheme="minorHAnsi" w:cstheme="minorHAnsi"/>
          <w:sz w:val="22"/>
          <w:szCs w:val="22"/>
        </w:rPr>
      </w:pPr>
      <w:r w:rsidRPr="00446590">
        <w:rPr>
          <w:rFonts w:asciiTheme="minorHAnsi" w:hAnsiTheme="minorHAnsi" w:cstheme="minorHAnsi"/>
          <w:sz w:val="22"/>
          <w:szCs w:val="22"/>
        </w:rPr>
        <w:t xml:space="preserve">W przypadku niedołączenia do faktury wymaganych umową dokumentów lub wystąpienia błędów w wystawionej fakturze, Zamawiający uprawniony jest do wstrzymania płatności faktury do czasu </w:t>
      </w:r>
      <w:r w:rsidRPr="00446590">
        <w:rPr>
          <w:rFonts w:asciiTheme="minorHAnsi" w:hAnsiTheme="minorHAnsi" w:cstheme="minorHAnsi"/>
          <w:sz w:val="22"/>
          <w:szCs w:val="22"/>
        </w:rPr>
        <w:lastRenderedPageBreak/>
        <w:t>dostarczenia tych dokumentów lub poprawienia faktury. W takim przypadku Zamawiający nie pozostaje w opóźnieniu w zapłacie faktury.</w:t>
      </w:r>
    </w:p>
    <w:p w14:paraId="7705AAAF" w14:textId="77777777" w:rsidR="00DB2496" w:rsidRPr="00446590" w:rsidRDefault="00DB2496" w:rsidP="00DB2496">
      <w:pPr>
        <w:numPr>
          <w:ilvl w:val="0"/>
          <w:numId w:val="3"/>
        </w:numPr>
        <w:ind w:left="284" w:hanging="284"/>
        <w:jc w:val="both"/>
        <w:rPr>
          <w:rFonts w:asciiTheme="minorHAnsi" w:hAnsiTheme="minorHAnsi" w:cstheme="minorHAnsi"/>
          <w:sz w:val="22"/>
          <w:szCs w:val="22"/>
        </w:rPr>
      </w:pPr>
      <w:r w:rsidRPr="00446590">
        <w:rPr>
          <w:rFonts w:asciiTheme="minorHAnsi" w:hAnsiTheme="minorHAnsi" w:cstheme="minorHAnsi"/>
          <w:sz w:val="22"/>
          <w:szCs w:val="22"/>
        </w:rPr>
        <w:t xml:space="preserve">Wszystkie płatności wynikające z niniejszej umowy będą dokonywane zgodnie </w:t>
      </w:r>
      <w:r w:rsidRPr="00446590">
        <w:rPr>
          <w:rFonts w:asciiTheme="minorHAnsi" w:hAnsiTheme="minorHAnsi" w:cstheme="minorHAnsi"/>
          <w:sz w:val="22"/>
          <w:szCs w:val="22"/>
        </w:rPr>
        <w:br/>
        <w:t xml:space="preserve">z obowiązującą ustawą o podatku od towarów i usług. </w:t>
      </w:r>
    </w:p>
    <w:p w14:paraId="2F71E9B8"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Wykonawca oświadcza, że jest/nie jest podatnikiem podatku VAT.</w:t>
      </w:r>
    </w:p>
    <w:p w14:paraId="40201248"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Państwowe Gospodarstwo Wodne Wody Polskie, zgodnie z art. 4c ustawy z dnia 8 marca 2013 r. o przeciwdziałaniu nadmiernym opóźnieniom w transakcjach handlowych oświadcza, że posiada status dużego przedsiębiorcy, w rozumieniu art. 4 pkt 6 tej ustawy.</w:t>
      </w:r>
    </w:p>
    <w:p w14:paraId="296A3737"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 xml:space="preserve">Zamawiający oświadcza, że zezwala na przesyłanie drogą elektroniczną faktur wystawianych w formie elektronicznej (faktury elektroniczne) przez Wykonawcę zgodnie </w:t>
      </w:r>
      <w:r w:rsidRPr="00446590">
        <w:rPr>
          <w:rFonts w:asciiTheme="minorHAnsi" w:hAnsiTheme="minorHAnsi" w:cstheme="minorHAnsi"/>
          <w:sz w:val="22"/>
          <w:szCs w:val="22"/>
        </w:rPr>
        <w:br/>
        <w:t>z obowiązującymi przepisami ustawy z 11 marca 2004 roku o podatku od towarów i usług, w formacie PDF w związku z realizacją Umowy.</w:t>
      </w:r>
    </w:p>
    <w:p w14:paraId="6AD4F166"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 xml:space="preserve">Wykonawca uprawniony jest do przesyłania Zamawiającemu wystawionych przez siebie faktur elektronicznych wraz z dołączonymi do nich załącznikami w postaci jednolitego pliku PDF na adres mailowy Zamawiającego: </w:t>
      </w:r>
      <w:r w:rsidRPr="00446590">
        <w:rPr>
          <w:rFonts w:asciiTheme="minorHAnsi" w:hAnsiTheme="minorHAnsi" w:cstheme="minorHAnsi"/>
          <w:b/>
          <w:bCs/>
          <w:sz w:val="22"/>
          <w:szCs w:val="22"/>
        </w:rPr>
        <w:t>faktura_krakow@wody.gov.pl.</w:t>
      </w:r>
    </w:p>
    <w:p w14:paraId="063DCDA5"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 xml:space="preserve">Przesłanie przez Wykonawcę faktur wystawionych w formie elektronicznej na inny adres </w:t>
      </w:r>
      <w:r w:rsidRPr="00446590">
        <w:rPr>
          <w:rFonts w:asciiTheme="minorHAnsi" w:hAnsiTheme="minorHAnsi" w:cstheme="minorHAnsi"/>
          <w:sz w:val="22"/>
          <w:szCs w:val="22"/>
        </w:rPr>
        <w:br/>
        <w:t xml:space="preserve">niż wskazany w ust. 13 powyżej będzie traktowane jako niedostarczenie korespondencji </w:t>
      </w:r>
      <w:r w:rsidRPr="00446590">
        <w:rPr>
          <w:rFonts w:asciiTheme="minorHAnsi" w:hAnsiTheme="minorHAnsi" w:cstheme="minorHAnsi"/>
          <w:sz w:val="22"/>
          <w:szCs w:val="22"/>
        </w:rPr>
        <w:br/>
        <w:t>do Zamawiającego.</w:t>
      </w:r>
    </w:p>
    <w:p w14:paraId="0C06E286"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 xml:space="preserve">W celu zapewnienia autentyczności pochodzenia i integralności faktur wystawionych </w:t>
      </w:r>
      <w:r w:rsidRPr="00446590">
        <w:rPr>
          <w:rFonts w:asciiTheme="minorHAnsi" w:hAnsiTheme="minorHAnsi" w:cstheme="minorHAnsi"/>
          <w:sz w:val="22"/>
          <w:szCs w:val="22"/>
        </w:rPr>
        <w:br/>
        <w:t>w formie elektronicznej, będą one przesyłane pocztą elektroniczną w postaci nieedytowalnego pliku PDF z następującego adresu mailowego Wykonawcy:  ……………………………………………………………….</w:t>
      </w:r>
    </w:p>
    <w:p w14:paraId="7F2CEF44"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 xml:space="preserve">Każda ze Stron zobowiązuje się do przechowywania faktur elektronicznych w sposób zapewniający możliwość potwierdzenia autentyczności pochodzenia, integralności treści </w:t>
      </w:r>
      <w:r w:rsidRPr="00446590">
        <w:rPr>
          <w:rFonts w:asciiTheme="minorHAnsi" w:hAnsiTheme="minorHAnsi" w:cstheme="minorHAnsi"/>
          <w:sz w:val="22"/>
          <w:szCs w:val="22"/>
        </w:rPr>
        <w:br/>
        <w:t>i czytelności faktur elektronicznych zgodnie z wymogami przewidzianymi przepisami ustawy o podatku od towarów i usług.</w:t>
      </w:r>
    </w:p>
    <w:p w14:paraId="79E3F391"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 xml:space="preserve">Do transakcji udokumentowanych fakturą elektroniczną, nie będą wystawiane faktury </w:t>
      </w:r>
      <w:r w:rsidRPr="00446590">
        <w:rPr>
          <w:rFonts w:asciiTheme="minorHAnsi" w:hAnsiTheme="minorHAnsi" w:cstheme="minorHAnsi"/>
          <w:sz w:val="22"/>
          <w:szCs w:val="22"/>
        </w:rPr>
        <w:br/>
        <w:t>w innej formie. Faktury elektroniczne nie będą przesyłane dodatkowo w formie papierowej.</w:t>
      </w:r>
    </w:p>
    <w:p w14:paraId="39040939"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Za datę otrzymania faktury elektronicznej przez Zamawiającego, uważa się datę wpływu tej faktury na skrzynkę poczty elektronicznej Zamawiającego, o której mowa w ust. 13.</w:t>
      </w:r>
    </w:p>
    <w:p w14:paraId="6AE299CF"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W razie cofnięcia przez Zamawiającego zezwolenia na przesyłanie faktur elektronicznych wystawianych przez Wykonawcę w ramach Umowy, Wykonawca zaprzestaje przesyłania faktur elektronicznych drogą elektroniczną w terminie 7 (siedem) dni roboczych od dnia następującego po dniu, w którym otrzymał zawiadomienie od Zamawiającego o cofnięciu zezwolenia.</w:t>
      </w:r>
    </w:p>
    <w:p w14:paraId="12338CB1"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Cofnięcie zezwolenia, o którym mowa w ust. 12 wymaga formy pisemnej.</w:t>
      </w:r>
    </w:p>
    <w:p w14:paraId="5EA92AC1"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 xml:space="preserve">Zamawiający informuje o możliwości wysyłania faktur elektronicznych za pośrednictwem platformy elektronicznego fakturowania (dalej </w:t>
      </w:r>
      <w:proofErr w:type="spellStart"/>
      <w:r w:rsidRPr="00446590">
        <w:rPr>
          <w:rFonts w:asciiTheme="minorHAnsi" w:hAnsiTheme="minorHAnsi" w:cstheme="minorHAnsi"/>
          <w:sz w:val="22"/>
          <w:szCs w:val="22"/>
        </w:rPr>
        <w:t>PEFexpert</w:t>
      </w:r>
      <w:proofErr w:type="spellEnd"/>
      <w:r w:rsidRPr="00446590">
        <w:rPr>
          <w:rFonts w:asciiTheme="minorHAnsi" w:hAnsiTheme="minorHAnsi" w:cstheme="minorHAnsi"/>
          <w:sz w:val="22"/>
          <w:szCs w:val="22"/>
        </w:rPr>
        <w:t xml:space="preserve">). Platforma Elektronicznego Fakturowania dostępna jest pod adresem </w:t>
      </w:r>
      <w:bookmarkStart w:id="2" w:name="_Hlk202941636"/>
      <w:r w:rsidRPr="00446590">
        <w:rPr>
          <w:rFonts w:asciiTheme="minorHAnsi" w:hAnsiTheme="minorHAnsi" w:cstheme="minorHAnsi"/>
          <w:sz w:val="22"/>
          <w:szCs w:val="22"/>
        </w:rPr>
        <w:fldChar w:fldCharType="begin"/>
      </w:r>
      <w:r w:rsidRPr="00446590">
        <w:rPr>
          <w:rFonts w:asciiTheme="minorHAnsi" w:hAnsiTheme="minorHAnsi" w:cstheme="minorHAnsi"/>
          <w:sz w:val="22"/>
          <w:szCs w:val="22"/>
        </w:rPr>
        <w:instrText>HYPERLINK "https://brokerinfinite.efaktura.gov.pl/" \h</w:instrText>
      </w:r>
      <w:r w:rsidRPr="00446590">
        <w:rPr>
          <w:rFonts w:asciiTheme="minorHAnsi" w:hAnsiTheme="minorHAnsi" w:cstheme="minorHAnsi"/>
          <w:sz w:val="22"/>
          <w:szCs w:val="22"/>
        </w:rPr>
      </w:r>
      <w:r w:rsidRPr="00446590">
        <w:rPr>
          <w:rFonts w:asciiTheme="minorHAnsi" w:hAnsiTheme="minorHAnsi" w:cstheme="minorHAnsi"/>
          <w:sz w:val="22"/>
          <w:szCs w:val="22"/>
        </w:rPr>
        <w:fldChar w:fldCharType="separate"/>
      </w:r>
      <w:hyperlink r:id="rId11" w:tgtFrame="_blank" w:history="1">
        <w:r w:rsidRPr="00446590">
          <w:rPr>
            <w:rStyle w:val="Hipercze"/>
            <w:rFonts w:asciiTheme="minorHAnsi" w:hAnsiTheme="minorHAnsi" w:cstheme="minorHAnsi"/>
            <w:sz w:val="22"/>
            <w:szCs w:val="22"/>
          </w:rPr>
          <w:t>https://brokerpefexpert.efaktura.gov.pl</w:t>
        </w:r>
      </w:hyperlink>
      <w:r w:rsidRPr="00446590">
        <w:rPr>
          <w:rStyle w:val="Hipercze"/>
          <w:rFonts w:asciiTheme="minorHAnsi" w:hAnsiTheme="minorHAnsi" w:cstheme="minorHAnsi"/>
          <w:sz w:val="22"/>
          <w:szCs w:val="22"/>
        </w:rPr>
        <w:t>/</w:t>
      </w:r>
      <w:r w:rsidRPr="00446590">
        <w:rPr>
          <w:rFonts w:asciiTheme="minorHAnsi" w:hAnsiTheme="minorHAnsi" w:cstheme="minorHAnsi"/>
          <w:sz w:val="22"/>
          <w:szCs w:val="22"/>
        </w:rPr>
        <w:fldChar w:fldCharType="end"/>
      </w:r>
      <w:bookmarkEnd w:id="2"/>
      <w:r w:rsidRPr="00446590">
        <w:rPr>
          <w:rFonts w:asciiTheme="minorHAnsi" w:hAnsiTheme="minorHAnsi" w:cstheme="minorHAnsi"/>
          <w:sz w:val="22"/>
          <w:szCs w:val="22"/>
        </w:rPr>
        <w:t>.</w:t>
      </w:r>
    </w:p>
    <w:p w14:paraId="1ADA20C2"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 xml:space="preserve">Jeżeli Wykonawca będzie korzystał z </w:t>
      </w:r>
      <w:proofErr w:type="spellStart"/>
      <w:r w:rsidRPr="00446590">
        <w:rPr>
          <w:rFonts w:asciiTheme="minorHAnsi" w:hAnsiTheme="minorHAnsi" w:cstheme="minorHAnsi"/>
          <w:sz w:val="22"/>
          <w:szCs w:val="22"/>
        </w:rPr>
        <w:t>PEFexpert</w:t>
      </w:r>
      <w:proofErr w:type="spellEnd"/>
      <w:r w:rsidRPr="00446590">
        <w:rPr>
          <w:rFonts w:asciiTheme="minorHAnsi" w:hAnsiTheme="minorHAnsi" w:cstheme="minorHAnsi"/>
          <w:sz w:val="22"/>
          <w:szCs w:val="22"/>
        </w:rPr>
        <w:t xml:space="preserve">, zobowiązany będzie do podania Zamawiającemu informacji o swojej rejestracji na </w:t>
      </w:r>
      <w:proofErr w:type="spellStart"/>
      <w:r w:rsidRPr="00446590">
        <w:rPr>
          <w:rFonts w:asciiTheme="minorHAnsi" w:hAnsiTheme="minorHAnsi" w:cstheme="minorHAnsi"/>
          <w:sz w:val="22"/>
          <w:szCs w:val="22"/>
        </w:rPr>
        <w:t>PEFexpert</w:t>
      </w:r>
      <w:proofErr w:type="spellEnd"/>
      <w:r w:rsidRPr="00446590">
        <w:rPr>
          <w:rFonts w:asciiTheme="minorHAnsi" w:hAnsiTheme="minorHAnsi" w:cstheme="minorHAnsi"/>
          <w:sz w:val="22"/>
          <w:szCs w:val="22"/>
        </w:rPr>
        <w:t xml:space="preserve"> w celu wysyłania Zamawiającemu ustrukturyzowanych faktur elektronicznych.</w:t>
      </w:r>
    </w:p>
    <w:p w14:paraId="3D276282"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 xml:space="preserve">Jeżeli Wykonawca nie będzie korzystał z </w:t>
      </w:r>
      <w:proofErr w:type="spellStart"/>
      <w:r w:rsidRPr="00446590">
        <w:rPr>
          <w:rFonts w:asciiTheme="minorHAnsi" w:hAnsiTheme="minorHAnsi" w:cstheme="minorHAnsi"/>
          <w:sz w:val="22"/>
          <w:szCs w:val="22"/>
        </w:rPr>
        <w:t>PEFexpert</w:t>
      </w:r>
      <w:proofErr w:type="spellEnd"/>
      <w:r w:rsidRPr="00446590">
        <w:rPr>
          <w:rFonts w:asciiTheme="minorHAnsi" w:hAnsiTheme="minorHAnsi" w:cstheme="minorHAnsi"/>
          <w:sz w:val="22"/>
          <w:szCs w:val="22"/>
        </w:rPr>
        <w:t xml:space="preserve">, uprawniony jest również do przesyłania Zamawiającemu wystawionych przez siebie faktur elektronicznych zgodnie </w:t>
      </w:r>
      <w:r w:rsidRPr="00446590">
        <w:rPr>
          <w:rFonts w:asciiTheme="minorHAnsi" w:hAnsiTheme="minorHAnsi" w:cstheme="minorHAnsi"/>
          <w:sz w:val="22"/>
          <w:szCs w:val="22"/>
        </w:rPr>
        <w:br/>
        <w:t>z postanowieniami  niniejszego paragrafu.</w:t>
      </w:r>
    </w:p>
    <w:p w14:paraId="2AFAD943"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Zmiana adresu poczty elektronicznej o których mowa w ust. 13 i 15 wymaga podpisania aneksu do niniejszej Umowy.</w:t>
      </w:r>
    </w:p>
    <w:p w14:paraId="746DB67B"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Postanowienia ust. 12 do 24 powyżej nie wykluczają możliwości wystawienia i przesłania przez Wykonawcę faktur w formie papierowej pod warunkiem powiadomienia o tym fakcie Zamawiającego na adres mailowy, o którym mowa w ust. 13 najpóźniej w kolejnym dniu roboczym od dnia dokonania wysyłki faktury papierowej przez Wykonawcę.</w:t>
      </w:r>
    </w:p>
    <w:p w14:paraId="2FFE700A"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hAnsiTheme="minorHAnsi" w:cstheme="minorHAnsi"/>
          <w:sz w:val="22"/>
          <w:szCs w:val="22"/>
        </w:rPr>
        <w:t>Zamawiający informuje, iż działając na podstawie art. 4 ust. 4 ustawy z dnia 9 listopada 2018 r. o elektronicznym fakturowaniu w zamówieniach publicznych, koncesjach na roboty budowlane lub usługi oraz partnerstwie publiczno-prywatnym (</w:t>
      </w:r>
      <w:proofErr w:type="spellStart"/>
      <w:r w:rsidRPr="00446590">
        <w:rPr>
          <w:rFonts w:asciiTheme="minorHAnsi" w:hAnsiTheme="minorHAnsi" w:cstheme="minorHAnsi"/>
          <w:sz w:val="22"/>
          <w:szCs w:val="22"/>
        </w:rPr>
        <w:t>t.j</w:t>
      </w:r>
      <w:proofErr w:type="spellEnd"/>
      <w:r w:rsidRPr="00446590">
        <w:rPr>
          <w:rFonts w:asciiTheme="minorHAnsi" w:hAnsiTheme="minorHAnsi" w:cstheme="minorHAnsi"/>
          <w:sz w:val="22"/>
          <w:szCs w:val="22"/>
        </w:rPr>
        <w:t xml:space="preserve">. Dz. U z 2020 r. poz. 1666) nie wyraża zgody na odbieranie lub przesyłanie innych ustrukturyzowanych dokumentów elektronicznych za </w:t>
      </w:r>
      <w:r w:rsidRPr="00446590">
        <w:rPr>
          <w:rFonts w:asciiTheme="minorHAnsi" w:hAnsiTheme="minorHAnsi" w:cstheme="minorHAnsi"/>
          <w:sz w:val="22"/>
          <w:szCs w:val="22"/>
        </w:rPr>
        <w:lastRenderedPageBreak/>
        <w:t>pośrednictwem systemu teleinformatycznego, zwanego „platformą” (</w:t>
      </w:r>
      <w:proofErr w:type="spellStart"/>
      <w:r w:rsidRPr="00446590">
        <w:rPr>
          <w:rFonts w:asciiTheme="minorHAnsi" w:hAnsiTheme="minorHAnsi" w:cstheme="minorHAnsi"/>
          <w:sz w:val="22"/>
          <w:szCs w:val="22"/>
        </w:rPr>
        <w:t>PEFexpert</w:t>
      </w:r>
      <w:proofErr w:type="spellEnd"/>
      <w:r w:rsidRPr="00446590">
        <w:rPr>
          <w:rFonts w:asciiTheme="minorHAnsi" w:hAnsiTheme="minorHAnsi" w:cstheme="minorHAnsi"/>
          <w:sz w:val="22"/>
          <w:szCs w:val="22"/>
        </w:rPr>
        <w:t xml:space="preserve">), o których mowa </w:t>
      </w:r>
      <w:r w:rsidRPr="00446590">
        <w:rPr>
          <w:rFonts w:asciiTheme="minorHAnsi" w:hAnsiTheme="minorHAnsi" w:cstheme="minorHAnsi"/>
          <w:sz w:val="22"/>
          <w:szCs w:val="22"/>
        </w:rPr>
        <w:br/>
        <w:t xml:space="preserve">w Rozporządzeniu Ministra Przedsiębiorczości i Technologii z dnia 25 kwietnia 2019 r. w sprawie listy innych ustrukturyzowanych dokumentów elektronicznych, które mogą być przesyłane za pośrednictwem platformy elektronicznego fakturowania służącej </w:t>
      </w:r>
      <w:r w:rsidRPr="00446590">
        <w:rPr>
          <w:rFonts w:asciiTheme="minorHAnsi" w:hAnsiTheme="minorHAnsi" w:cstheme="minorHAnsi"/>
          <w:sz w:val="22"/>
          <w:szCs w:val="22"/>
        </w:rPr>
        <w:br/>
        <w:t>do przesyłania ustrukturyzowanych faktur elektronicznych oraz innych ustrukturyzowanych dokumentów elektronicznych (Dz. U. 2019 poz. 856).</w:t>
      </w:r>
    </w:p>
    <w:p w14:paraId="4F1D0414" w14:textId="77777777" w:rsidR="00DB2496" w:rsidRPr="00446590" w:rsidRDefault="00DB2496" w:rsidP="00DB2496">
      <w:pPr>
        <w:numPr>
          <w:ilvl w:val="0"/>
          <w:numId w:val="3"/>
        </w:numPr>
        <w:ind w:left="284" w:hanging="426"/>
        <w:jc w:val="both"/>
        <w:rPr>
          <w:rFonts w:asciiTheme="minorHAnsi" w:hAnsiTheme="minorHAnsi" w:cstheme="minorHAnsi"/>
          <w:sz w:val="22"/>
          <w:szCs w:val="22"/>
        </w:rPr>
      </w:pPr>
      <w:r w:rsidRPr="00446590">
        <w:rPr>
          <w:rFonts w:asciiTheme="minorHAnsi" w:eastAsia="Times New Roman" w:hAnsiTheme="minorHAnsi" w:cstheme="minorHAnsi"/>
          <w:sz w:val="22"/>
          <w:szCs w:val="22"/>
          <w:lang w:eastAsia="pl-PL"/>
        </w:rPr>
        <w:t>Z uwagi na finansowanie zadania z dotacji celowej, Wykonawca zobowiązany jest na żądanie podmiotu Dotującego – Skarbu Państwa Ministerstwa Infrastruktury - do poddania się kontroli</w:t>
      </w:r>
      <w:r w:rsidRPr="00446590">
        <w:rPr>
          <w:rFonts w:asciiTheme="minorHAnsi" w:hAnsiTheme="minorHAnsi" w:cstheme="minorHAnsi"/>
          <w:sz w:val="22"/>
          <w:szCs w:val="22"/>
        </w:rPr>
        <w:t xml:space="preserve"> </w:t>
      </w:r>
      <w:r w:rsidRPr="00446590">
        <w:rPr>
          <w:rFonts w:asciiTheme="minorHAnsi" w:eastAsia="Times New Roman" w:hAnsiTheme="minorHAnsi" w:cstheme="minorHAnsi"/>
          <w:sz w:val="22"/>
          <w:szCs w:val="22"/>
          <w:lang w:eastAsia="pl-PL"/>
        </w:rPr>
        <w:t>prowadzonej przez Dotującego w zakresie dotyczącym prawidłowości wykonywania zadania przez</w:t>
      </w:r>
      <w:r w:rsidRPr="00446590">
        <w:rPr>
          <w:rFonts w:asciiTheme="minorHAnsi" w:hAnsiTheme="minorHAnsi" w:cstheme="minorHAnsi"/>
          <w:sz w:val="22"/>
          <w:szCs w:val="22"/>
        </w:rPr>
        <w:t xml:space="preserve"> </w:t>
      </w:r>
      <w:r w:rsidRPr="00446590">
        <w:rPr>
          <w:rFonts w:asciiTheme="minorHAnsi" w:eastAsia="Times New Roman" w:hAnsiTheme="minorHAnsi" w:cstheme="minorHAnsi"/>
          <w:sz w:val="22"/>
          <w:szCs w:val="22"/>
          <w:lang w:eastAsia="pl-PL"/>
        </w:rPr>
        <w:t>Dotowanego (Zamawiającego), obejmującej wydatkowanie przekazanych środków finansowych, w trybie i na zasadach określonych w przepisach ustawy z dnia 15 lipca 2011 r. o kontroli w administracji rządowej (Dz. U. z 2020 r. poz. 224).</w:t>
      </w:r>
    </w:p>
    <w:p w14:paraId="273241F1" w14:textId="77777777" w:rsidR="00DB2496" w:rsidRPr="00446590" w:rsidRDefault="00DB2496" w:rsidP="00DB2496">
      <w:pPr>
        <w:pStyle w:val="Akapitzlist"/>
        <w:numPr>
          <w:ilvl w:val="0"/>
          <w:numId w:val="3"/>
        </w:numPr>
        <w:suppressAutoHyphens w:val="0"/>
        <w:autoSpaceDE w:val="0"/>
        <w:autoSpaceDN w:val="0"/>
        <w:adjustRightInd w:val="0"/>
        <w:ind w:left="284" w:hanging="426"/>
        <w:contextualSpacing/>
        <w:jc w:val="both"/>
        <w:rPr>
          <w:rFonts w:asciiTheme="minorHAnsi" w:hAnsiTheme="minorHAnsi" w:cstheme="minorHAnsi"/>
          <w:sz w:val="22"/>
          <w:szCs w:val="22"/>
          <w:lang w:eastAsia="pl-PL"/>
        </w:rPr>
      </w:pPr>
      <w:r w:rsidRPr="00446590">
        <w:rPr>
          <w:rFonts w:asciiTheme="minorHAnsi" w:hAnsiTheme="minorHAnsi" w:cstheme="minorHAnsi"/>
          <w:sz w:val="22"/>
          <w:szCs w:val="22"/>
          <w:lang w:eastAsia="pl-PL"/>
        </w:rPr>
        <w:t>W celu realizacji powyższego, Wykonawca zobowiązuje się do przekazania dokumentów, złożenia wyjaśnień oraz zagwarantowania prawa do wejścia upoważnionych pracowników Dotującego na teren realizowanego zadania.</w:t>
      </w:r>
    </w:p>
    <w:p w14:paraId="4E1889C0" w14:textId="77777777" w:rsidR="00DB2496" w:rsidRPr="00446590" w:rsidRDefault="00DB2496" w:rsidP="00DB2496">
      <w:pPr>
        <w:pStyle w:val="Akapitzlist"/>
        <w:numPr>
          <w:ilvl w:val="0"/>
          <w:numId w:val="3"/>
        </w:numPr>
        <w:suppressAutoHyphens w:val="0"/>
        <w:autoSpaceDE w:val="0"/>
        <w:autoSpaceDN w:val="0"/>
        <w:adjustRightInd w:val="0"/>
        <w:ind w:left="284" w:hanging="426"/>
        <w:contextualSpacing/>
        <w:jc w:val="both"/>
        <w:rPr>
          <w:rFonts w:asciiTheme="minorHAnsi" w:hAnsiTheme="minorHAnsi" w:cstheme="minorHAnsi"/>
          <w:sz w:val="22"/>
          <w:szCs w:val="22"/>
          <w:lang w:eastAsia="pl-PL"/>
        </w:rPr>
      </w:pPr>
      <w:r w:rsidRPr="00446590">
        <w:rPr>
          <w:rFonts w:asciiTheme="minorHAnsi" w:hAnsiTheme="minorHAnsi" w:cstheme="minorHAnsi"/>
          <w:b/>
          <w:bCs/>
          <w:sz w:val="22"/>
          <w:szCs w:val="22"/>
        </w:rPr>
        <w:t>Fakturowanie za pośrednictwem Krajowego Systemu e-Faktur „</w:t>
      </w:r>
      <w:proofErr w:type="spellStart"/>
      <w:r w:rsidRPr="00446590">
        <w:rPr>
          <w:rFonts w:asciiTheme="minorHAnsi" w:hAnsiTheme="minorHAnsi" w:cstheme="minorHAnsi"/>
          <w:b/>
          <w:bCs/>
          <w:sz w:val="22"/>
          <w:szCs w:val="22"/>
        </w:rPr>
        <w:t>KSeF</w:t>
      </w:r>
      <w:proofErr w:type="spellEnd"/>
      <w:r w:rsidRPr="00446590">
        <w:rPr>
          <w:rFonts w:asciiTheme="minorHAnsi" w:hAnsiTheme="minorHAnsi" w:cstheme="minorHAnsi"/>
          <w:b/>
          <w:bCs/>
          <w:sz w:val="22"/>
          <w:szCs w:val="22"/>
        </w:rPr>
        <w:t>”:</w:t>
      </w:r>
    </w:p>
    <w:p w14:paraId="1E69645E" w14:textId="77777777" w:rsidR="00DB2496" w:rsidRPr="00446590" w:rsidRDefault="00DB2496" w:rsidP="00DB2496">
      <w:pPr>
        <w:pStyle w:val="Akapitzlist"/>
        <w:numPr>
          <w:ilvl w:val="0"/>
          <w:numId w:val="44"/>
        </w:numPr>
        <w:suppressAutoHyphens w:val="0"/>
        <w:spacing w:after="5"/>
        <w:ind w:right="14" w:hanging="294"/>
        <w:jc w:val="both"/>
        <w:rPr>
          <w:rFonts w:asciiTheme="minorHAnsi" w:hAnsiTheme="minorHAnsi" w:cstheme="minorHAnsi"/>
          <w:sz w:val="22"/>
          <w:szCs w:val="22"/>
        </w:rPr>
      </w:pPr>
      <w:r w:rsidRPr="00446590">
        <w:rPr>
          <w:rFonts w:asciiTheme="minorHAnsi" w:hAnsiTheme="minorHAnsi" w:cstheme="minorHAnsi"/>
          <w:sz w:val="22"/>
          <w:szCs w:val="22"/>
        </w:rPr>
        <w:t>Strony zgodnie oświadczają, że Wykonawca będzie wystawiał faktury za realizację niniejszej Umowy w formie faktury ustrukturyzowanej za pośrednictwem Krajowego Systemu e-Faktur, zwanego dalej „</w:t>
      </w:r>
      <w:proofErr w:type="spellStart"/>
      <w:r w:rsidRPr="00446590">
        <w:rPr>
          <w:rFonts w:asciiTheme="minorHAnsi" w:hAnsiTheme="minorHAnsi" w:cstheme="minorHAnsi"/>
          <w:sz w:val="22"/>
          <w:szCs w:val="22"/>
        </w:rPr>
        <w:t>KSeF</w:t>
      </w:r>
      <w:proofErr w:type="spellEnd"/>
      <w:r w:rsidRPr="00446590">
        <w:rPr>
          <w:rFonts w:asciiTheme="minorHAnsi" w:hAnsiTheme="minorHAnsi" w:cstheme="minorHAnsi"/>
          <w:sz w:val="22"/>
          <w:szCs w:val="22"/>
        </w:rPr>
        <w:t xml:space="preserve">”, zgodnie z przepisami ustawy z dnia 11 marca 2004 r. o podatku od towarów i usług, zwanej dalej „ustawą o VAT” oraz przepisami wykonawczymi. Faktury przesłane i odebrane za pośrednictwem </w:t>
      </w:r>
      <w:proofErr w:type="spellStart"/>
      <w:r w:rsidRPr="00446590">
        <w:rPr>
          <w:rFonts w:asciiTheme="minorHAnsi" w:hAnsiTheme="minorHAnsi" w:cstheme="minorHAnsi"/>
          <w:sz w:val="22"/>
          <w:szCs w:val="22"/>
        </w:rPr>
        <w:t>KSeF</w:t>
      </w:r>
      <w:proofErr w:type="spellEnd"/>
      <w:r w:rsidRPr="00446590">
        <w:rPr>
          <w:rFonts w:asciiTheme="minorHAnsi" w:hAnsiTheme="minorHAnsi" w:cstheme="minorHAnsi"/>
          <w:sz w:val="22"/>
          <w:szCs w:val="22"/>
        </w:rPr>
        <w:t xml:space="preserve"> będą stanowić podstawę do rozliczeń pomiędzy Stronami.</w:t>
      </w:r>
    </w:p>
    <w:p w14:paraId="4C3C26EA" w14:textId="77777777" w:rsidR="00DB2496" w:rsidRPr="00446590" w:rsidRDefault="00DB2496" w:rsidP="00DB2496">
      <w:pPr>
        <w:pStyle w:val="Akapitzlist"/>
        <w:numPr>
          <w:ilvl w:val="0"/>
          <w:numId w:val="44"/>
        </w:numPr>
        <w:suppressAutoHyphens w:val="0"/>
        <w:spacing w:after="5"/>
        <w:ind w:right="14" w:hanging="294"/>
        <w:jc w:val="both"/>
        <w:rPr>
          <w:rFonts w:asciiTheme="minorHAnsi" w:hAnsiTheme="minorHAnsi" w:cstheme="minorHAnsi"/>
          <w:sz w:val="22"/>
          <w:szCs w:val="22"/>
        </w:rPr>
      </w:pPr>
      <w:r w:rsidRPr="00446590">
        <w:rPr>
          <w:rFonts w:asciiTheme="minorHAnsi" w:hAnsiTheme="minorHAnsi" w:cstheme="minorHAnsi"/>
          <w:sz w:val="22"/>
          <w:szCs w:val="22"/>
        </w:rPr>
        <w:t>Wykonawca zobowiązuje się do wystawiania faktur ustrukturyzowanych za pośrednictwem KSEF z poprawnymi danymi Zamawiającego, w tym poprawnym numerem NIP, zgodnie z obowiązującą strukturą logiczną e-Faktury:</w:t>
      </w:r>
    </w:p>
    <w:p w14:paraId="3AADC4C3" w14:textId="77777777" w:rsidR="00DB2496" w:rsidRPr="00446590" w:rsidRDefault="00DB2496" w:rsidP="00DB2496">
      <w:pPr>
        <w:ind w:left="425" w:right="11" w:firstLine="568"/>
        <w:rPr>
          <w:rFonts w:asciiTheme="minorHAnsi" w:hAnsiTheme="minorHAnsi" w:cstheme="minorHAnsi"/>
          <w:b/>
          <w:bCs/>
          <w:sz w:val="22"/>
          <w:szCs w:val="22"/>
        </w:rPr>
      </w:pPr>
      <w:r w:rsidRPr="00446590">
        <w:rPr>
          <w:rFonts w:asciiTheme="minorHAnsi" w:hAnsiTheme="minorHAnsi" w:cstheme="minorHAnsi"/>
          <w:b/>
          <w:bCs/>
          <w:sz w:val="22"/>
          <w:szCs w:val="22"/>
        </w:rPr>
        <w:t>Nabywca (Podmiot2 w strukturze logicznej e-Faktury):</w:t>
      </w:r>
    </w:p>
    <w:p w14:paraId="376239F1" w14:textId="77777777" w:rsidR="00DB2496" w:rsidRPr="00446590" w:rsidRDefault="00DB2496" w:rsidP="00DB2496">
      <w:pPr>
        <w:ind w:left="425" w:right="11" w:firstLine="568"/>
        <w:rPr>
          <w:rFonts w:asciiTheme="minorHAnsi" w:hAnsiTheme="minorHAnsi" w:cstheme="minorHAnsi"/>
          <w:sz w:val="22"/>
          <w:szCs w:val="22"/>
        </w:rPr>
      </w:pPr>
      <w:r w:rsidRPr="00446590">
        <w:rPr>
          <w:rFonts w:asciiTheme="minorHAnsi" w:hAnsiTheme="minorHAnsi" w:cstheme="minorHAnsi"/>
          <w:sz w:val="22"/>
          <w:szCs w:val="22"/>
        </w:rPr>
        <w:t>Państwowe Gospodarstwo Wodne Wody Polskie</w:t>
      </w:r>
    </w:p>
    <w:p w14:paraId="4E55A8DE" w14:textId="77777777" w:rsidR="00DB2496" w:rsidRPr="00446590" w:rsidRDefault="00DB2496" w:rsidP="00DB2496">
      <w:pPr>
        <w:ind w:left="425" w:right="11" w:firstLine="568"/>
        <w:rPr>
          <w:rFonts w:asciiTheme="minorHAnsi" w:hAnsiTheme="minorHAnsi" w:cstheme="minorHAnsi"/>
          <w:sz w:val="22"/>
          <w:szCs w:val="22"/>
        </w:rPr>
      </w:pPr>
      <w:r w:rsidRPr="00446590">
        <w:rPr>
          <w:rFonts w:asciiTheme="minorHAnsi" w:hAnsiTheme="minorHAnsi" w:cstheme="minorHAnsi"/>
          <w:sz w:val="22"/>
          <w:szCs w:val="22"/>
        </w:rPr>
        <w:t>Numer NIP: 5272825616</w:t>
      </w:r>
    </w:p>
    <w:p w14:paraId="473C3014" w14:textId="77777777" w:rsidR="00DB2496" w:rsidRPr="00446590" w:rsidRDefault="00DB2496" w:rsidP="00DB2496">
      <w:pPr>
        <w:ind w:left="425" w:right="11" w:firstLine="568"/>
        <w:rPr>
          <w:rFonts w:asciiTheme="minorHAnsi" w:hAnsiTheme="minorHAnsi" w:cstheme="minorHAnsi"/>
          <w:sz w:val="22"/>
          <w:szCs w:val="22"/>
        </w:rPr>
      </w:pPr>
      <w:r w:rsidRPr="00446590">
        <w:rPr>
          <w:rFonts w:asciiTheme="minorHAnsi" w:hAnsiTheme="minorHAnsi" w:cstheme="minorHAnsi"/>
          <w:sz w:val="22"/>
          <w:szCs w:val="22"/>
        </w:rPr>
        <w:t>ul. Chałubińskiego 8</w:t>
      </w:r>
    </w:p>
    <w:p w14:paraId="6B0D4A87" w14:textId="77777777" w:rsidR="00DB2496" w:rsidRPr="00446590" w:rsidRDefault="00DB2496" w:rsidP="00DB2496">
      <w:pPr>
        <w:ind w:left="425" w:right="11" w:firstLine="568"/>
        <w:rPr>
          <w:rFonts w:asciiTheme="minorHAnsi" w:hAnsiTheme="minorHAnsi" w:cstheme="minorHAnsi"/>
          <w:sz w:val="22"/>
          <w:szCs w:val="22"/>
        </w:rPr>
      </w:pPr>
      <w:r w:rsidRPr="00446590">
        <w:rPr>
          <w:rFonts w:asciiTheme="minorHAnsi" w:hAnsiTheme="minorHAnsi" w:cstheme="minorHAnsi"/>
          <w:sz w:val="22"/>
          <w:szCs w:val="22"/>
        </w:rPr>
        <w:t>00-613 Warszawa</w:t>
      </w:r>
    </w:p>
    <w:p w14:paraId="77F10005" w14:textId="77777777" w:rsidR="00DB2496" w:rsidRPr="00446590" w:rsidRDefault="00DB2496" w:rsidP="00DB2496">
      <w:pPr>
        <w:ind w:left="425" w:right="11" w:firstLine="568"/>
        <w:rPr>
          <w:rFonts w:asciiTheme="minorHAnsi" w:hAnsiTheme="minorHAnsi" w:cstheme="minorHAnsi"/>
          <w:b/>
          <w:bCs/>
          <w:sz w:val="22"/>
          <w:szCs w:val="22"/>
        </w:rPr>
      </w:pPr>
      <w:r w:rsidRPr="00446590">
        <w:rPr>
          <w:rFonts w:asciiTheme="minorHAnsi" w:hAnsiTheme="minorHAnsi" w:cstheme="minorHAnsi"/>
          <w:b/>
          <w:bCs/>
          <w:sz w:val="22"/>
          <w:szCs w:val="22"/>
        </w:rPr>
        <w:t>Ponadto w elemencie:</w:t>
      </w:r>
    </w:p>
    <w:p w14:paraId="739ABE11" w14:textId="77777777" w:rsidR="00DB2496" w:rsidRPr="00446590" w:rsidRDefault="00DB2496" w:rsidP="00DB2496">
      <w:pPr>
        <w:ind w:left="425" w:right="11" w:firstLine="568"/>
        <w:rPr>
          <w:rFonts w:asciiTheme="minorHAnsi" w:hAnsiTheme="minorHAnsi" w:cstheme="minorHAnsi"/>
          <w:b/>
          <w:bCs/>
          <w:sz w:val="22"/>
          <w:szCs w:val="22"/>
        </w:rPr>
      </w:pPr>
      <w:r w:rsidRPr="00446590">
        <w:rPr>
          <w:rFonts w:asciiTheme="minorHAnsi" w:hAnsiTheme="minorHAnsi" w:cstheme="minorHAnsi"/>
          <w:b/>
          <w:bCs/>
          <w:sz w:val="22"/>
          <w:szCs w:val="22"/>
        </w:rPr>
        <w:t xml:space="preserve">Podmiot3 wskazać Podmiot Inny1/Rola-Odbiorca, </w:t>
      </w:r>
    </w:p>
    <w:p w14:paraId="127A94EE" w14:textId="77777777" w:rsidR="00DB2496" w:rsidRPr="00446590" w:rsidRDefault="00DB2496" w:rsidP="00DB2496">
      <w:pPr>
        <w:ind w:left="425" w:right="11" w:firstLine="568"/>
        <w:rPr>
          <w:rFonts w:asciiTheme="minorHAnsi" w:hAnsiTheme="minorHAnsi" w:cstheme="minorHAnsi"/>
          <w:b/>
          <w:bCs/>
          <w:sz w:val="22"/>
          <w:szCs w:val="22"/>
        </w:rPr>
      </w:pPr>
      <w:r w:rsidRPr="00446590">
        <w:rPr>
          <w:rFonts w:asciiTheme="minorHAnsi" w:hAnsiTheme="minorHAnsi" w:cstheme="minorHAnsi"/>
          <w:b/>
          <w:bCs/>
          <w:sz w:val="22"/>
          <w:szCs w:val="22"/>
        </w:rPr>
        <w:t>zaznaczyć Brak identyfikatora i wskazać nazwę odbiorcy:</w:t>
      </w:r>
    </w:p>
    <w:p w14:paraId="03B02098" w14:textId="77777777" w:rsidR="00DB2496" w:rsidRPr="00446590" w:rsidRDefault="00DB2496" w:rsidP="00DB2496">
      <w:pPr>
        <w:ind w:left="425" w:right="11" w:firstLine="568"/>
        <w:rPr>
          <w:rFonts w:asciiTheme="minorHAnsi" w:hAnsiTheme="minorHAnsi" w:cstheme="minorHAnsi"/>
          <w:b/>
          <w:bCs/>
          <w:sz w:val="22"/>
          <w:szCs w:val="22"/>
        </w:rPr>
      </w:pPr>
      <w:r w:rsidRPr="00446590">
        <w:rPr>
          <w:rFonts w:asciiTheme="minorHAnsi" w:hAnsiTheme="minorHAnsi" w:cstheme="minorHAnsi"/>
          <w:sz w:val="22"/>
          <w:szCs w:val="22"/>
        </w:rPr>
        <w:t>ZZ Nowy Sącz</w:t>
      </w:r>
    </w:p>
    <w:p w14:paraId="16DF0831" w14:textId="77777777" w:rsidR="00DB2496" w:rsidRPr="00446590" w:rsidRDefault="00DB2496" w:rsidP="00DB2496">
      <w:pPr>
        <w:pStyle w:val="Akapitzlist"/>
        <w:numPr>
          <w:ilvl w:val="0"/>
          <w:numId w:val="44"/>
        </w:numPr>
        <w:suppressAutoHyphens w:val="0"/>
        <w:spacing w:after="5"/>
        <w:ind w:right="14" w:hanging="294"/>
        <w:jc w:val="both"/>
        <w:rPr>
          <w:rFonts w:asciiTheme="minorHAnsi" w:hAnsiTheme="minorHAnsi" w:cstheme="minorHAnsi"/>
          <w:sz w:val="22"/>
          <w:szCs w:val="22"/>
        </w:rPr>
      </w:pPr>
      <w:r w:rsidRPr="00446590">
        <w:rPr>
          <w:rFonts w:asciiTheme="minorHAnsi" w:hAnsiTheme="minorHAnsi" w:cstheme="minorHAnsi"/>
          <w:sz w:val="22"/>
          <w:szCs w:val="22"/>
        </w:rPr>
        <w:t>Faktura w polu Fa/</w:t>
      </w:r>
      <w:proofErr w:type="spellStart"/>
      <w:r w:rsidRPr="00446590">
        <w:rPr>
          <w:rFonts w:asciiTheme="minorHAnsi" w:hAnsiTheme="minorHAnsi" w:cstheme="minorHAnsi"/>
          <w:sz w:val="22"/>
          <w:szCs w:val="22"/>
        </w:rPr>
        <w:t>WarunkiTransakcji</w:t>
      </w:r>
      <w:proofErr w:type="spellEnd"/>
      <w:r w:rsidRPr="00446590">
        <w:rPr>
          <w:rFonts w:asciiTheme="minorHAnsi" w:hAnsiTheme="minorHAnsi" w:cstheme="minorHAnsi"/>
          <w:sz w:val="22"/>
          <w:szCs w:val="22"/>
        </w:rPr>
        <w:t>/Umowa w strukturze logicznej e-Faktury powinna zawierać datę zawarcia umowy i numer umowy, tj. mieć uzupełnione pola Data Umowy i Nr Umowy.</w:t>
      </w:r>
    </w:p>
    <w:p w14:paraId="0549F049" w14:textId="77777777" w:rsidR="00DB2496" w:rsidRPr="00446590" w:rsidRDefault="00DB2496" w:rsidP="00DB2496">
      <w:pPr>
        <w:pStyle w:val="Akapitzlist"/>
        <w:numPr>
          <w:ilvl w:val="0"/>
          <w:numId w:val="44"/>
        </w:numPr>
        <w:suppressAutoHyphens w:val="0"/>
        <w:spacing w:after="5"/>
        <w:ind w:right="14" w:hanging="294"/>
        <w:jc w:val="both"/>
        <w:rPr>
          <w:rFonts w:asciiTheme="minorHAnsi" w:hAnsiTheme="minorHAnsi" w:cstheme="minorHAnsi"/>
          <w:sz w:val="22"/>
          <w:szCs w:val="22"/>
        </w:rPr>
      </w:pPr>
      <w:r w:rsidRPr="00446590">
        <w:rPr>
          <w:rFonts w:asciiTheme="minorHAnsi" w:hAnsiTheme="minorHAnsi" w:cstheme="minorHAnsi"/>
          <w:sz w:val="22"/>
          <w:szCs w:val="22"/>
        </w:rPr>
        <w:t xml:space="preserve">Dla faktur wystawionych w formie ustrukturyzowanej za pośrednictwem </w:t>
      </w:r>
      <w:proofErr w:type="spellStart"/>
      <w:r w:rsidRPr="00446590">
        <w:rPr>
          <w:rFonts w:asciiTheme="minorHAnsi" w:hAnsiTheme="minorHAnsi" w:cstheme="minorHAnsi"/>
          <w:sz w:val="22"/>
          <w:szCs w:val="22"/>
        </w:rPr>
        <w:t>KSeF</w:t>
      </w:r>
      <w:proofErr w:type="spellEnd"/>
      <w:r w:rsidRPr="00446590">
        <w:rPr>
          <w:rFonts w:asciiTheme="minorHAnsi" w:hAnsiTheme="minorHAnsi" w:cstheme="minorHAnsi"/>
          <w:sz w:val="22"/>
          <w:szCs w:val="22"/>
        </w:rPr>
        <w:t xml:space="preserve"> za datę otrzymania faktury uznaje się dzień przydzielenia jej numeru identyfikacyjnego w systemie </w:t>
      </w:r>
      <w:proofErr w:type="spellStart"/>
      <w:r w:rsidRPr="00446590">
        <w:rPr>
          <w:rFonts w:asciiTheme="minorHAnsi" w:hAnsiTheme="minorHAnsi" w:cstheme="minorHAnsi"/>
          <w:sz w:val="22"/>
          <w:szCs w:val="22"/>
        </w:rPr>
        <w:t>KSeF</w:t>
      </w:r>
      <w:proofErr w:type="spellEnd"/>
      <w:r w:rsidRPr="00446590">
        <w:rPr>
          <w:rFonts w:asciiTheme="minorHAnsi" w:hAnsiTheme="minorHAnsi" w:cstheme="minorHAnsi"/>
          <w:sz w:val="22"/>
          <w:szCs w:val="22"/>
        </w:rPr>
        <w:t>, zgodnie z przepisami ustawy o VAT.</w:t>
      </w:r>
    </w:p>
    <w:p w14:paraId="0093C1A4" w14:textId="77777777" w:rsidR="00DB2496" w:rsidRPr="00446590" w:rsidRDefault="00DB2496" w:rsidP="00DB2496">
      <w:pPr>
        <w:pStyle w:val="Akapitzlist"/>
        <w:numPr>
          <w:ilvl w:val="0"/>
          <w:numId w:val="44"/>
        </w:numPr>
        <w:suppressAutoHyphens w:val="0"/>
        <w:spacing w:after="5"/>
        <w:ind w:right="14" w:hanging="294"/>
        <w:jc w:val="both"/>
        <w:rPr>
          <w:rFonts w:asciiTheme="minorHAnsi" w:hAnsiTheme="minorHAnsi" w:cstheme="minorHAnsi"/>
          <w:sz w:val="22"/>
          <w:szCs w:val="22"/>
        </w:rPr>
      </w:pPr>
      <w:r w:rsidRPr="00446590">
        <w:rPr>
          <w:rFonts w:asciiTheme="minorHAnsi" w:hAnsiTheme="minorHAnsi" w:cstheme="minorHAnsi"/>
          <w:sz w:val="22"/>
          <w:szCs w:val="22"/>
        </w:rPr>
        <w:t xml:space="preserve">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w:t>
      </w:r>
      <w:proofErr w:type="spellStart"/>
      <w:r w:rsidRPr="00446590">
        <w:rPr>
          <w:rFonts w:asciiTheme="minorHAnsi" w:hAnsiTheme="minorHAnsi" w:cstheme="minorHAnsi"/>
          <w:sz w:val="22"/>
          <w:szCs w:val="22"/>
        </w:rPr>
        <w:t>KSeF</w:t>
      </w:r>
      <w:proofErr w:type="spellEnd"/>
      <w:r w:rsidRPr="00446590">
        <w:rPr>
          <w:rFonts w:asciiTheme="minorHAnsi" w:hAnsiTheme="minorHAnsi" w:cstheme="minorHAnsi"/>
          <w:sz w:val="22"/>
          <w:szCs w:val="22"/>
        </w:rPr>
        <w:t>.</w:t>
      </w:r>
    </w:p>
    <w:p w14:paraId="3F786EFE" w14:textId="77777777" w:rsidR="00DB2496" w:rsidRPr="00446590" w:rsidRDefault="00DB2496" w:rsidP="00DB2496">
      <w:pPr>
        <w:pStyle w:val="Akapitzlist"/>
        <w:numPr>
          <w:ilvl w:val="0"/>
          <w:numId w:val="44"/>
        </w:numPr>
        <w:suppressAutoHyphens w:val="0"/>
        <w:spacing w:after="5"/>
        <w:ind w:right="14"/>
        <w:jc w:val="both"/>
        <w:rPr>
          <w:rFonts w:asciiTheme="minorHAnsi" w:hAnsiTheme="minorHAnsi" w:cstheme="minorHAnsi"/>
          <w:sz w:val="22"/>
          <w:szCs w:val="22"/>
        </w:rPr>
      </w:pPr>
      <w:r w:rsidRPr="00446590">
        <w:rPr>
          <w:rFonts w:asciiTheme="minorHAnsi" w:hAnsiTheme="minorHAnsi" w:cstheme="minorHAnsi"/>
          <w:sz w:val="22"/>
          <w:szCs w:val="22"/>
        </w:rPr>
        <w:t xml:space="preserve">W przypadku wystawienia przez Wykonawcę faktury w trybie offline, o którym mowa w art. 106 </w:t>
      </w:r>
      <w:proofErr w:type="spellStart"/>
      <w:r w:rsidRPr="00446590">
        <w:rPr>
          <w:rFonts w:asciiTheme="minorHAnsi" w:hAnsiTheme="minorHAnsi" w:cstheme="minorHAnsi"/>
          <w:sz w:val="22"/>
          <w:szCs w:val="22"/>
        </w:rPr>
        <w:t>nda</w:t>
      </w:r>
      <w:proofErr w:type="spellEnd"/>
      <w:r w:rsidRPr="00446590">
        <w:rPr>
          <w:rFonts w:asciiTheme="minorHAnsi" w:hAnsiTheme="minorHAnsi" w:cstheme="minorHAnsi"/>
          <w:sz w:val="22"/>
          <w:szCs w:val="22"/>
        </w:rPr>
        <w:t xml:space="preserve"> ustawy o VAT, Wykonawca zobowiązuje się do jej przesłania do </w:t>
      </w:r>
      <w:proofErr w:type="spellStart"/>
      <w:r w:rsidRPr="00446590">
        <w:rPr>
          <w:rFonts w:asciiTheme="minorHAnsi" w:hAnsiTheme="minorHAnsi" w:cstheme="minorHAnsi"/>
          <w:sz w:val="22"/>
          <w:szCs w:val="22"/>
        </w:rPr>
        <w:t>KSeF</w:t>
      </w:r>
      <w:proofErr w:type="spellEnd"/>
      <w:r w:rsidRPr="00446590">
        <w:rPr>
          <w:rFonts w:asciiTheme="minorHAnsi" w:hAnsiTheme="minorHAnsi" w:cstheme="minorHAnsi"/>
          <w:sz w:val="22"/>
          <w:szCs w:val="22"/>
        </w:rPr>
        <w:t xml:space="preserve"> niezwłocznie, nie później niż w kolejnym dniu roboczym po dniu jej wystawienia.</w:t>
      </w:r>
    </w:p>
    <w:p w14:paraId="0A46EBE2" w14:textId="77777777" w:rsidR="00DB2496" w:rsidRPr="00446590" w:rsidRDefault="00DB2496" w:rsidP="00DB2496">
      <w:pPr>
        <w:pStyle w:val="Akapitzlist"/>
        <w:numPr>
          <w:ilvl w:val="0"/>
          <w:numId w:val="44"/>
        </w:numPr>
        <w:suppressAutoHyphens w:val="0"/>
        <w:spacing w:after="5"/>
        <w:ind w:right="14"/>
        <w:jc w:val="both"/>
        <w:rPr>
          <w:rFonts w:asciiTheme="minorHAnsi" w:hAnsiTheme="minorHAnsi" w:cstheme="minorHAnsi"/>
          <w:sz w:val="22"/>
          <w:szCs w:val="22"/>
        </w:rPr>
      </w:pPr>
      <w:r w:rsidRPr="00446590">
        <w:rPr>
          <w:rFonts w:asciiTheme="minorHAnsi" w:hAnsiTheme="minorHAnsi" w:cstheme="minorHAnsi"/>
          <w:sz w:val="22"/>
          <w:szCs w:val="22"/>
        </w:rPr>
        <w:t xml:space="preserve">W przypadku wystawienia przez Wykonawcę faktury w trybie offline-niedostępność </w:t>
      </w:r>
      <w:proofErr w:type="spellStart"/>
      <w:r w:rsidRPr="00446590">
        <w:rPr>
          <w:rFonts w:asciiTheme="minorHAnsi" w:hAnsiTheme="minorHAnsi" w:cstheme="minorHAnsi"/>
          <w:sz w:val="22"/>
          <w:szCs w:val="22"/>
        </w:rPr>
        <w:t>KSeF</w:t>
      </w:r>
      <w:proofErr w:type="spellEnd"/>
      <w:r w:rsidRPr="00446590">
        <w:rPr>
          <w:rFonts w:asciiTheme="minorHAnsi" w:hAnsiTheme="minorHAnsi" w:cstheme="minorHAnsi"/>
          <w:sz w:val="22"/>
          <w:szCs w:val="22"/>
        </w:rPr>
        <w:t xml:space="preserve">, o którym mowa w art. 106nh ustawy o VAT, Wykonawca zobowiązuje się do jej przesłania do </w:t>
      </w:r>
      <w:proofErr w:type="spellStart"/>
      <w:r w:rsidRPr="00446590">
        <w:rPr>
          <w:rFonts w:asciiTheme="minorHAnsi" w:hAnsiTheme="minorHAnsi" w:cstheme="minorHAnsi"/>
          <w:sz w:val="22"/>
          <w:szCs w:val="22"/>
        </w:rPr>
        <w:t>KSeF</w:t>
      </w:r>
      <w:proofErr w:type="spellEnd"/>
      <w:r w:rsidRPr="00446590">
        <w:rPr>
          <w:rFonts w:asciiTheme="minorHAnsi" w:hAnsiTheme="minorHAnsi" w:cstheme="minorHAnsi"/>
          <w:sz w:val="22"/>
          <w:szCs w:val="22"/>
        </w:rPr>
        <w:t xml:space="preserve"> niezwłocznie, nie później niż w kolejnym dniu roboczym po dniu zakończenia niedostępności systemu.</w:t>
      </w:r>
    </w:p>
    <w:p w14:paraId="5DD3E15E" w14:textId="77777777" w:rsidR="00DB2496" w:rsidRPr="00446590" w:rsidRDefault="00DB2496" w:rsidP="00DB2496">
      <w:pPr>
        <w:pStyle w:val="Akapitzlist"/>
        <w:numPr>
          <w:ilvl w:val="0"/>
          <w:numId w:val="44"/>
        </w:numPr>
        <w:suppressAutoHyphens w:val="0"/>
        <w:spacing w:after="5"/>
        <w:ind w:right="14"/>
        <w:jc w:val="both"/>
        <w:rPr>
          <w:rFonts w:asciiTheme="minorHAnsi" w:hAnsiTheme="minorHAnsi" w:cstheme="minorHAnsi"/>
          <w:sz w:val="22"/>
          <w:szCs w:val="22"/>
        </w:rPr>
      </w:pPr>
      <w:r w:rsidRPr="00446590">
        <w:rPr>
          <w:rFonts w:asciiTheme="minorHAnsi" w:hAnsiTheme="minorHAnsi" w:cstheme="minorHAnsi"/>
          <w:sz w:val="22"/>
          <w:szCs w:val="22"/>
        </w:rPr>
        <w:t xml:space="preserve">W przypadku braku możliwości wystawienia faktury w </w:t>
      </w:r>
      <w:proofErr w:type="spellStart"/>
      <w:r w:rsidRPr="00446590">
        <w:rPr>
          <w:rFonts w:asciiTheme="minorHAnsi" w:hAnsiTheme="minorHAnsi" w:cstheme="minorHAnsi"/>
          <w:sz w:val="22"/>
          <w:szCs w:val="22"/>
        </w:rPr>
        <w:t>KSeF</w:t>
      </w:r>
      <w:proofErr w:type="spellEnd"/>
      <w:r w:rsidRPr="00446590">
        <w:rPr>
          <w:rFonts w:asciiTheme="minorHAnsi" w:hAnsiTheme="minorHAnsi" w:cstheme="minorHAnsi"/>
          <w:sz w:val="22"/>
          <w:szCs w:val="22"/>
        </w:rPr>
        <w:t xml:space="preserve"> z przyczyn leżących po stronie systemu -tryb awaryjny, o którym mowa w art. 106nf ustawy o VAT, Wykonawca jest zobowiązany do wystawienia faktury w postaci elektronicznej zgodnie ze wzorem faktury </w:t>
      </w:r>
      <w:r w:rsidRPr="00446590">
        <w:rPr>
          <w:rFonts w:asciiTheme="minorHAnsi" w:hAnsiTheme="minorHAnsi" w:cstheme="minorHAnsi"/>
          <w:sz w:val="22"/>
          <w:szCs w:val="22"/>
        </w:rPr>
        <w:lastRenderedPageBreak/>
        <w:t xml:space="preserve">ustrukturyzowanej oraz do jej przesłania do </w:t>
      </w:r>
      <w:proofErr w:type="spellStart"/>
      <w:r w:rsidRPr="00446590">
        <w:rPr>
          <w:rFonts w:asciiTheme="minorHAnsi" w:hAnsiTheme="minorHAnsi" w:cstheme="minorHAnsi"/>
          <w:sz w:val="22"/>
          <w:szCs w:val="22"/>
        </w:rPr>
        <w:t>KSeF</w:t>
      </w:r>
      <w:proofErr w:type="spellEnd"/>
      <w:r w:rsidRPr="00446590">
        <w:rPr>
          <w:rFonts w:asciiTheme="minorHAnsi" w:hAnsiTheme="minorHAnsi" w:cstheme="minorHAnsi"/>
          <w:sz w:val="22"/>
          <w:szCs w:val="22"/>
        </w:rPr>
        <w:t xml:space="preserve"> w terminie 7 dni roboczych od dnia zakończenia awarii </w:t>
      </w:r>
      <w:proofErr w:type="spellStart"/>
      <w:r w:rsidRPr="00446590">
        <w:rPr>
          <w:rFonts w:asciiTheme="minorHAnsi" w:hAnsiTheme="minorHAnsi" w:cstheme="minorHAnsi"/>
          <w:sz w:val="22"/>
          <w:szCs w:val="22"/>
        </w:rPr>
        <w:t>KSeF</w:t>
      </w:r>
      <w:proofErr w:type="spellEnd"/>
      <w:r w:rsidRPr="00446590">
        <w:rPr>
          <w:rFonts w:asciiTheme="minorHAnsi" w:hAnsiTheme="minorHAnsi" w:cstheme="minorHAnsi"/>
          <w:sz w:val="22"/>
          <w:szCs w:val="22"/>
        </w:rPr>
        <w:t>.</w:t>
      </w:r>
    </w:p>
    <w:p w14:paraId="2479A9B1" w14:textId="77777777" w:rsidR="00DB2496" w:rsidRPr="00446590" w:rsidRDefault="00DB2496" w:rsidP="00DB2496">
      <w:pPr>
        <w:pStyle w:val="Akapitzlist"/>
        <w:numPr>
          <w:ilvl w:val="0"/>
          <w:numId w:val="44"/>
        </w:numPr>
        <w:suppressAutoHyphens w:val="0"/>
        <w:spacing w:after="5"/>
        <w:ind w:right="14"/>
        <w:jc w:val="both"/>
        <w:rPr>
          <w:rFonts w:asciiTheme="minorHAnsi" w:hAnsiTheme="minorHAnsi" w:cstheme="minorHAnsi"/>
          <w:sz w:val="22"/>
          <w:szCs w:val="22"/>
        </w:rPr>
      </w:pPr>
      <w:r w:rsidRPr="00446590">
        <w:rPr>
          <w:rFonts w:asciiTheme="minorHAnsi" w:hAnsiTheme="minorHAnsi" w:cstheme="minorHAnsi"/>
          <w:sz w:val="22"/>
          <w:szCs w:val="22"/>
        </w:rPr>
        <w:t xml:space="preserve">Fakturę elektroniczną, o której mowa powyżej, należy przesłać na adres e-mail: </w:t>
      </w:r>
      <w:r w:rsidRPr="00446590">
        <w:rPr>
          <w:rFonts w:asciiTheme="minorHAnsi" w:hAnsiTheme="minorHAnsi" w:cstheme="minorHAnsi"/>
          <w:b/>
          <w:bCs/>
          <w:sz w:val="22"/>
          <w:szCs w:val="22"/>
        </w:rPr>
        <w:t>faktura_krakow@wody.gov.pl</w:t>
      </w:r>
      <w:r w:rsidRPr="00446590">
        <w:rPr>
          <w:rFonts w:asciiTheme="minorHAnsi" w:hAnsiTheme="minorHAnsi" w:cstheme="minorHAnsi"/>
          <w:sz w:val="22"/>
          <w:szCs w:val="22"/>
        </w:rPr>
        <w:t xml:space="preserve">. Faktura powinna zostać opatrzona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 e-mail: </w:t>
      </w:r>
      <w:r w:rsidRPr="00446590">
        <w:rPr>
          <w:rFonts w:asciiTheme="minorHAnsi" w:hAnsiTheme="minorHAnsi" w:cstheme="minorHAnsi"/>
          <w:b/>
          <w:bCs/>
          <w:sz w:val="22"/>
          <w:szCs w:val="22"/>
        </w:rPr>
        <w:t>faktura_krakow@wody.gov.pl</w:t>
      </w:r>
      <w:r w:rsidRPr="00446590">
        <w:rPr>
          <w:rFonts w:asciiTheme="minorHAnsi" w:hAnsiTheme="minorHAnsi" w:cstheme="minorHAnsi"/>
          <w:sz w:val="22"/>
          <w:szCs w:val="22"/>
        </w:rPr>
        <w:t>.</w:t>
      </w:r>
    </w:p>
    <w:p w14:paraId="6A6FBD45" w14:textId="77777777" w:rsidR="00DB2496" w:rsidRPr="00446590" w:rsidRDefault="00DB2496" w:rsidP="00DB2496">
      <w:pPr>
        <w:pStyle w:val="Akapitzlist"/>
        <w:numPr>
          <w:ilvl w:val="0"/>
          <w:numId w:val="44"/>
        </w:numPr>
        <w:suppressAutoHyphens w:val="0"/>
        <w:spacing w:after="5"/>
        <w:ind w:right="14" w:hanging="436"/>
        <w:jc w:val="both"/>
        <w:rPr>
          <w:rFonts w:asciiTheme="minorHAnsi" w:hAnsiTheme="minorHAnsi" w:cstheme="minorHAnsi"/>
          <w:sz w:val="22"/>
          <w:szCs w:val="22"/>
        </w:rPr>
      </w:pPr>
      <w:r w:rsidRPr="00446590">
        <w:rPr>
          <w:rFonts w:asciiTheme="minorHAnsi" w:hAnsiTheme="minorHAnsi" w:cstheme="minorHAnsi"/>
          <w:sz w:val="22"/>
          <w:szCs w:val="22"/>
        </w:rPr>
        <w:t xml:space="preserve">W przypadku wystawienia przez Wykonawcę faktury w trybie awarii całkowitej, o której mowa w art. 106ng ustawy o VAT, Wykonawca zobowiązuje się do wystawienia faktury elektronicznej oraz jej przesłania na adres e-mail: </w:t>
      </w:r>
      <w:r w:rsidRPr="00446590">
        <w:rPr>
          <w:rFonts w:asciiTheme="minorHAnsi" w:hAnsiTheme="minorHAnsi" w:cstheme="minorHAnsi"/>
          <w:b/>
          <w:bCs/>
          <w:sz w:val="22"/>
          <w:szCs w:val="22"/>
        </w:rPr>
        <w:t>faktura_krakow@wody.gov.pl</w:t>
      </w:r>
      <w:r w:rsidRPr="00446590">
        <w:rPr>
          <w:rFonts w:asciiTheme="minorHAnsi" w:hAnsiTheme="minorHAnsi" w:cstheme="minorHAnsi"/>
          <w:sz w:val="22"/>
          <w:szCs w:val="22"/>
        </w:rPr>
        <w:t>.</w:t>
      </w:r>
    </w:p>
    <w:p w14:paraId="5BBCF554" w14:textId="77777777" w:rsidR="00DB2496" w:rsidRPr="00446590" w:rsidRDefault="00DB2496" w:rsidP="00DB2496">
      <w:pPr>
        <w:pStyle w:val="Akapitzlist"/>
        <w:numPr>
          <w:ilvl w:val="0"/>
          <w:numId w:val="44"/>
        </w:numPr>
        <w:suppressAutoHyphens w:val="0"/>
        <w:spacing w:after="5"/>
        <w:ind w:right="14" w:hanging="436"/>
        <w:jc w:val="both"/>
        <w:rPr>
          <w:rFonts w:asciiTheme="minorHAnsi" w:hAnsiTheme="minorHAnsi" w:cstheme="minorHAnsi"/>
          <w:sz w:val="22"/>
          <w:szCs w:val="22"/>
        </w:rPr>
      </w:pPr>
      <w:r w:rsidRPr="00446590">
        <w:rPr>
          <w:rFonts w:asciiTheme="minorHAnsi" w:hAnsiTheme="minorHAnsi" w:cstheme="minorHAnsi"/>
          <w:sz w:val="22"/>
          <w:szCs w:val="22"/>
        </w:rPr>
        <w:t xml:space="preserve">W przypadku niedochowania terminu przesłania faktury offline do </w:t>
      </w:r>
      <w:proofErr w:type="spellStart"/>
      <w:r w:rsidRPr="00446590">
        <w:rPr>
          <w:rFonts w:asciiTheme="minorHAnsi" w:hAnsiTheme="minorHAnsi" w:cstheme="minorHAnsi"/>
          <w:sz w:val="22"/>
          <w:szCs w:val="22"/>
        </w:rPr>
        <w:t>KSeF</w:t>
      </w:r>
      <w:proofErr w:type="spellEnd"/>
      <w:r w:rsidRPr="00446590">
        <w:rPr>
          <w:rFonts w:asciiTheme="minorHAnsi" w:hAnsiTheme="minorHAnsi" w:cstheme="minorHAnsi"/>
          <w:sz w:val="22"/>
          <w:szCs w:val="22"/>
        </w:rPr>
        <w:t>, skutki takiego opóźnienia obciążają Wykonawcę.</w:t>
      </w:r>
    </w:p>
    <w:p w14:paraId="7B1C7B9E" w14:textId="77777777" w:rsidR="00DB2496" w:rsidRPr="00446590" w:rsidRDefault="00DB2496" w:rsidP="00DB2496">
      <w:pPr>
        <w:pStyle w:val="Akapitzlist"/>
        <w:numPr>
          <w:ilvl w:val="0"/>
          <w:numId w:val="44"/>
        </w:numPr>
        <w:suppressAutoHyphens w:val="0"/>
        <w:spacing w:after="5"/>
        <w:ind w:right="14" w:hanging="436"/>
        <w:jc w:val="both"/>
        <w:rPr>
          <w:rFonts w:asciiTheme="minorHAnsi" w:hAnsiTheme="minorHAnsi" w:cstheme="minorHAnsi"/>
          <w:sz w:val="22"/>
          <w:szCs w:val="22"/>
        </w:rPr>
      </w:pPr>
      <w:r w:rsidRPr="00446590">
        <w:rPr>
          <w:rFonts w:asciiTheme="minorHAnsi" w:hAnsiTheme="minorHAnsi" w:cstheme="minorHAnsi"/>
          <w:sz w:val="22"/>
          <w:szCs w:val="22"/>
        </w:rPr>
        <w:t xml:space="preserve">Wykonawca ponosi pełną odpowiedzialność za wszelkie szkody, kary i odsetki nałożone na Zamawiającego w wyniku nieprawidłowego lub opóźnionego wystawienia faktury ustrukturyzowanej w </w:t>
      </w:r>
      <w:proofErr w:type="spellStart"/>
      <w:r w:rsidRPr="00446590">
        <w:rPr>
          <w:rFonts w:asciiTheme="minorHAnsi" w:hAnsiTheme="minorHAnsi" w:cstheme="minorHAnsi"/>
          <w:sz w:val="22"/>
          <w:szCs w:val="22"/>
        </w:rPr>
        <w:t>KSeF</w:t>
      </w:r>
      <w:proofErr w:type="spellEnd"/>
      <w:r w:rsidRPr="00446590">
        <w:rPr>
          <w:rFonts w:asciiTheme="minorHAnsi" w:hAnsiTheme="minorHAnsi" w:cstheme="minorHAnsi"/>
          <w:sz w:val="22"/>
          <w:szCs w:val="22"/>
        </w:rPr>
        <w:t xml:space="preserve">, w tym w wyniku podania błędnego NIP-u lub braku uwierzytelnienia w systemie. </w:t>
      </w:r>
    </w:p>
    <w:p w14:paraId="0EBF5004" w14:textId="77777777" w:rsidR="00DB2496" w:rsidRPr="00446590" w:rsidRDefault="00DB2496" w:rsidP="00DB2496">
      <w:pPr>
        <w:pStyle w:val="Akapitzlist"/>
        <w:numPr>
          <w:ilvl w:val="0"/>
          <w:numId w:val="44"/>
        </w:numPr>
        <w:suppressAutoHyphens w:val="0"/>
        <w:spacing w:after="5"/>
        <w:ind w:right="14" w:hanging="436"/>
        <w:jc w:val="both"/>
        <w:rPr>
          <w:rFonts w:asciiTheme="minorHAnsi" w:hAnsiTheme="minorHAnsi" w:cstheme="minorHAnsi"/>
          <w:sz w:val="22"/>
          <w:szCs w:val="22"/>
        </w:rPr>
      </w:pPr>
      <w:r w:rsidRPr="00446590">
        <w:rPr>
          <w:rFonts w:asciiTheme="minorHAnsi" w:hAnsiTheme="minorHAnsi" w:cstheme="minorHAnsi"/>
          <w:sz w:val="22"/>
          <w:szCs w:val="22"/>
        </w:rPr>
        <w:t>Inne dokumenty stanowiące podstawę do wystawienia faktury tj. protokoły, kosztorysy powykonawcze, oświadczenia podwykonawców itp. należy przesyłać na adres mailowy osoby nadzorującej wykonanie zadania po stronie Zamawiającego: ……………………………………….</w:t>
      </w:r>
    </w:p>
    <w:p w14:paraId="6D8FC3D6" w14:textId="77777777" w:rsidR="004E39D3" w:rsidRPr="00071AA6" w:rsidRDefault="004E39D3" w:rsidP="007F467C">
      <w:pPr>
        <w:jc w:val="both"/>
        <w:rPr>
          <w:rFonts w:asciiTheme="minorHAnsi" w:hAnsiTheme="minorHAnsi" w:cstheme="minorHAnsi"/>
          <w:sz w:val="22"/>
          <w:szCs w:val="22"/>
        </w:rPr>
      </w:pPr>
    </w:p>
    <w:p w14:paraId="70A277EE" w14:textId="7B8BE6FF" w:rsidR="006A6054" w:rsidRPr="00071AA6" w:rsidRDefault="006A6054" w:rsidP="004D5AC6">
      <w:pPr>
        <w:jc w:val="center"/>
        <w:rPr>
          <w:rFonts w:asciiTheme="minorHAnsi" w:hAnsiTheme="minorHAnsi" w:cstheme="minorHAnsi"/>
          <w:b/>
          <w:sz w:val="22"/>
          <w:szCs w:val="22"/>
        </w:rPr>
      </w:pPr>
      <w:r w:rsidRPr="00071AA6">
        <w:rPr>
          <w:rFonts w:asciiTheme="minorHAnsi" w:hAnsiTheme="minorHAnsi" w:cstheme="minorHAnsi"/>
          <w:b/>
          <w:sz w:val="22"/>
          <w:szCs w:val="22"/>
        </w:rPr>
        <w:t>§</w:t>
      </w:r>
      <w:r w:rsidR="00AC3E75" w:rsidRPr="00071AA6">
        <w:rPr>
          <w:rFonts w:asciiTheme="minorHAnsi" w:hAnsiTheme="minorHAnsi" w:cstheme="minorHAnsi"/>
          <w:b/>
          <w:sz w:val="22"/>
          <w:szCs w:val="22"/>
        </w:rPr>
        <w:t xml:space="preserve"> </w:t>
      </w:r>
      <w:r w:rsidR="00BF5244" w:rsidRPr="00071AA6">
        <w:rPr>
          <w:rFonts w:asciiTheme="minorHAnsi" w:hAnsiTheme="minorHAnsi" w:cstheme="minorHAnsi"/>
          <w:b/>
          <w:sz w:val="22"/>
          <w:szCs w:val="22"/>
        </w:rPr>
        <w:t>5</w:t>
      </w:r>
    </w:p>
    <w:p w14:paraId="23DFC931" w14:textId="77777777" w:rsidR="00435A91" w:rsidRPr="00071AA6" w:rsidRDefault="006A6054" w:rsidP="004D5AC6">
      <w:pPr>
        <w:jc w:val="center"/>
        <w:rPr>
          <w:rFonts w:asciiTheme="minorHAnsi" w:hAnsiTheme="minorHAnsi" w:cstheme="minorHAnsi"/>
          <w:b/>
          <w:sz w:val="22"/>
          <w:szCs w:val="22"/>
        </w:rPr>
      </w:pPr>
      <w:r w:rsidRPr="00071AA6">
        <w:rPr>
          <w:rFonts w:asciiTheme="minorHAnsi" w:hAnsiTheme="minorHAnsi" w:cstheme="minorHAnsi"/>
          <w:b/>
          <w:sz w:val="22"/>
          <w:szCs w:val="22"/>
        </w:rPr>
        <w:t>PRZEKAZANIE TERENU BUDOWY</w:t>
      </w:r>
    </w:p>
    <w:p w14:paraId="5B362DA6" w14:textId="3DAB73DB" w:rsidR="00510141" w:rsidRPr="00071AA6" w:rsidRDefault="00510141" w:rsidP="00771BFE">
      <w:pPr>
        <w:numPr>
          <w:ilvl w:val="0"/>
          <w:numId w:val="5"/>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Zamawiający zobowiązany jest do przekazania Wykonawcy terenu budowy w terminie do </w:t>
      </w:r>
      <w:r w:rsidRPr="00071AA6">
        <w:rPr>
          <w:rFonts w:asciiTheme="minorHAnsi" w:hAnsiTheme="minorHAnsi" w:cstheme="minorHAnsi"/>
          <w:b/>
          <w:bCs/>
          <w:sz w:val="22"/>
          <w:szCs w:val="22"/>
        </w:rPr>
        <w:t>7 dni</w:t>
      </w:r>
      <w:r w:rsidRPr="00071AA6">
        <w:rPr>
          <w:rFonts w:asciiTheme="minorHAnsi" w:hAnsiTheme="minorHAnsi" w:cstheme="minorHAnsi"/>
          <w:sz w:val="22"/>
          <w:szCs w:val="22"/>
        </w:rPr>
        <w:t xml:space="preserve"> </w:t>
      </w:r>
      <w:r w:rsidR="002449DE" w:rsidRPr="00071AA6">
        <w:rPr>
          <w:rFonts w:asciiTheme="minorHAnsi" w:hAnsiTheme="minorHAnsi" w:cstheme="minorHAnsi"/>
          <w:sz w:val="22"/>
          <w:szCs w:val="22"/>
        </w:rPr>
        <w:br/>
      </w:r>
      <w:r w:rsidRPr="00071AA6">
        <w:rPr>
          <w:rFonts w:asciiTheme="minorHAnsi" w:hAnsiTheme="minorHAnsi" w:cstheme="minorHAnsi"/>
          <w:sz w:val="22"/>
          <w:szCs w:val="22"/>
        </w:rPr>
        <w:t xml:space="preserve">od daty zawarcia umowy, a Wykonawca obowiązany jest do odebrania terenu budowy w tym terminie. </w:t>
      </w:r>
    </w:p>
    <w:p w14:paraId="488212C5" w14:textId="77777777" w:rsidR="00510141" w:rsidRPr="00071AA6" w:rsidRDefault="00510141" w:rsidP="00771BFE">
      <w:pPr>
        <w:numPr>
          <w:ilvl w:val="0"/>
          <w:numId w:val="5"/>
        </w:numPr>
        <w:tabs>
          <w:tab w:val="left" w:pos="284"/>
        </w:tabs>
        <w:ind w:left="284" w:hanging="284"/>
        <w:jc w:val="both"/>
        <w:rPr>
          <w:rFonts w:asciiTheme="minorHAnsi" w:hAnsiTheme="minorHAnsi" w:cstheme="minorHAnsi"/>
          <w:sz w:val="22"/>
          <w:szCs w:val="22"/>
        </w:rPr>
      </w:pPr>
      <w:r w:rsidRPr="00071AA6">
        <w:rPr>
          <w:rFonts w:asciiTheme="minorHAnsi" w:eastAsia="Times New Roman" w:hAnsiTheme="minorHAnsi" w:cstheme="minorHAnsi"/>
          <w:sz w:val="22"/>
          <w:szCs w:val="22"/>
        </w:rPr>
        <w:t xml:space="preserve">Wykonawca zobowiązany jest do powiadamiania Zamawiającego o rozpoczęciu prac. Wykonawca zostanie wprowadzony na teren realizacji </w:t>
      </w:r>
      <w:r w:rsidRPr="00071AA6">
        <w:rPr>
          <w:rFonts w:asciiTheme="minorHAnsi" w:eastAsia="Times New Roman" w:hAnsiTheme="minorHAnsi" w:cstheme="minorHAnsi"/>
          <w:i/>
          <w:iCs/>
          <w:sz w:val="22"/>
          <w:szCs w:val="22"/>
        </w:rPr>
        <w:t>protokołem przekazania terenu robót utrzymaniowych</w:t>
      </w:r>
      <w:r w:rsidRPr="00071AA6">
        <w:rPr>
          <w:rFonts w:asciiTheme="minorHAnsi" w:eastAsia="Times New Roman" w:hAnsiTheme="minorHAnsi" w:cstheme="minorHAnsi"/>
          <w:sz w:val="22"/>
          <w:szCs w:val="22"/>
        </w:rPr>
        <w:t xml:space="preserve">. </w:t>
      </w:r>
    </w:p>
    <w:p w14:paraId="1E63A4F3" w14:textId="77777777" w:rsidR="00C1270A" w:rsidRPr="00071AA6" w:rsidRDefault="00510141" w:rsidP="00771BFE">
      <w:pPr>
        <w:tabs>
          <w:tab w:val="left" w:pos="284"/>
        </w:tabs>
        <w:ind w:left="284" w:hanging="284"/>
        <w:jc w:val="both"/>
        <w:rPr>
          <w:rFonts w:asciiTheme="minorHAnsi" w:eastAsia="Times New Roman" w:hAnsiTheme="minorHAnsi" w:cstheme="minorHAnsi"/>
          <w:sz w:val="22"/>
          <w:szCs w:val="22"/>
        </w:rPr>
      </w:pPr>
      <w:r w:rsidRPr="00071AA6">
        <w:rPr>
          <w:rFonts w:asciiTheme="minorHAnsi" w:eastAsia="Times New Roman" w:hAnsiTheme="minorHAnsi" w:cstheme="minorHAnsi"/>
          <w:sz w:val="22"/>
          <w:szCs w:val="22"/>
        </w:rPr>
        <w:t xml:space="preserve">      Dla zadania będzie prowadzony </w:t>
      </w:r>
      <w:r w:rsidRPr="00071AA6">
        <w:rPr>
          <w:rFonts w:asciiTheme="minorHAnsi" w:eastAsia="Times New Roman" w:hAnsiTheme="minorHAnsi" w:cstheme="minorHAnsi"/>
          <w:i/>
          <w:iCs/>
          <w:sz w:val="22"/>
          <w:szCs w:val="22"/>
        </w:rPr>
        <w:t>Dziennik realizacji zadania utrzymaniowego.</w:t>
      </w:r>
      <w:r w:rsidRPr="00071AA6">
        <w:rPr>
          <w:rFonts w:asciiTheme="minorHAnsi" w:eastAsia="Times New Roman" w:hAnsiTheme="minorHAnsi" w:cstheme="minorHAnsi"/>
          <w:sz w:val="22"/>
          <w:szCs w:val="22"/>
        </w:rPr>
        <w:t xml:space="preserve"> </w:t>
      </w:r>
    </w:p>
    <w:p w14:paraId="1EE53DB6" w14:textId="171BBE63" w:rsidR="00C1270A" w:rsidRPr="00071AA6" w:rsidRDefault="00C1270A" w:rsidP="00771BFE">
      <w:pPr>
        <w:numPr>
          <w:ilvl w:val="0"/>
          <w:numId w:val="5"/>
        </w:numPr>
        <w:tabs>
          <w:tab w:val="left" w:pos="284"/>
        </w:tabs>
        <w:ind w:left="284" w:hanging="284"/>
        <w:jc w:val="both"/>
        <w:rPr>
          <w:rFonts w:asciiTheme="minorHAnsi" w:eastAsia="Times New Roman" w:hAnsiTheme="minorHAnsi" w:cstheme="minorHAnsi"/>
          <w:sz w:val="22"/>
          <w:szCs w:val="22"/>
        </w:rPr>
      </w:pPr>
      <w:r w:rsidRPr="00071AA6">
        <w:rPr>
          <w:rFonts w:asciiTheme="minorHAnsi" w:eastAsia="Times New Roman" w:hAnsiTheme="minorHAnsi" w:cstheme="minorHAnsi"/>
          <w:sz w:val="22"/>
          <w:szCs w:val="22"/>
        </w:rPr>
        <w:t>Wykonawca jest zobowiązany do prowadzenia Dziennika realizacji zadania utrzymaniowego, przekazanego mu przez Zamawiającego najpóźniej przy przekazaniu terenu.</w:t>
      </w:r>
    </w:p>
    <w:p w14:paraId="2652D479" w14:textId="77777777" w:rsidR="00510141" w:rsidRPr="00071AA6" w:rsidRDefault="00510141" w:rsidP="00771BFE">
      <w:pPr>
        <w:numPr>
          <w:ilvl w:val="0"/>
          <w:numId w:val="5"/>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Wykonawca jest zobowiązany do zorganizowania terenu budowy.</w:t>
      </w:r>
    </w:p>
    <w:p w14:paraId="52ADF24F" w14:textId="77777777" w:rsidR="00510141" w:rsidRPr="00071AA6" w:rsidRDefault="00510141" w:rsidP="00771BFE">
      <w:pPr>
        <w:numPr>
          <w:ilvl w:val="0"/>
          <w:numId w:val="5"/>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Wykonawca jest zobowiązany zabezpieczyć i oznakować teren budowy, a także dbać o stan techniczny i o prawidłowość zabezpieczeń i oznakowania przez cały czas trwania realizacji zadania.</w:t>
      </w:r>
    </w:p>
    <w:p w14:paraId="76359E0F" w14:textId="77777777" w:rsidR="00510141" w:rsidRPr="00071AA6" w:rsidRDefault="00510141" w:rsidP="00771BFE">
      <w:pPr>
        <w:numPr>
          <w:ilvl w:val="0"/>
          <w:numId w:val="5"/>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Wykonawca jest zobowiązany do utrzymania porządku terenu budowy oraz w bezpośrednim jego otoczeniu.</w:t>
      </w:r>
    </w:p>
    <w:p w14:paraId="01FD8BBB" w14:textId="77777777" w:rsidR="00510141" w:rsidRPr="00071AA6" w:rsidRDefault="00510141" w:rsidP="00771BFE">
      <w:pPr>
        <w:numPr>
          <w:ilvl w:val="0"/>
          <w:numId w:val="5"/>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Wykonawca ponosi pełną odpowiedzialność za teren budowy od chwili jego protokolarnego przejęcia.</w:t>
      </w:r>
    </w:p>
    <w:p w14:paraId="1DDF3009" w14:textId="77777777" w:rsidR="00444274" w:rsidRPr="00071AA6" w:rsidRDefault="00510141" w:rsidP="00771BFE">
      <w:pPr>
        <w:numPr>
          <w:ilvl w:val="0"/>
          <w:numId w:val="5"/>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Wykonawca ponosi pełną odpowiedzialność za wszelkie szkody wyrządzone działaniem </w:t>
      </w:r>
      <w:r w:rsidR="00424985" w:rsidRPr="00071AA6">
        <w:rPr>
          <w:rFonts w:asciiTheme="minorHAnsi" w:hAnsiTheme="minorHAnsi" w:cstheme="minorHAnsi"/>
          <w:sz w:val="22"/>
          <w:szCs w:val="22"/>
        </w:rPr>
        <w:br/>
      </w:r>
      <w:r w:rsidRPr="00071AA6">
        <w:rPr>
          <w:rFonts w:asciiTheme="minorHAnsi" w:hAnsiTheme="minorHAnsi" w:cstheme="minorHAnsi"/>
          <w:sz w:val="22"/>
          <w:szCs w:val="22"/>
        </w:rPr>
        <w:t>lub zaniechaniem Wykonawcy na terenie budowy i terenie przyległym, w tym szkody wyrządzone osobom trzecim.</w:t>
      </w:r>
    </w:p>
    <w:p w14:paraId="3945E85C" w14:textId="4E07D766" w:rsidR="00444274" w:rsidRPr="00071AA6" w:rsidRDefault="00444274" w:rsidP="00771BFE">
      <w:pPr>
        <w:numPr>
          <w:ilvl w:val="0"/>
          <w:numId w:val="5"/>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Wykonawca jest zobowiązany m.in. do:</w:t>
      </w:r>
    </w:p>
    <w:p w14:paraId="0D1CB3E9" w14:textId="4CB9EB53" w:rsidR="00444274" w:rsidRPr="00071AA6" w:rsidRDefault="00444274" w:rsidP="00925FAC">
      <w:pPr>
        <w:pStyle w:val="Akapitzlist"/>
        <w:numPr>
          <w:ilvl w:val="0"/>
          <w:numId w:val="39"/>
        </w:numPr>
        <w:ind w:left="709"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zatrudniania pracowników i personelu posiadającego aktualne przeszkolenie w zakresie bhp odpowiadające rodzajowi wykonywanych </w:t>
      </w:r>
      <w:r w:rsidR="00771BFE" w:rsidRPr="00071AA6">
        <w:rPr>
          <w:rFonts w:asciiTheme="minorHAnsi" w:hAnsiTheme="minorHAnsi" w:cstheme="minorHAnsi"/>
          <w:sz w:val="22"/>
          <w:szCs w:val="22"/>
        </w:rPr>
        <w:t>robót</w:t>
      </w:r>
      <w:r w:rsidRPr="00071AA6">
        <w:rPr>
          <w:rFonts w:asciiTheme="minorHAnsi" w:hAnsiTheme="minorHAnsi" w:cstheme="minorHAnsi"/>
          <w:sz w:val="22"/>
          <w:szCs w:val="22"/>
        </w:rPr>
        <w:t xml:space="preserve"> przez Wykonawcę;</w:t>
      </w:r>
    </w:p>
    <w:p w14:paraId="19180521" w14:textId="02B2D023" w:rsidR="00444274" w:rsidRPr="00071AA6" w:rsidRDefault="00444274" w:rsidP="00925FAC">
      <w:pPr>
        <w:pStyle w:val="Akapitzlist"/>
        <w:numPr>
          <w:ilvl w:val="0"/>
          <w:numId w:val="39"/>
        </w:numPr>
        <w:ind w:left="709"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odpowiedzialności za przestrzeganie przepisów dotyczących ochrony środowiska na terenie </w:t>
      </w:r>
      <w:r w:rsidR="00771BFE" w:rsidRPr="00071AA6">
        <w:rPr>
          <w:rFonts w:asciiTheme="minorHAnsi" w:hAnsiTheme="minorHAnsi" w:cstheme="minorHAnsi"/>
          <w:sz w:val="22"/>
          <w:szCs w:val="22"/>
        </w:rPr>
        <w:t>budowy</w:t>
      </w:r>
      <w:r w:rsidRPr="00071AA6">
        <w:rPr>
          <w:rFonts w:asciiTheme="minorHAnsi" w:hAnsiTheme="minorHAnsi" w:cstheme="minorHAnsi"/>
          <w:sz w:val="22"/>
          <w:szCs w:val="22"/>
        </w:rPr>
        <w:t>.</w:t>
      </w:r>
    </w:p>
    <w:p w14:paraId="78B8A9B2" w14:textId="758880C8" w:rsidR="002823D3" w:rsidRPr="00071AA6" w:rsidRDefault="002823D3" w:rsidP="00771BFE">
      <w:pPr>
        <w:numPr>
          <w:ilvl w:val="0"/>
          <w:numId w:val="5"/>
        </w:numPr>
        <w:ind w:left="284" w:hanging="426"/>
        <w:jc w:val="both"/>
        <w:rPr>
          <w:rFonts w:asciiTheme="minorHAnsi" w:hAnsiTheme="minorHAnsi" w:cstheme="minorHAnsi"/>
          <w:sz w:val="22"/>
          <w:szCs w:val="22"/>
        </w:rPr>
      </w:pPr>
      <w:r w:rsidRPr="00071AA6">
        <w:rPr>
          <w:rFonts w:asciiTheme="minorHAnsi" w:hAnsiTheme="minorHAnsi" w:cstheme="minorHAnsi"/>
          <w:sz w:val="22"/>
          <w:szCs w:val="22"/>
        </w:rPr>
        <w:t xml:space="preserve">W zakresie materiałów zbędnych Wykonawca jest zobowiązany przestrzegać przepisy wynikające </w:t>
      </w:r>
      <w:r w:rsidR="002449DE" w:rsidRPr="00071AA6">
        <w:rPr>
          <w:rFonts w:asciiTheme="minorHAnsi" w:hAnsiTheme="minorHAnsi" w:cstheme="minorHAnsi"/>
          <w:sz w:val="22"/>
          <w:szCs w:val="22"/>
        </w:rPr>
        <w:br/>
      </w:r>
      <w:r w:rsidRPr="00071AA6">
        <w:rPr>
          <w:rFonts w:asciiTheme="minorHAnsi" w:hAnsiTheme="minorHAnsi" w:cstheme="minorHAnsi"/>
          <w:sz w:val="22"/>
          <w:szCs w:val="22"/>
        </w:rPr>
        <w:t xml:space="preserve">z </w:t>
      </w:r>
      <w:r w:rsidR="00E125D3" w:rsidRPr="00071AA6">
        <w:rPr>
          <w:rFonts w:asciiTheme="minorHAnsi" w:hAnsiTheme="minorHAnsi" w:cstheme="minorHAnsi"/>
          <w:sz w:val="22"/>
          <w:szCs w:val="22"/>
        </w:rPr>
        <w:t>u</w:t>
      </w:r>
      <w:r w:rsidRPr="00071AA6">
        <w:rPr>
          <w:rFonts w:asciiTheme="minorHAnsi" w:hAnsiTheme="minorHAnsi" w:cstheme="minorHAnsi"/>
          <w:sz w:val="22"/>
          <w:szCs w:val="22"/>
        </w:rPr>
        <w:t>stawy z dnia 14</w:t>
      </w:r>
      <w:r w:rsidR="00E125D3" w:rsidRPr="00071AA6">
        <w:rPr>
          <w:rFonts w:asciiTheme="minorHAnsi" w:hAnsiTheme="minorHAnsi" w:cstheme="minorHAnsi"/>
          <w:sz w:val="22"/>
          <w:szCs w:val="22"/>
        </w:rPr>
        <w:t xml:space="preserve"> grudnia 2</w:t>
      </w:r>
      <w:r w:rsidRPr="00071AA6">
        <w:rPr>
          <w:rFonts w:asciiTheme="minorHAnsi" w:hAnsiTheme="minorHAnsi" w:cstheme="minorHAnsi"/>
          <w:sz w:val="22"/>
          <w:szCs w:val="22"/>
        </w:rPr>
        <w:t xml:space="preserve">012 r. odpadach i wydanych do ustawy przepisów wykonawczych </w:t>
      </w:r>
      <w:r w:rsidR="00771BFE" w:rsidRPr="00071AA6">
        <w:rPr>
          <w:rFonts w:asciiTheme="minorHAnsi" w:hAnsiTheme="minorHAnsi" w:cstheme="minorHAnsi"/>
          <w:sz w:val="22"/>
          <w:szCs w:val="22"/>
        </w:rPr>
        <w:br/>
      </w:r>
      <w:r w:rsidRPr="00071AA6">
        <w:rPr>
          <w:rFonts w:asciiTheme="minorHAnsi" w:hAnsiTheme="minorHAnsi" w:cstheme="minorHAnsi"/>
          <w:sz w:val="22"/>
          <w:szCs w:val="22"/>
        </w:rPr>
        <w:t>– ponosząc w tym zakresie wyłączną odpowiedzialność.</w:t>
      </w:r>
    </w:p>
    <w:p w14:paraId="758C9FE3" w14:textId="77777777" w:rsidR="00CF3839" w:rsidRPr="00071AA6" w:rsidRDefault="00CF3839" w:rsidP="004D5AC6">
      <w:pPr>
        <w:rPr>
          <w:rFonts w:asciiTheme="minorHAnsi" w:hAnsiTheme="minorHAnsi" w:cstheme="minorHAnsi"/>
          <w:b/>
          <w:bCs/>
          <w:sz w:val="22"/>
          <w:szCs w:val="22"/>
        </w:rPr>
      </w:pPr>
    </w:p>
    <w:p w14:paraId="0FCD4FD0" w14:textId="77777777" w:rsidR="000553F1" w:rsidRPr="00071AA6" w:rsidRDefault="000553F1" w:rsidP="004D5AC6">
      <w:pPr>
        <w:jc w:val="center"/>
        <w:rPr>
          <w:rFonts w:asciiTheme="minorHAnsi" w:hAnsiTheme="minorHAnsi" w:cstheme="minorHAnsi"/>
          <w:b/>
          <w:bCs/>
          <w:sz w:val="22"/>
          <w:szCs w:val="22"/>
        </w:rPr>
      </w:pPr>
      <w:r w:rsidRPr="00071AA6">
        <w:rPr>
          <w:rFonts w:asciiTheme="minorHAnsi" w:hAnsiTheme="minorHAnsi" w:cstheme="minorHAnsi"/>
          <w:b/>
          <w:bCs/>
          <w:sz w:val="22"/>
          <w:szCs w:val="22"/>
        </w:rPr>
        <w:t>§ 6</w:t>
      </w:r>
    </w:p>
    <w:p w14:paraId="527BA48B" w14:textId="77777777" w:rsidR="00510141" w:rsidRPr="00071AA6" w:rsidRDefault="000553F1" w:rsidP="004D5AC6">
      <w:pPr>
        <w:jc w:val="center"/>
        <w:rPr>
          <w:rFonts w:asciiTheme="minorHAnsi" w:hAnsiTheme="minorHAnsi" w:cstheme="minorHAnsi"/>
          <w:b/>
          <w:bCs/>
          <w:sz w:val="22"/>
          <w:szCs w:val="22"/>
        </w:rPr>
      </w:pPr>
      <w:r w:rsidRPr="00071AA6">
        <w:rPr>
          <w:rFonts w:asciiTheme="minorHAnsi" w:hAnsiTheme="minorHAnsi" w:cstheme="minorHAnsi"/>
          <w:b/>
          <w:bCs/>
          <w:sz w:val="22"/>
          <w:szCs w:val="22"/>
        </w:rPr>
        <w:t>PODWYKONAWCY</w:t>
      </w:r>
      <w:r w:rsidR="00901776" w:rsidRPr="00071AA6">
        <w:rPr>
          <w:rFonts w:asciiTheme="minorHAnsi" w:hAnsiTheme="minorHAnsi" w:cstheme="minorHAnsi"/>
          <w:b/>
          <w:bCs/>
          <w:sz w:val="22"/>
          <w:szCs w:val="22"/>
        </w:rPr>
        <w:t xml:space="preserve"> </w:t>
      </w:r>
    </w:p>
    <w:p w14:paraId="416C5F0B" w14:textId="47F9684E" w:rsidR="00424985" w:rsidRPr="00071AA6" w:rsidRDefault="006866D0" w:rsidP="00925FAC">
      <w:pPr>
        <w:pStyle w:val="Akapitzlist"/>
        <w:numPr>
          <w:ilvl w:val="0"/>
          <w:numId w:val="33"/>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Wykonawca może wykonać prace przewidziane niniejsz</w:t>
      </w:r>
      <w:r w:rsidR="00CF3839" w:rsidRPr="00071AA6">
        <w:rPr>
          <w:rFonts w:asciiTheme="minorHAnsi" w:hAnsiTheme="minorHAnsi" w:cstheme="minorHAnsi"/>
          <w:sz w:val="22"/>
          <w:szCs w:val="22"/>
        </w:rPr>
        <w:t>ą</w:t>
      </w:r>
      <w:r w:rsidRPr="00071AA6">
        <w:rPr>
          <w:rFonts w:asciiTheme="minorHAnsi" w:hAnsiTheme="minorHAnsi" w:cstheme="minorHAnsi"/>
          <w:sz w:val="22"/>
          <w:szCs w:val="22"/>
        </w:rPr>
        <w:t xml:space="preserve"> umową z udziałem podwykonawców, </w:t>
      </w:r>
      <w:r w:rsidRPr="00071AA6">
        <w:rPr>
          <w:rFonts w:asciiTheme="minorHAnsi" w:hAnsiTheme="minorHAnsi" w:cstheme="minorHAnsi"/>
          <w:sz w:val="22"/>
          <w:szCs w:val="22"/>
        </w:rPr>
        <w:br/>
        <w:t>pod warunkami wymienionymi w ustępach poniżej.</w:t>
      </w:r>
    </w:p>
    <w:p w14:paraId="04A00028" w14:textId="5FAF1899" w:rsidR="00424985" w:rsidRPr="00071AA6" w:rsidRDefault="00FD7098" w:rsidP="00925FAC">
      <w:pPr>
        <w:pStyle w:val="Akapitzlist"/>
        <w:numPr>
          <w:ilvl w:val="0"/>
          <w:numId w:val="33"/>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lastRenderedPageBreak/>
        <w:t>Wykonawca przedstawi do akceptacji Zamawiającemu projekt umowy o podwykonawstwo, dotyczący wykonania części robót budowlanych w zakresie wskazanym w ofercie, które będą realizowali podwykonawcy, a także projekt jej zmiany, na co najmniej</w:t>
      </w:r>
      <w:r w:rsidR="7BD22AF7" w:rsidRPr="00071AA6">
        <w:rPr>
          <w:rFonts w:asciiTheme="minorHAnsi" w:hAnsiTheme="minorHAnsi" w:cstheme="minorHAnsi"/>
          <w:sz w:val="22"/>
          <w:szCs w:val="22"/>
        </w:rPr>
        <w:t xml:space="preserve"> 7 </w:t>
      </w:r>
      <w:r w:rsidRPr="00071AA6">
        <w:rPr>
          <w:rFonts w:asciiTheme="minorHAnsi" w:hAnsiTheme="minorHAnsi" w:cstheme="minorHAnsi"/>
          <w:sz w:val="22"/>
          <w:szCs w:val="22"/>
        </w:rPr>
        <w:t xml:space="preserve">dni przed planowanym dniem zawarcia umowy z podwykonawcą lub jej zmiany, przy czym podwykonawca lub dalszy podwykonawca jest obowiązany dołączyć zgodę wykonawcy na zawarcie umowy </w:t>
      </w:r>
      <w:r w:rsidR="002449DE" w:rsidRPr="00071AA6">
        <w:rPr>
          <w:rFonts w:asciiTheme="minorHAnsi" w:hAnsiTheme="minorHAnsi" w:cstheme="minorHAnsi"/>
          <w:sz w:val="22"/>
          <w:szCs w:val="22"/>
        </w:rPr>
        <w:br/>
      </w:r>
      <w:r w:rsidRPr="00071AA6">
        <w:rPr>
          <w:rFonts w:asciiTheme="minorHAnsi" w:hAnsiTheme="minorHAnsi" w:cstheme="minorHAnsi"/>
          <w:sz w:val="22"/>
          <w:szCs w:val="22"/>
        </w:rPr>
        <w:t>o podwykonawstwo o treści zgodnej z projektem umowy.</w:t>
      </w:r>
    </w:p>
    <w:p w14:paraId="09C07921" w14:textId="6755181D" w:rsidR="00424985" w:rsidRPr="00071AA6" w:rsidRDefault="00FD7098" w:rsidP="00925FAC">
      <w:pPr>
        <w:pStyle w:val="Akapitzlist"/>
        <w:numPr>
          <w:ilvl w:val="0"/>
          <w:numId w:val="33"/>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Jeżeli w projekcie umowy lub jej zmiany, o której mowa w ust. 2, termin zapłaty wynagrodzenia jest dłuższy niż 30 dni od dnia doręczenia Wykonawcy, podwykonawcy lub dalszemu podwykonawcy faktury lub rachunku, potwierdzającego wykonanie zleconej podwykonawcy lub dalszemu podwykonawcy dostawy, usługi lub roboty budowlanej, Zamawiający informuje o tym Wykonawcę i wzywa go do doprowadzenia do zmiany tej umowy pod rygorem zapłaty kary umownej, o której mowa w </w:t>
      </w:r>
      <w:r w:rsidR="005D0A23" w:rsidRPr="00071AA6">
        <w:rPr>
          <w:rFonts w:asciiTheme="minorHAnsi" w:hAnsiTheme="minorHAnsi" w:cstheme="minorHAnsi"/>
          <w:sz w:val="22"/>
          <w:szCs w:val="22"/>
        </w:rPr>
        <w:t xml:space="preserve"> § </w:t>
      </w:r>
      <w:r w:rsidR="7CC41656" w:rsidRPr="00071AA6">
        <w:rPr>
          <w:rFonts w:asciiTheme="minorHAnsi" w:hAnsiTheme="minorHAnsi" w:cstheme="minorHAnsi"/>
          <w:sz w:val="22"/>
          <w:szCs w:val="22"/>
        </w:rPr>
        <w:t>1</w:t>
      </w:r>
      <w:r w:rsidR="00502642" w:rsidRPr="00071AA6">
        <w:rPr>
          <w:rFonts w:asciiTheme="minorHAnsi" w:hAnsiTheme="minorHAnsi" w:cstheme="minorHAnsi"/>
          <w:sz w:val="22"/>
          <w:szCs w:val="22"/>
        </w:rPr>
        <w:t>6</w:t>
      </w:r>
      <w:r w:rsidR="7CC41656" w:rsidRPr="00071AA6">
        <w:rPr>
          <w:rFonts w:asciiTheme="minorHAnsi" w:hAnsiTheme="minorHAnsi" w:cstheme="minorHAnsi"/>
          <w:sz w:val="22"/>
          <w:szCs w:val="22"/>
        </w:rPr>
        <w:t xml:space="preserve"> </w:t>
      </w:r>
      <w:r w:rsidRPr="00071AA6">
        <w:rPr>
          <w:rFonts w:asciiTheme="minorHAnsi" w:hAnsiTheme="minorHAnsi" w:cstheme="minorHAnsi"/>
          <w:sz w:val="22"/>
          <w:szCs w:val="22"/>
        </w:rPr>
        <w:t>ust. 2 lit. d) umowy.</w:t>
      </w:r>
    </w:p>
    <w:p w14:paraId="38C3DCD6" w14:textId="6D62FE3E" w:rsidR="00FD7098" w:rsidRPr="00071AA6" w:rsidRDefault="00FD7098" w:rsidP="00925FAC">
      <w:pPr>
        <w:pStyle w:val="Akapitzlist"/>
        <w:numPr>
          <w:ilvl w:val="0"/>
          <w:numId w:val="33"/>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Zamawiającemu przysługuje prawo do zgłoszenia pisemnych zastrzeżeń do projektu umowy o podwykonawstwo, jak również do projektu jej zmian, której przedmiotem są roboty budowlane: </w:t>
      </w:r>
    </w:p>
    <w:p w14:paraId="4CFBE272" w14:textId="77777777" w:rsidR="00FD7098" w:rsidRPr="00071AA6" w:rsidRDefault="00FD7098" w:rsidP="00925FAC">
      <w:pPr>
        <w:numPr>
          <w:ilvl w:val="0"/>
          <w:numId w:val="31"/>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niespełniającej wymagań określonych w zapytaniu ofertowym,</w:t>
      </w:r>
    </w:p>
    <w:p w14:paraId="762B0E0C" w14:textId="77777777" w:rsidR="00FD7098" w:rsidRPr="00071AA6" w:rsidRDefault="00FD7098" w:rsidP="00925FAC">
      <w:pPr>
        <w:numPr>
          <w:ilvl w:val="0"/>
          <w:numId w:val="31"/>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gdy przewiduje się termin zapłaty wynagrodzenia dłuższy niż wskazany w ust. 3 niniejszego paragrafu </w:t>
      </w:r>
    </w:p>
    <w:p w14:paraId="6A68AF5C" w14:textId="77777777" w:rsidR="00424985" w:rsidRPr="00071AA6" w:rsidRDefault="00FD7098" w:rsidP="00771BFE">
      <w:pPr>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w terminie 10 dni od dnia przedłożenia projektu umowy i/lub jej zmian. </w:t>
      </w:r>
    </w:p>
    <w:p w14:paraId="514ACD2E" w14:textId="4274DE8B" w:rsidR="00424985" w:rsidRPr="00071AA6" w:rsidRDefault="00FD7098" w:rsidP="00925FAC">
      <w:pPr>
        <w:pStyle w:val="Akapitzlist"/>
        <w:numPr>
          <w:ilvl w:val="0"/>
          <w:numId w:val="33"/>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Niezgłoszenie pisemnych zastrzeżeń do przedłożonego projektu umowy o podwykonawstwo </w:t>
      </w:r>
      <w:r w:rsidR="00424985" w:rsidRPr="00071AA6">
        <w:rPr>
          <w:rFonts w:asciiTheme="minorHAnsi" w:hAnsiTheme="minorHAnsi" w:cstheme="minorHAnsi"/>
          <w:sz w:val="22"/>
          <w:szCs w:val="22"/>
        </w:rPr>
        <w:br/>
      </w:r>
      <w:r w:rsidRPr="00071AA6">
        <w:rPr>
          <w:rFonts w:asciiTheme="minorHAnsi" w:hAnsiTheme="minorHAnsi" w:cstheme="minorHAnsi"/>
          <w:sz w:val="22"/>
          <w:szCs w:val="22"/>
        </w:rPr>
        <w:t>lub jej zmian, której przedmiotem są roboty budowlane uważa się za akceptację projektu umowy lub jej zmian przez Zamawiającego.</w:t>
      </w:r>
    </w:p>
    <w:p w14:paraId="103ECDC4" w14:textId="77777777" w:rsidR="00424985" w:rsidRPr="00071AA6" w:rsidRDefault="00FD7098" w:rsidP="00925FAC">
      <w:pPr>
        <w:pStyle w:val="Akapitzlist"/>
        <w:numPr>
          <w:ilvl w:val="0"/>
          <w:numId w:val="33"/>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Wykonawca, podwykonawca lub dalszy podwykonawca zamówienia na roboty budowlane przedłoży Zamawiającemu poświadczoną za zgodność z oryginałem kopię zawartej umowy                    o podwykonawstwo, której przedmiotem są dostawy lub usługi realizowane w ramach umowy                o roboty budowlane, w terminie 7 dni od dnia jej zawarcia, z wyłączeniem umów </w:t>
      </w:r>
      <w:r w:rsidR="00424985" w:rsidRPr="00071AA6">
        <w:rPr>
          <w:rFonts w:asciiTheme="minorHAnsi" w:hAnsiTheme="minorHAnsi" w:cstheme="minorHAnsi"/>
          <w:sz w:val="22"/>
          <w:szCs w:val="22"/>
        </w:rPr>
        <w:br/>
      </w:r>
      <w:r w:rsidRPr="00071AA6">
        <w:rPr>
          <w:rFonts w:asciiTheme="minorHAnsi" w:hAnsiTheme="minorHAnsi" w:cstheme="minorHAnsi"/>
          <w:sz w:val="22"/>
          <w:szCs w:val="22"/>
        </w:rPr>
        <w:t>o podwykonawstwo o wartości mniejszej niż 0,5 % wartości umowy.</w:t>
      </w:r>
    </w:p>
    <w:p w14:paraId="4F585F58" w14:textId="77777777" w:rsidR="00424985" w:rsidRPr="00071AA6" w:rsidRDefault="00FD7098" w:rsidP="00925FAC">
      <w:pPr>
        <w:pStyle w:val="Akapitzlist"/>
        <w:numPr>
          <w:ilvl w:val="0"/>
          <w:numId w:val="33"/>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W przypadku braku potwierdzenia przez Wykonawcę płatności na rzecz podwykonawców, Zamawiający wstrzyma płatności na rzecz Wykonawcy do momentu udokumentowania przez Wykonawcę uregulowania zobowiązań wobec podwykonawców.</w:t>
      </w:r>
    </w:p>
    <w:p w14:paraId="28559B63" w14:textId="0B06791F" w:rsidR="00424985" w:rsidRPr="00071AA6" w:rsidRDefault="00FD7098" w:rsidP="00925FAC">
      <w:pPr>
        <w:pStyle w:val="Akapitzlist"/>
        <w:numPr>
          <w:ilvl w:val="0"/>
          <w:numId w:val="33"/>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 przypadku uchylenia się od obowiązku zapłaty wynagrodzenia odpowiednio przez Wykonawcę, podwykonawcę lub dalszego podwykonawcy zamówienia na roboty budowlane, Zamawiający dokona bezpośredniej zapłaty wymagalnego wynagrodzenia przysługującego podwykonawcy </w:t>
      </w:r>
      <w:r w:rsidR="00424985" w:rsidRPr="00071AA6">
        <w:rPr>
          <w:rFonts w:asciiTheme="minorHAnsi" w:hAnsiTheme="minorHAnsi" w:cstheme="minorHAnsi"/>
          <w:sz w:val="22"/>
          <w:szCs w:val="22"/>
        </w:rPr>
        <w:br/>
      </w:r>
      <w:r w:rsidRPr="00071AA6">
        <w:rPr>
          <w:rFonts w:asciiTheme="minorHAnsi" w:hAnsiTheme="minorHAnsi" w:cstheme="minorHAnsi"/>
          <w:sz w:val="22"/>
          <w:szCs w:val="22"/>
        </w:rPr>
        <w:t xml:space="preserve">lub dalszemu podwykonawcy, który zawarł zaakceptowaną przez Zamawiającego umowę </w:t>
      </w:r>
      <w:r w:rsidR="00424985" w:rsidRPr="00071AA6">
        <w:rPr>
          <w:rFonts w:asciiTheme="minorHAnsi" w:hAnsiTheme="minorHAnsi" w:cstheme="minorHAnsi"/>
          <w:sz w:val="22"/>
          <w:szCs w:val="22"/>
        </w:rPr>
        <w:br/>
      </w:r>
      <w:r w:rsidRPr="00071AA6">
        <w:rPr>
          <w:rFonts w:asciiTheme="minorHAnsi" w:hAnsiTheme="minorHAnsi" w:cstheme="minorHAnsi"/>
          <w:sz w:val="22"/>
          <w:szCs w:val="22"/>
        </w:rPr>
        <w:t>o podwykonawstwo lub zmian do tej umowy, której przedmiotem są roboty budowlane, lub który zawarł przedłożoną Zamawiającemu umowę o podwykonawstwo, której przedmiotem są dostawy lub usługi.</w:t>
      </w:r>
    </w:p>
    <w:p w14:paraId="2473586D" w14:textId="24804808" w:rsidR="00424985" w:rsidRPr="00071AA6" w:rsidRDefault="00FD7098" w:rsidP="00925FAC">
      <w:pPr>
        <w:pStyle w:val="Akapitzlist"/>
        <w:numPr>
          <w:ilvl w:val="0"/>
          <w:numId w:val="33"/>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Wynagrodzenie, o którym mowa w ust. 8, dotyczy wyłącznie należności powstałych </w:t>
      </w:r>
      <w:r w:rsidR="00424985" w:rsidRPr="00071AA6">
        <w:rPr>
          <w:rFonts w:asciiTheme="minorHAnsi" w:hAnsiTheme="minorHAnsi" w:cstheme="minorHAnsi"/>
          <w:sz w:val="22"/>
          <w:szCs w:val="22"/>
        </w:rPr>
        <w:br/>
      </w:r>
      <w:r w:rsidRPr="00071AA6">
        <w:rPr>
          <w:rFonts w:asciiTheme="minorHAnsi" w:hAnsiTheme="minorHAnsi" w:cstheme="minorHAnsi"/>
          <w:sz w:val="22"/>
          <w:szCs w:val="22"/>
        </w:rPr>
        <w:t xml:space="preserve">po zaakceptowaniu przez Zamawiającego umowy o podwykonawstwo lub zmian do umowy, której przedmiotem są roboty budowlane, lub po przedłożeniu Zamawiającemu poświadczonej </w:t>
      </w:r>
      <w:r w:rsidR="00424985" w:rsidRPr="00071AA6">
        <w:rPr>
          <w:rFonts w:asciiTheme="minorHAnsi" w:hAnsiTheme="minorHAnsi" w:cstheme="minorHAnsi"/>
          <w:sz w:val="22"/>
          <w:szCs w:val="22"/>
        </w:rPr>
        <w:br/>
      </w:r>
      <w:r w:rsidRPr="00071AA6">
        <w:rPr>
          <w:rFonts w:asciiTheme="minorHAnsi" w:hAnsiTheme="minorHAnsi" w:cstheme="minorHAnsi"/>
          <w:sz w:val="22"/>
          <w:szCs w:val="22"/>
        </w:rPr>
        <w:t xml:space="preserve">za zgodność z oryginałem kopii umowy o podwykonawstwo, której przedmiotem są dostawy </w:t>
      </w:r>
      <w:r w:rsidR="00424985" w:rsidRPr="00071AA6">
        <w:rPr>
          <w:rFonts w:asciiTheme="minorHAnsi" w:hAnsiTheme="minorHAnsi" w:cstheme="minorHAnsi"/>
          <w:sz w:val="22"/>
          <w:szCs w:val="22"/>
        </w:rPr>
        <w:br/>
      </w:r>
      <w:r w:rsidRPr="00071AA6">
        <w:rPr>
          <w:rFonts w:asciiTheme="minorHAnsi" w:hAnsiTheme="minorHAnsi" w:cstheme="minorHAnsi"/>
          <w:sz w:val="22"/>
          <w:szCs w:val="22"/>
        </w:rPr>
        <w:t>lub usługi.</w:t>
      </w:r>
    </w:p>
    <w:p w14:paraId="564A2C0C" w14:textId="77777777" w:rsidR="00424985" w:rsidRPr="00071AA6" w:rsidRDefault="00FD7098" w:rsidP="00925FAC">
      <w:pPr>
        <w:pStyle w:val="Akapitzlist"/>
        <w:numPr>
          <w:ilvl w:val="0"/>
          <w:numId w:val="33"/>
        </w:numPr>
        <w:ind w:left="284" w:hanging="426"/>
        <w:jc w:val="both"/>
        <w:rPr>
          <w:rFonts w:asciiTheme="minorHAnsi" w:hAnsiTheme="minorHAnsi" w:cstheme="minorHAnsi"/>
          <w:sz w:val="22"/>
          <w:szCs w:val="22"/>
        </w:rPr>
      </w:pPr>
      <w:r w:rsidRPr="00071AA6">
        <w:rPr>
          <w:rFonts w:asciiTheme="minorHAnsi" w:hAnsiTheme="minorHAnsi" w:cstheme="minorHAnsi"/>
          <w:sz w:val="22"/>
          <w:szCs w:val="22"/>
        </w:rPr>
        <w:t>Bezpośrednia zapłata wynagrodzenia, o którym mowa w ust. 8 obejmuje wyłącznie należne wynagrodzenie, bez odsetek, należnych podwykonawcy lub dalszemu podwykonawcy.</w:t>
      </w:r>
    </w:p>
    <w:p w14:paraId="3305961D" w14:textId="77777777" w:rsidR="00424985" w:rsidRPr="00071AA6" w:rsidRDefault="00FD7098" w:rsidP="00925FAC">
      <w:pPr>
        <w:pStyle w:val="Akapitzlist"/>
        <w:numPr>
          <w:ilvl w:val="0"/>
          <w:numId w:val="33"/>
        </w:numPr>
        <w:ind w:left="284" w:hanging="426"/>
        <w:jc w:val="both"/>
        <w:rPr>
          <w:rFonts w:asciiTheme="minorHAnsi" w:hAnsiTheme="minorHAnsi" w:cstheme="minorHAnsi"/>
          <w:sz w:val="22"/>
          <w:szCs w:val="22"/>
        </w:rPr>
      </w:pPr>
      <w:r w:rsidRPr="00071AA6">
        <w:rPr>
          <w:rFonts w:asciiTheme="minorHAnsi" w:hAnsiTheme="minorHAnsi" w:cstheme="minorHAnsi"/>
          <w:sz w:val="22"/>
          <w:szCs w:val="22"/>
        </w:rPr>
        <w:t>Przed dokonaniem bezpośredniej zapłaty Zamawiający informuje Wykonawcę o możliwości zgłoszenia pisemnych uwag dotyczących zasadności bezpośredniej zapłaty wynagrodzenia podwykonawcy lub dalszemu podwykonawcy, o której mowa w ust. 8 Wykonawca może zgłosić pisemne uwagi w terminie 7 dni od dnia doręczenia tej informacji przez Zamawiającego.</w:t>
      </w:r>
    </w:p>
    <w:p w14:paraId="4652A9D7" w14:textId="385F1717" w:rsidR="00FD7098" w:rsidRPr="00071AA6" w:rsidRDefault="00FD7098" w:rsidP="00925FAC">
      <w:pPr>
        <w:pStyle w:val="Akapitzlist"/>
        <w:numPr>
          <w:ilvl w:val="0"/>
          <w:numId w:val="33"/>
        </w:numPr>
        <w:ind w:left="284" w:hanging="426"/>
        <w:jc w:val="both"/>
        <w:rPr>
          <w:rFonts w:asciiTheme="minorHAnsi" w:hAnsiTheme="minorHAnsi" w:cstheme="minorHAnsi"/>
          <w:sz w:val="22"/>
          <w:szCs w:val="22"/>
        </w:rPr>
      </w:pPr>
      <w:r w:rsidRPr="00071AA6">
        <w:rPr>
          <w:rFonts w:asciiTheme="minorHAnsi" w:hAnsiTheme="minorHAnsi" w:cstheme="minorHAnsi"/>
          <w:sz w:val="22"/>
          <w:szCs w:val="22"/>
        </w:rPr>
        <w:t>W przypadku zgłoszenia w terminie uwag, o których mowa w ust. 11, Zamawiający może:</w:t>
      </w:r>
    </w:p>
    <w:p w14:paraId="6C4A827B" w14:textId="77777777" w:rsidR="00FD7098" w:rsidRPr="00071AA6" w:rsidRDefault="00FD7098" w:rsidP="00925FAC">
      <w:pPr>
        <w:numPr>
          <w:ilvl w:val="0"/>
          <w:numId w:val="32"/>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nie dokonać bezpośredniej zapłaty wynagrodzenia podwykonawcy lub dalszemu podwykonawcy, jeżeli Wykonawca wykaże niezasadność takiej zapłaty,</w:t>
      </w:r>
    </w:p>
    <w:p w14:paraId="017C9FAD" w14:textId="4B10910F" w:rsidR="00FD7098" w:rsidRPr="00071AA6" w:rsidRDefault="00FD7098" w:rsidP="00925FAC">
      <w:pPr>
        <w:numPr>
          <w:ilvl w:val="0"/>
          <w:numId w:val="32"/>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złożyć do depozytu sądowego kwotę potrzebną na pokrycie wynagrodzenia podwykonawcy </w:t>
      </w:r>
      <w:r w:rsidR="00771BFE" w:rsidRPr="00071AA6">
        <w:rPr>
          <w:rFonts w:asciiTheme="minorHAnsi" w:hAnsiTheme="minorHAnsi" w:cstheme="minorHAnsi"/>
          <w:sz w:val="22"/>
          <w:szCs w:val="22"/>
        </w:rPr>
        <w:br/>
      </w:r>
      <w:r w:rsidRPr="00071AA6">
        <w:rPr>
          <w:rFonts w:asciiTheme="minorHAnsi" w:hAnsiTheme="minorHAnsi" w:cstheme="minorHAnsi"/>
          <w:sz w:val="22"/>
          <w:szCs w:val="22"/>
        </w:rPr>
        <w:t xml:space="preserve">lub dalszego podwykonawcy w przypadku istnienia zasadniczej wątpliwości Zamawiającego, </w:t>
      </w:r>
      <w:r w:rsidR="00771BFE" w:rsidRPr="00071AA6">
        <w:rPr>
          <w:rFonts w:asciiTheme="minorHAnsi" w:hAnsiTheme="minorHAnsi" w:cstheme="minorHAnsi"/>
          <w:sz w:val="22"/>
          <w:szCs w:val="22"/>
        </w:rPr>
        <w:br/>
      </w:r>
      <w:r w:rsidRPr="00071AA6">
        <w:rPr>
          <w:rFonts w:asciiTheme="minorHAnsi" w:hAnsiTheme="minorHAnsi" w:cstheme="minorHAnsi"/>
          <w:sz w:val="22"/>
          <w:szCs w:val="22"/>
        </w:rPr>
        <w:t>co do wysokości należnej zapłaty lub podmiotu, któremu płatność się należy, albo</w:t>
      </w:r>
    </w:p>
    <w:p w14:paraId="25064E0C" w14:textId="77777777" w:rsidR="00FD7098" w:rsidRPr="00071AA6" w:rsidRDefault="00FD7098" w:rsidP="00925FAC">
      <w:pPr>
        <w:numPr>
          <w:ilvl w:val="0"/>
          <w:numId w:val="32"/>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dokonać bezpośredniej zapłaty wynagrodzenia podwykonawcy lub dalszemu podwykonawcy, </w:t>
      </w:r>
      <w:r w:rsidRPr="00071AA6">
        <w:rPr>
          <w:rFonts w:asciiTheme="minorHAnsi" w:hAnsiTheme="minorHAnsi" w:cstheme="minorHAnsi"/>
          <w:sz w:val="22"/>
          <w:szCs w:val="22"/>
        </w:rPr>
        <w:lastRenderedPageBreak/>
        <w:t>jeżeli podwykonawca lub dalszy podwykonawca wykaże zasadność takiej zapłaty.</w:t>
      </w:r>
    </w:p>
    <w:p w14:paraId="38ECAF67" w14:textId="77777777" w:rsidR="00424985" w:rsidRPr="00071AA6" w:rsidRDefault="00FD7098" w:rsidP="00925FAC">
      <w:pPr>
        <w:pStyle w:val="Akapitzlist"/>
        <w:numPr>
          <w:ilvl w:val="0"/>
          <w:numId w:val="33"/>
        </w:numPr>
        <w:ind w:left="284" w:hanging="426"/>
        <w:jc w:val="both"/>
        <w:rPr>
          <w:rFonts w:asciiTheme="minorHAnsi" w:hAnsiTheme="minorHAnsi" w:cstheme="minorHAnsi"/>
          <w:sz w:val="22"/>
          <w:szCs w:val="22"/>
        </w:rPr>
      </w:pPr>
      <w:r w:rsidRPr="00071AA6">
        <w:rPr>
          <w:rFonts w:asciiTheme="minorHAnsi" w:hAnsiTheme="minorHAnsi" w:cstheme="minorHAnsi"/>
          <w:sz w:val="22"/>
          <w:szCs w:val="22"/>
        </w:rPr>
        <w:t>W przypadku dokonania bezpośredniej zapłaty podwykonawcy lub dalszemu podwykonawcy Zamawiający potrąca kwotę wypłaconego wynagrodzenia z wynagrodzenia należnego Wykonawcy.</w:t>
      </w:r>
    </w:p>
    <w:p w14:paraId="26A12DE0" w14:textId="15C4BE71" w:rsidR="0095626E" w:rsidRPr="00071AA6" w:rsidRDefault="00FD7098" w:rsidP="00ED6500">
      <w:pPr>
        <w:pStyle w:val="Akapitzlist"/>
        <w:numPr>
          <w:ilvl w:val="0"/>
          <w:numId w:val="33"/>
        </w:numPr>
        <w:ind w:left="284" w:hanging="426"/>
        <w:jc w:val="both"/>
        <w:rPr>
          <w:rFonts w:asciiTheme="minorHAnsi" w:hAnsiTheme="minorHAnsi" w:cstheme="minorHAnsi"/>
          <w:sz w:val="22"/>
          <w:szCs w:val="22"/>
        </w:rPr>
      </w:pPr>
      <w:r w:rsidRPr="00071AA6">
        <w:rPr>
          <w:rFonts w:asciiTheme="minorHAnsi" w:hAnsiTheme="minorHAnsi" w:cstheme="minorHAnsi"/>
          <w:sz w:val="22"/>
          <w:szCs w:val="22"/>
        </w:rPr>
        <w:t>Zamawiający będzie miał prawo wglądu w każdym momencie do dokumentacji finansowej Wykonawcy, dotyczącej rozliczeń z podwykonawcami.</w:t>
      </w:r>
    </w:p>
    <w:p w14:paraId="097A3485" w14:textId="77777777" w:rsidR="00ED6500" w:rsidRPr="00071AA6" w:rsidRDefault="00ED6500" w:rsidP="00ED6500">
      <w:pPr>
        <w:jc w:val="both"/>
        <w:rPr>
          <w:rFonts w:asciiTheme="minorHAnsi" w:hAnsiTheme="minorHAnsi" w:cstheme="minorHAnsi"/>
          <w:sz w:val="22"/>
          <w:szCs w:val="22"/>
        </w:rPr>
      </w:pPr>
    </w:p>
    <w:p w14:paraId="1DAF406B" w14:textId="296D13DC" w:rsidR="00F05E72" w:rsidRPr="00071AA6" w:rsidRDefault="00F05E72" w:rsidP="004D5AC6">
      <w:pPr>
        <w:jc w:val="center"/>
        <w:rPr>
          <w:rFonts w:asciiTheme="minorHAnsi" w:hAnsiTheme="minorHAnsi" w:cstheme="minorHAnsi"/>
          <w:sz w:val="22"/>
          <w:szCs w:val="22"/>
        </w:rPr>
      </w:pPr>
      <w:r w:rsidRPr="00071AA6">
        <w:rPr>
          <w:rFonts w:asciiTheme="minorHAnsi" w:hAnsiTheme="minorHAnsi" w:cstheme="minorHAnsi"/>
          <w:b/>
          <w:bCs/>
          <w:sz w:val="22"/>
          <w:szCs w:val="22"/>
        </w:rPr>
        <w:t>§ 7</w:t>
      </w:r>
    </w:p>
    <w:p w14:paraId="6746FC32" w14:textId="77777777" w:rsidR="00F05E72" w:rsidRPr="00071AA6" w:rsidRDefault="00F05E72" w:rsidP="004D5AC6">
      <w:pPr>
        <w:jc w:val="center"/>
        <w:rPr>
          <w:rFonts w:asciiTheme="minorHAnsi" w:hAnsiTheme="minorHAnsi" w:cstheme="minorHAnsi"/>
          <w:sz w:val="22"/>
          <w:szCs w:val="22"/>
        </w:rPr>
      </w:pPr>
      <w:r w:rsidRPr="00071AA6">
        <w:rPr>
          <w:rFonts w:asciiTheme="minorHAnsi" w:hAnsiTheme="minorHAnsi" w:cstheme="minorHAnsi"/>
          <w:b/>
          <w:sz w:val="22"/>
          <w:szCs w:val="22"/>
        </w:rPr>
        <w:t>ZATRUDNIANIE PRACOWNIKÓW</w:t>
      </w:r>
    </w:p>
    <w:p w14:paraId="2945F444" w14:textId="57189BB4" w:rsidR="00F05E72" w:rsidRPr="00071AA6" w:rsidRDefault="00F05E72" w:rsidP="00925FAC">
      <w:pPr>
        <w:pStyle w:val="Akapitzlist"/>
        <w:numPr>
          <w:ilvl w:val="0"/>
          <w:numId w:val="37"/>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Zamawiający wymaga zatrudnienia na podstawie umowy o pracę przez Wykonawcę </w:t>
      </w:r>
      <w:r w:rsidRPr="00071AA6">
        <w:rPr>
          <w:rFonts w:asciiTheme="minorHAnsi" w:hAnsiTheme="minorHAnsi" w:cstheme="minorHAnsi"/>
          <w:sz w:val="22"/>
          <w:szCs w:val="22"/>
        </w:rPr>
        <w:br/>
        <w:t>lub podwykonawcę osób wykonujących wskazane poniżej czynności w trakcie realizacji zamówienia:</w:t>
      </w:r>
    </w:p>
    <w:p w14:paraId="7BB88FF8" w14:textId="6CA86167" w:rsidR="00F05E72" w:rsidRPr="00071AA6" w:rsidRDefault="00F05E72" w:rsidP="00771BFE">
      <w:pPr>
        <w:pStyle w:val="Akapitzlist"/>
        <w:ind w:left="567" w:hanging="141"/>
        <w:jc w:val="both"/>
        <w:rPr>
          <w:rFonts w:asciiTheme="minorHAnsi" w:hAnsiTheme="minorHAnsi" w:cstheme="minorHAnsi"/>
          <w:sz w:val="22"/>
          <w:szCs w:val="22"/>
        </w:rPr>
      </w:pPr>
      <w:r w:rsidRPr="00071AA6">
        <w:rPr>
          <w:rFonts w:asciiTheme="minorHAnsi" w:hAnsiTheme="minorHAnsi" w:cstheme="minorHAnsi"/>
          <w:sz w:val="22"/>
          <w:szCs w:val="22"/>
        </w:rPr>
        <w:t>- pracowników niższego szczebla technicznego – organizowanie i realizacja robót budowlanych</w:t>
      </w:r>
      <w:r w:rsidR="00771BFE" w:rsidRPr="00071AA6">
        <w:rPr>
          <w:rFonts w:asciiTheme="minorHAnsi" w:hAnsiTheme="minorHAnsi" w:cstheme="minorHAnsi"/>
          <w:sz w:val="22"/>
          <w:szCs w:val="22"/>
        </w:rPr>
        <w:t>,</w:t>
      </w:r>
    </w:p>
    <w:p w14:paraId="727810EE" w14:textId="393CBCCE" w:rsidR="00F05E72" w:rsidRPr="00071AA6" w:rsidRDefault="00F05E72" w:rsidP="00771BFE">
      <w:pPr>
        <w:pStyle w:val="Akapitzlist"/>
        <w:ind w:left="567" w:hanging="141"/>
        <w:jc w:val="both"/>
        <w:rPr>
          <w:rFonts w:asciiTheme="minorHAnsi" w:hAnsiTheme="minorHAnsi" w:cstheme="minorHAnsi"/>
          <w:sz w:val="22"/>
          <w:szCs w:val="22"/>
        </w:rPr>
      </w:pPr>
      <w:r w:rsidRPr="00071AA6">
        <w:rPr>
          <w:rFonts w:asciiTheme="minorHAnsi" w:hAnsiTheme="minorHAnsi" w:cstheme="minorHAnsi"/>
          <w:sz w:val="22"/>
          <w:szCs w:val="22"/>
        </w:rPr>
        <w:t>-  pracowników fizycznych – bezpośrednie wykonywanie robót budowlanych.</w:t>
      </w:r>
    </w:p>
    <w:p w14:paraId="032E73C6" w14:textId="77777777" w:rsidR="00F05E72" w:rsidRPr="00071AA6" w:rsidRDefault="00F05E72" w:rsidP="00925FAC">
      <w:pPr>
        <w:pStyle w:val="Akapitzlist"/>
        <w:numPr>
          <w:ilvl w:val="0"/>
          <w:numId w:val="37"/>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W trakcie realizacji niniejszej umowy Zamawiający uprawniony jest do wykonywania czynności kontrolnych wobec Wykonawcy odnośnie do spełniania przez Wykonawcę lub podwykonawcę wymogu zatrudnienia na podstawie umowy o pracę osób wykonujących wskazane w ust. 1 czynności. Zamawiający jest uprawniony w szczególności do przeprowadzania kontroli na miejscu wykonywania umowy.</w:t>
      </w:r>
    </w:p>
    <w:p w14:paraId="281C2968" w14:textId="3FDB3BF3" w:rsidR="00F05E72" w:rsidRPr="00071AA6" w:rsidRDefault="00F05E72" w:rsidP="00925FAC">
      <w:pPr>
        <w:pStyle w:val="Akapitzlist"/>
        <w:numPr>
          <w:ilvl w:val="0"/>
          <w:numId w:val="37"/>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 celu weryfikacji zatrudniania, przez Wykonawcę lub podwykonawcę, na podstawie umowy </w:t>
      </w:r>
      <w:r w:rsidRPr="00071AA6">
        <w:rPr>
          <w:rFonts w:asciiTheme="minorHAnsi" w:hAnsiTheme="minorHAnsi" w:cstheme="minorHAnsi"/>
          <w:sz w:val="22"/>
          <w:szCs w:val="22"/>
        </w:rPr>
        <w:br/>
        <w:t xml:space="preserve">o pracę, osób wykonujących czynności wskazane w ust. 1, Zamawiający jest uprawniony </w:t>
      </w:r>
      <w:r w:rsidRPr="00071AA6">
        <w:rPr>
          <w:rFonts w:asciiTheme="minorHAnsi" w:hAnsiTheme="minorHAnsi" w:cstheme="minorHAnsi"/>
          <w:sz w:val="22"/>
          <w:szCs w:val="22"/>
        </w:rPr>
        <w:br/>
        <w:t>do żądania, a Wykonawca zobowiązany jest do dostarczenia Zamawiającemu w terminie 7 dni:</w:t>
      </w:r>
    </w:p>
    <w:p w14:paraId="5B6D3048" w14:textId="77777777" w:rsidR="00F05E72" w:rsidRPr="00071AA6" w:rsidRDefault="00F05E72" w:rsidP="00925FAC">
      <w:pPr>
        <w:pStyle w:val="Akapitzlist"/>
        <w:numPr>
          <w:ilvl w:val="0"/>
          <w:numId w:val="38"/>
        </w:numPr>
        <w:tabs>
          <w:tab w:val="left" w:pos="851"/>
        </w:tabs>
        <w:suppressAutoHyphens w:val="0"/>
        <w:overflowPunct w:val="0"/>
        <w:autoSpaceDE w:val="0"/>
        <w:ind w:left="567" w:hanging="283"/>
        <w:jc w:val="both"/>
        <w:rPr>
          <w:rFonts w:asciiTheme="minorHAnsi" w:hAnsiTheme="minorHAnsi" w:cstheme="minorHAnsi"/>
          <w:sz w:val="22"/>
          <w:szCs w:val="22"/>
        </w:rPr>
      </w:pPr>
      <w:r w:rsidRPr="00071AA6">
        <w:rPr>
          <w:rFonts w:asciiTheme="minorHAnsi" w:hAnsiTheme="minorHAnsi" w:cstheme="minorHAnsi"/>
          <w:sz w:val="22"/>
          <w:szCs w:val="22"/>
        </w:rPr>
        <w:t>oświadczenia zatrudnionego pracownika,</w:t>
      </w:r>
    </w:p>
    <w:p w14:paraId="06E21F2A" w14:textId="77777777" w:rsidR="00F05E72" w:rsidRPr="00071AA6" w:rsidRDefault="00F05E72" w:rsidP="00925FAC">
      <w:pPr>
        <w:pStyle w:val="Akapitzlist"/>
        <w:numPr>
          <w:ilvl w:val="0"/>
          <w:numId w:val="38"/>
        </w:numPr>
        <w:tabs>
          <w:tab w:val="left" w:pos="851"/>
        </w:tabs>
        <w:suppressAutoHyphens w:val="0"/>
        <w:overflowPunct w:val="0"/>
        <w:autoSpaceDE w:val="0"/>
        <w:ind w:left="567" w:hanging="283"/>
        <w:jc w:val="both"/>
        <w:rPr>
          <w:rFonts w:asciiTheme="minorHAnsi" w:hAnsiTheme="minorHAnsi" w:cstheme="minorHAnsi"/>
          <w:sz w:val="22"/>
          <w:szCs w:val="22"/>
        </w:rPr>
      </w:pPr>
      <w:r w:rsidRPr="00071AA6">
        <w:rPr>
          <w:rFonts w:asciiTheme="minorHAnsi" w:hAnsiTheme="minorHAnsi" w:cstheme="minorHAnsi"/>
          <w:sz w:val="22"/>
          <w:szCs w:val="22"/>
        </w:rPr>
        <w:t>oświadczenia Wykonawcy lub podwykonawcy o zatrudnieniu pracownika na podstawie umowy o pracę,</w:t>
      </w:r>
    </w:p>
    <w:p w14:paraId="2BD23C0A" w14:textId="77777777" w:rsidR="00F05E72" w:rsidRPr="00071AA6" w:rsidRDefault="00F05E72" w:rsidP="00925FAC">
      <w:pPr>
        <w:pStyle w:val="Akapitzlist"/>
        <w:numPr>
          <w:ilvl w:val="0"/>
          <w:numId w:val="38"/>
        </w:numPr>
        <w:tabs>
          <w:tab w:val="left" w:pos="851"/>
        </w:tabs>
        <w:suppressAutoHyphens w:val="0"/>
        <w:overflowPunct w:val="0"/>
        <w:autoSpaceDE w:val="0"/>
        <w:ind w:left="567" w:hanging="283"/>
        <w:jc w:val="both"/>
        <w:rPr>
          <w:rFonts w:asciiTheme="minorHAnsi" w:hAnsiTheme="minorHAnsi" w:cstheme="minorHAnsi"/>
          <w:sz w:val="22"/>
          <w:szCs w:val="22"/>
        </w:rPr>
      </w:pPr>
      <w:r w:rsidRPr="00071AA6">
        <w:rPr>
          <w:rFonts w:asciiTheme="minorHAnsi" w:hAnsiTheme="minorHAnsi" w:cstheme="minorHAnsi"/>
          <w:sz w:val="22"/>
          <w:szCs w:val="22"/>
        </w:rPr>
        <w:t>poświadczonej za zgodność z oryginałem kopii umowy o pracę zatrudnionego pracownika</w:t>
      </w:r>
    </w:p>
    <w:p w14:paraId="3B5624CC" w14:textId="4D93F2ED" w:rsidR="00F05E72" w:rsidRPr="00071AA6" w:rsidRDefault="00F05E72" w:rsidP="00771BFE">
      <w:pPr>
        <w:widowControl/>
        <w:suppressAutoHyphens w:val="0"/>
        <w:overflowPunct w:val="0"/>
        <w:autoSpaceDE w:val="0"/>
        <w:ind w:left="567" w:hanging="283"/>
        <w:jc w:val="both"/>
        <w:rPr>
          <w:rFonts w:asciiTheme="minorHAnsi" w:hAnsiTheme="minorHAnsi" w:cstheme="minorHAnsi"/>
          <w:sz w:val="22"/>
          <w:szCs w:val="22"/>
        </w:rPr>
      </w:pPr>
      <w:r w:rsidRPr="00071AA6">
        <w:rPr>
          <w:rFonts w:asciiTheme="minorHAnsi" w:eastAsia="Times New Roman" w:hAnsiTheme="minorHAnsi" w:cstheme="minorHAnsi"/>
          <w:sz w:val="22"/>
          <w:szCs w:val="22"/>
        </w:rPr>
        <w:t xml:space="preserve">- zawierających informacje, w tym dane osobowe, niezbędne do weryfikacji zatrudnienia </w:t>
      </w:r>
      <w:r w:rsidRPr="00071AA6">
        <w:rPr>
          <w:rFonts w:asciiTheme="minorHAnsi" w:eastAsia="Times New Roman" w:hAnsiTheme="minorHAnsi" w:cstheme="minorHAnsi"/>
          <w:sz w:val="22"/>
          <w:szCs w:val="22"/>
        </w:rPr>
        <w:br/>
        <w:t>na podstawie umowy o pracę, w szczególności imię i nazwisko zatrudnionego pracownika, datę zawarcia umowy o pracę, rodzaj umowy o pracę i zakres obowiązków pracownika.</w:t>
      </w:r>
    </w:p>
    <w:p w14:paraId="72CE85CA" w14:textId="5897A88D" w:rsidR="00F05E72" w:rsidRPr="00071AA6" w:rsidRDefault="00F05E72" w:rsidP="00925FAC">
      <w:pPr>
        <w:pStyle w:val="Akapitzlist"/>
        <w:numPr>
          <w:ilvl w:val="0"/>
          <w:numId w:val="37"/>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Nieprzedłożenie przez Wykonawcę oświadczeń i dokumentów, o których mowa powyżej, </w:t>
      </w:r>
      <w:r w:rsidRPr="00071AA6">
        <w:rPr>
          <w:rFonts w:asciiTheme="minorHAnsi" w:hAnsiTheme="minorHAnsi" w:cstheme="minorHAnsi"/>
          <w:sz w:val="22"/>
          <w:szCs w:val="22"/>
        </w:rPr>
        <w:br/>
        <w:t>we wskazanym terminie, będzie traktowane jako niewypełnienie obowiązku zatrudnienia osób wykonujących ww. czynności na podstawie umowy o pracę.</w:t>
      </w:r>
    </w:p>
    <w:p w14:paraId="087BD96D" w14:textId="1BB9BD6F" w:rsidR="00F05E72" w:rsidRPr="00071AA6" w:rsidRDefault="00F05E72" w:rsidP="00925FAC">
      <w:pPr>
        <w:pStyle w:val="Akapitzlist"/>
        <w:numPr>
          <w:ilvl w:val="0"/>
          <w:numId w:val="37"/>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 przypadku uzasadnionych wątpliwości co do przestrzegania prawa pracy przez Wykonawcę </w:t>
      </w:r>
      <w:r w:rsidRPr="00071AA6">
        <w:rPr>
          <w:rFonts w:asciiTheme="minorHAnsi" w:hAnsiTheme="minorHAnsi" w:cstheme="minorHAnsi"/>
          <w:sz w:val="22"/>
          <w:szCs w:val="22"/>
        </w:rPr>
        <w:br/>
        <w:t>lub podwykonawcę, Zamawiający może zwrócić się o przeprowadzenie kontroli przez Państwową Inspekcję Pracy.</w:t>
      </w:r>
    </w:p>
    <w:p w14:paraId="117C40BB" w14:textId="77777777" w:rsidR="0016386A" w:rsidRPr="00071AA6" w:rsidRDefault="0016386A" w:rsidP="00771BFE">
      <w:pPr>
        <w:jc w:val="both"/>
        <w:rPr>
          <w:rFonts w:asciiTheme="minorHAnsi" w:hAnsiTheme="minorHAnsi" w:cstheme="minorHAnsi"/>
          <w:sz w:val="22"/>
          <w:szCs w:val="22"/>
        </w:rPr>
      </w:pPr>
    </w:p>
    <w:p w14:paraId="21639F2C" w14:textId="7E52929E" w:rsidR="00337813" w:rsidRPr="00071AA6" w:rsidRDefault="00337813" w:rsidP="004D5AC6">
      <w:pPr>
        <w:jc w:val="center"/>
        <w:rPr>
          <w:rFonts w:asciiTheme="minorHAnsi" w:hAnsiTheme="minorHAnsi" w:cstheme="minorHAnsi"/>
          <w:b/>
          <w:sz w:val="22"/>
          <w:szCs w:val="22"/>
        </w:rPr>
      </w:pPr>
      <w:r w:rsidRPr="00071AA6">
        <w:rPr>
          <w:rFonts w:asciiTheme="minorHAnsi" w:hAnsiTheme="minorHAnsi" w:cstheme="minorHAnsi"/>
          <w:b/>
          <w:sz w:val="22"/>
          <w:szCs w:val="22"/>
        </w:rPr>
        <w:t>§</w:t>
      </w:r>
      <w:r w:rsidR="00AC3E75" w:rsidRPr="00071AA6">
        <w:rPr>
          <w:rFonts w:asciiTheme="minorHAnsi" w:hAnsiTheme="minorHAnsi" w:cstheme="minorHAnsi"/>
          <w:b/>
          <w:sz w:val="22"/>
          <w:szCs w:val="22"/>
        </w:rPr>
        <w:t xml:space="preserve"> </w:t>
      </w:r>
      <w:r w:rsidR="00F05E72" w:rsidRPr="00071AA6">
        <w:rPr>
          <w:rFonts w:asciiTheme="minorHAnsi" w:hAnsiTheme="minorHAnsi" w:cstheme="minorHAnsi"/>
          <w:b/>
          <w:sz w:val="22"/>
          <w:szCs w:val="22"/>
        </w:rPr>
        <w:t>8</w:t>
      </w:r>
    </w:p>
    <w:p w14:paraId="05DE2518" w14:textId="77777777" w:rsidR="00435A91" w:rsidRPr="00071AA6" w:rsidRDefault="005F6C87" w:rsidP="004D5AC6">
      <w:pPr>
        <w:jc w:val="center"/>
        <w:rPr>
          <w:rFonts w:asciiTheme="minorHAnsi" w:hAnsiTheme="minorHAnsi" w:cstheme="minorHAnsi"/>
          <w:b/>
          <w:sz w:val="22"/>
          <w:szCs w:val="22"/>
        </w:rPr>
      </w:pPr>
      <w:r w:rsidRPr="00071AA6">
        <w:rPr>
          <w:rFonts w:asciiTheme="minorHAnsi" w:hAnsiTheme="minorHAnsi" w:cstheme="minorHAnsi"/>
          <w:b/>
          <w:sz w:val="22"/>
          <w:szCs w:val="22"/>
        </w:rPr>
        <w:t>OSOBY NADZORUJĄCE</w:t>
      </w:r>
    </w:p>
    <w:p w14:paraId="3641AF7C" w14:textId="7318E6CD" w:rsidR="00510141" w:rsidRPr="00071AA6" w:rsidRDefault="00510141" w:rsidP="00925FAC">
      <w:pPr>
        <w:numPr>
          <w:ilvl w:val="0"/>
          <w:numId w:val="26"/>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Nadzór nad robotami objętymi niniejszą umową w imieniu Zamawiającego będzie prowadził: </w:t>
      </w:r>
      <w:r w:rsidR="00A73A67" w:rsidRPr="00071AA6">
        <w:rPr>
          <w:rFonts w:asciiTheme="minorHAnsi" w:hAnsiTheme="minorHAnsi" w:cstheme="minorHAnsi"/>
          <w:sz w:val="22"/>
          <w:szCs w:val="22"/>
        </w:rPr>
        <w:br/>
      </w:r>
      <w:r w:rsidR="00446590">
        <w:rPr>
          <w:rFonts w:asciiTheme="minorHAnsi" w:hAnsiTheme="minorHAnsi" w:cstheme="minorHAnsi"/>
          <w:b/>
          <w:bCs/>
          <w:sz w:val="22"/>
          <w:szCs w:val="22"/>
        </w:rPr>
        <w:t>……………</w:t>
      </w:r>
      <w:r w:rsidRPr="00071AA6">
        <w:rPr>
          <w:rFonts w:asciiTheme="minorHAnsi" w:hAnsiTheme="minorHAnsi" w:cstheme="minorHAnsi"/>
          <w:sz w:val="22"/>
          <w:szCs w:val="22"/>
        </w:rPr>
        <w:t xml:space="preserve">, tel. </w:t>
      </w:r>
      <w:r w:rsidR="00446590">
        <w:rPr>
          <w:rFonts w:asciiTheme="minorHAnsi" w:hAnsiTheme="minorHAnsi" w:cstheme="minorHAnsi"/>
          <w:b/>
          <w:bCs/>
          <w:sz w:val="22"/>
          <w:szCs w:val="22"/>
        </w:rPr>
        <w:t>…………….</w:t>
      </w:r>
    </w:p>
    <w:p w14:paraId="53CCFEF7" w14:textId="77777777" w:rsidR="00771BFE" w:rsidRPr="00071AA6" w:rsidRDefault="00510141" w:rsidP="00925FAC">
      <w:pPr>
        <w:numPr>
          <w:ilvl w:val="0"/>
          <w:numId w:val="26"/>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Kierownikiem robót ze strony Wykonawcy </w:t>
      </w:r>
      <w:r w:rsidRPr="00071AA6">
        <w:rPr>
          <w:rFonts w:asciiTheme="minorHAnsi" w:hAnsiTheme="minorHAnsi" w:cstheme="minorHAnsi"/>
          <w:sz w:val="22"/>
          <w:szCs w:val="22"/>
        </w:rPr>
        <w:tab/>
        <w:t xml:space="preserve">będzie: </w:t>
      </w:r>
    </w:p>
    <w:p w14:paraId="77171CEA" w14:textId="77777777" w:rsidR="00771BFE" w:rsidRPr="00071AA6" w:rsidRDefault="00510141" w:rsidP="00771BFE">
      <w:pPr>
        <w:ind w:left="284"/>
        <w:jc w:val="both"/>
        <w:rPr>
          <w:rFonts w:asciiTheme="minorHAnsi" w:hAnsiTheme="minorHAnsi" w:cstheme="minorHAnsi"/>
          <w:sz w:val="22"/>
          <w:szCs w:val="22"/>
        </w:rPr>
      </w:pPr>
      <w:r w:rsidRPr="00071AA6">
        <w:rPr>
          <w:rFonts w:asciiTheme="minorHAnsi" w:hAnsiTheme="minorHAnsi" w:cstheme="minorHAnsi"/>
          <w:sz w:val="22"/>
          <w:szCs w:val="22"/>
        </w:rPr>
        <w:t xml:space="preserve">………………………….………, tel. ……………... </w:t>
      </w:r>
    </w:p>
    <w:p w14:paraId="10F5F081" w14:textId="09B81C02" w:rsidR="00510141" w:rsidRPr="00071AA6" w:rsidRDefault="00510141" w:rsidP="00771BFE">
      <w:pPr>
        <w:ind w:left="284"/>
        <w:jc w:val="both"/>
        <w:rPr>
          <w:rFonts w:asciiTheme="minorHAnsi" w:hAnsiTheme="minorHAnsi" w:cstheme="minorHAnsi"/>
          <w:sz w:val="22"/>
          <w:szCs w:val="22"/>
        </w:rPr>
      </w:pPr>
      <w:r w:rsidRPr="00071AA6">
        <w:rPr>
          <w:rFonts w:asciiTheme="minorHAnsi" w:hAnsiTheme="minorHAnsi" w:cstheme="minorHAnsi"/>
          <w:sz w:val="22"/>
          <w:szCs w:val="22"/>
        </w:rPr>
        <w:t>Kopia ww. uprawnień zostanie przekazana Zamawiającemu przed podpisaniem umowy.</w:t>
      </w:r>
    </w:p>
    <w:p w14:paraId="076598E0" w14:textId="77777777" w:rsidR="00771BFE" w:rsidRPr="00071AA6" w:rsidRDefault="00510141" w:rsidP="00925FAC">
      <w:pPr>
        <w:numPr>
          <w:ilvl w:val="0"/>
          <w:numId w:val="26"/>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Nadzór przyrodniczy nad realizacją zamówienia ze strony wykonawcy będzie prowadził</w:t>
      </w:r>
      <w:r w:rsidR="00CF3839" w:rsidRPr="00071AA6">
        <w:rPr>
          <w:rFonts w:asciiTheme="minorHAnsi" w:hAnsiTheme="minorHAnsi" w:cstheme="minorHAnsi"/>
          <w:sz w:val="22"/>
          <w:szCs w:val="22"/>
        </w:rPr>
        <w:t>:</w:t>
      </w:r>
    </w:p>
    <w:p w14:paraId="46185124" w14:textId="60FA49ED" w:rsidR="00510141" w:rsidRPr="00071AA6" w:rsidRDefault="00510141" w:rsidP="00771BFE">
      <w:pPr>
        <w:ind w:left="284"/>
        <w:jc w:val="both"/>
        <w:rPr>
          <w:rFonts w:asciiTheme="minorHAnsi" w:hAnsiTheme="minorHAnsi" w:cstheme="minorHAnsi"/>
          <w:sz w:val="22"/>
          <w:szCs w:val="22"/>
        </w:rPr>
      </w:pPr>
      <w:r w:rsidRPr="00071AA6">
        <w:rPr>
          <w:rFonts w:asciiTheme="minorHAnsi" w:hAnsiTheme="minorHAnsi" w:cstheme="minorHAnsi"/>
          <w:sz w:val="22"/>
          <w:szCs w:val="22"/>
        </w:rPr>
        <w:t>……</w:t>
      </w:r>
      <w:r w:rsidR="00771BFE" w:rsidRPr="00071AA6">
        <w:rPr>
          <w:rFonts w:asciiTheme="minorHAnsi" w:hAnsiTheme="minorHAnsi" w:cstheme="minorHAnsi"/>
          <w:sz w:val="22"/>
          <w:szCs w:val="22"/>
        </w:rPr>
        <w:t>…………………..</w:t>
      </w:r>
      <w:r w:rsidRPr="00071AA6">
        <w:rPr>
          <w:rFonts w:asciiTheme="minorHAnsi" w:hAnsiTheme="minorHAnsi" w:cstheme="minorHAnsi"/>
          <w:sz w:val="22"/>
          <w:szCs w:val="22"/>
        </w:rPr>
        <w:t>…………, tel.………</w:t>
      </w:r>
      <w:r w:rsidR="00771BFE" w:rsidRPr="00071AA6">
        <w:rPr>
          <w:rFonts w:asciiTheme="minorHAnsi" w:hAnsiTheme="minorHAnsi" w:cstheme="minorHAnsi"/>
          <w:sz w:val="22"/>
          <w:szCs w:val="22"/>
        </w:rPr>
        <w:t>…..</w:t>
      </w:r>
      <w:r w:rsidRPr="00071AA6">
        <w:rPr>
          <w:rFonts w:asciiTheme="minorHAnsi" w:hAnsiTheme="minorHAnsi" w:cstheme="minorHAnsi"/>
          <w:sz w:val="22"/>
          <w:szCs w:val="22"/>
        </w:rPr>
        <w:t>….</w:t>
      </w:r>
    </w:p>
    <w:p w14:paraId="033AB3C4" w14:textId="77777777" w:rsidR="00C1270A" w:rsidRPr="00071AA6" w:rsidRDefault="00510141" w:rsidP="00925FAC">
      <w:pPr>
        <w:numPr>
          <w:ilvl w:val="0"/>
          <w:numId w:val="26"/>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Zamawiający zastrzega sobie prawo zmiany osoby wskazanej w ust. 1. O dokonaniu zmiany Zamawiający powiadomi na piśmie Wykonawcę najpóźniej na 3 dni przed dokonaniem zmiany.</w:t>
      </w:r>
    </w:p>
    <w:p w14:paraId="4A9A6C2E" w14:textId="091C5A94" w:rsidR="00C1270A" w:rsidRPr="00071AA6" w:rsidRDefault="00C1270A" w:rsidP="00925FAC">
      <w:pPr>
        <w:numPr>
          <w:ilvl w:val="0"/>
          <w:numId w:val="26"/>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Ewentualna zmiana którejkolwiek z osób, o których mowa w ust. 2 i 3, w trakcie realizacji przedmiotu umowy, może nastąpić po pisemnej akceptacji przez Zamawiającego na wyraźny wniosek Wykonawcy. Zamawiający zaakceptuje taką zmianę wyłącznie wtedy, gdy kwalifikacje </w:t>
      </w:r>
      <w:r w:rsidRPr="00071AA6">
        <w:rPr>
          <w:rFonts w:asciiTheme="minorHAnsi" w:hAnsiTheme="minorHAnsi" w:cstheme="minorHAnsi"/>
          <w:sz w:val="22"/>
          <w:szCs w:val="22"/>
        </w:rPr>
        <w:br/>
        <w:t xml:space="preserve">i doświadczenie zaproponowanych osób będą takie same lub wyższe od kwalifikacji </w:t>
      </w:r>
      <w:r w:rsidRPr="00071AA6">
        <w:rPr>
          <w:rFonts w:asciiTheme="minorHAnsi" w:hAnsiTheme="minorHAnsi" w:cstheme="minorHAnsi"/>
          <w:sz w:val="22"/>
          <w:szCs w:val="22"/>
        </w:rPr>
        <w:br/>
        <w:t xml:space="preserve">i doświadczenia osób wymaganych postanowieniami zawartymi w zapytaniu ofertowym. </w:t>
      </w:r>
    </w:p>
    <w:p w14:paraId="4A0F11AC" w14:textId="32E30743" w:rsidR="00C1270A" w:rsidRPr="00071AA6" w:rsidRDefault="00C1270A" w:rsidP="00925FAC">
      <w:pPr>
        <w:numPr>
          <w:ilvl w:val="0"/>
          <w:numId w:val="26"/>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Zmiany, o których mowa w ust. 4 i 5 nie wymagają wprowadzania zmian do umowy w formie aneksu.</w:t>
      </w:r>
    </w:p>
    <w:p w14:paraId="6EFEABDD" w14:textId="77777777" w:rsidR="00197658" w:rsidRPr="00071AA6" w:rsidRDefault="00197658" w:rsidP="004D5AC6">
      <w:pPr>
        <w:rPr>
          <w:rFonts w:asciiTheme="minorHAnsi" w:hAnsiTheme="minorHAnsi" w:cstheme="minorHAnsi"/>
          <w:b/>
          <w:sz w:val="22"/>
          <w:szCs w:val="22"/>
        </w:rPr>
      </w:pPr>
    </w:p>
    <w:p w14:paraId="3B143B17" w14:textId="7B78A40D" w:rsidR="00337813" w:rsidRPr="00071AA6" w:rsidRDefault="00337813" w:rsidP="004D5AC6">
      <w:pPr>
        <w:jc w:val="center"/>
        <w:rPr>
          <w:rFonts w:asciiTheme="minorHAnsi" w:hAnsiTheme="minorHAnsi" w:cstheme="minorHAnsi"/>
          <w:b/>
          <w:sz w:val="22"/>
          <w:szCs w:val="22"/>
        </w:rPr>
      </w:pPr>
      <w:r w:rsidRPr="00071AA6">
        <w:rPr>
          <w:rFonts w:asciiTheme="minorHAnsi" w:hAnsiTheme="minorHAnsi" w:cstheme="minorHAnsi"/>
          <w:b/>
          <w:sz w:val="22"/>
          <w:szCs w:val="22"/>
        </w:rPr>
        <w:lastRenderedPageBreak/>
        <w:t>§</w:t>
      </w:r>
      <w:r w:rsidR="00AC3E75" w:rsidRPr="00071AA6">
        <w:rPr>
          <w:rFonts w:asciiTheme="minorHAnsi" w:hAnsiTheme="minorHAnsi" w:cstheme="minorHAnsi"/>
          <w:b/>
          <w:sz w:val="22"/>
          <w:szCs w:val="22"/>
        </w:rPr>
        <w:t xml:space="preserve"> </w:t>
      </w:r>
      <w:r w:rsidR="00F05E72" w:rsidRPr="00071AA6">
        <w:rPr>
          <w:rFonts w:asciiTheme="minorHAnsi" w:hAnsiTheme="minorHAnsi" w:cstheme="minorHAnsi"/>
          <w:b/>
          <w:sz w:val="22"/>
          <w:szCs w:val="22"/>
        </w:rPr>
        <w:t>9</w:t>
      </w:r>
    </w:p>
    <w:p w14:paraId="122BBA4C" w14:textId="77777777" w:rsidR="0061724F" w:rsidRPr="00071AA6" w:rsidRDefault="005F6C87" w:rsidP="004D5AC6">
      <w:pPr>
        <w:jc w:val="center"/>
        <w:rPr>
          <w:rFonts w:asciiTheme="minorHAnsi" w:hAnsiTheme="minorHAnsi" w:cstheme="minorHAnsi"/>
          <w:b/>
          <w:sz w:val="22"/>
          <w:szCs w:val="22"/>
        </w:rPr>
      </w:pPr>
      <w:r w:rsidRPr="00071AA6">
        <w:rPr>
          <w:rFonts w:asciiTheme="minorHAnsi" w:hAnsiTheme="minorHAnsi" w:cstheme="minorHAnsi"/>
          <w:b/>
          <w:sz w:val="22"/>
          <w:szCs w:val="22"/>
        </w:rPr>
        <w:t>ODBIÓR ROBÓT</w:t>
      </w:r>
    </w:p>
    <w:p w14:paraId="3296C064" w14:textId="77777777" w:rsidR="00AA6982" w:rsidRPr="00071AA6" w:rsidRDefault="00AA6982" w:rsidP="00925FAC">
      <w:pPr>
        <w:numPr>
          <w:ilvl w:val="0"/>
          <w:numId w:val="14"/>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Strony ustalają następujące odbiory:</w:t>
      </w:r>
    </w:p>
    <w:p w14:paraId="55E93124" w14:textId="77777777" w:rsidR="00AA6982" w:rsidRPr="00071AA6" w:rsidRDefault="00AA6982" w:rsidP="00925FAC">
      <w:pPr>
        <w:numPr>
          <w:ilvl w:val="0"/>
          <w:numId w:val="15"/>
        </w:numPr>
        <w:tabs>
          <w:tab w:val="left" w:pos="567"/>
        </w:tabs>
        <w:ind w:left="567" w:hanging="283"/>
        <w:jc w:val="both"/>
        <w:rPr>
          <w:rFonts w:asciiTheme="minorHAnsi" w:hAnsiTheme="minorHAnsi" w:cstheme="minorHAnsi"/>
          <w:sz w:val="22"/>
          <w:szCs w:val="22"/>
        </w:rPr>
      </w:pPr>
      <w:r w:rsidRPr="00071AA6">
        <w:rPr>
          <w:rFonts w:asciiTheme="minorHAnsi" w:hAnsiTheme="minorHAnsi" w:cstheme="minorHAnsi"/>
          <w:sz w:val="22"/>
          <w:szCs w:val="22"/>
        </w:rPr>
        <w:t>odbiory robót zanikających i ulegających zakryciu,</w:t>
      </w:r>
    </w:p>
    <w:p w14:paraId="4E31EE6D" w14:textId="53E4B8DF" w:rsidR="00AA6982" w:rsidRPr="00071AA6" w:rsidRDefault="00AA6982" w:rsidP="00925FAC">
      <w:pPr>
        <w:numPr>
          <w:ilvl w:val="0"/>
          <w:numId w:val="15"/>
        </w:numPr>
        <w:tabs>
          <w:tab w:val="left" w:pos="567"/>
        </w:tabs>
        <w:ind w:left="567" w:hanging="283"/>
        <w:jc w:val="both"/>
        <w:rPr>
          <w:rFonts w:asciiTheme="minorHAnsi" w:hAnsiTheme="minorHAnsi" w:cstheme="minorHAnsi"/>
          <w:sz w:val="22"/>
          <w:szCs w:val="22"/>
        </w:rPr>
      </w:pPr>
      <w:r w:rsidRPr="00071AA6">
        <w:rPr>
          <w:rFonts w:asciiTheme="minorHAnsi" w:hAnsiTheme="minorHAnsi" w:cstheme="minorHAnsi"/>
          <w:sz w:val="22"/>
          <w:szCs w:val="22"/>
        </w:rPr>
        <w:t>odbiór końcowy</w:t>
      </w:r>
      <w:r w:rsidR="00A00735">
        <w:rPr>
          <w:rFonts w:asciiTheme="minorHAnsi" w:hAnsiTheme="minorHAnsi" w:cstheme="minorHAnsi"/>
          <w:sz w:val="22"/>
          <w:szCs w:val="22"/>
        </w:rPr>
        <w:t>.</w:t>
      </w:r>
    </w:p>
    <w:p w14:paraId="1C11BD14" w14:textId="77777777" w:rsidR="00AA6982" w:rsidRPr="00071AA6" w:rsidRDefault="00AA6982" w:rsidP="00925FAC">
      <w:pPr>
        <w:numPr>
          <w:ilvl w:val="0"/>
          <w:numId w:val="14"/>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Odbiorów robót zanikających i ulegających zakryciu dokonuje</w:t>
      </w:r>
      <w:r w:rsidR="00593BD1" w:rsidRPr="00071AA6">
        <w:rPr>
          <w:rFonts w:asciiTheme="minorHAnsi" w:hAnsiTheme="minorHAnsi" w:cstheme="minorHAnsi"/>
          <w:sz w:val="22"/>
          <w:szCs w:val="22"/>
        </w:rPr>
        <w:t xml:space="preserve"> </w:t>
      </w:r>
      <w:r w:rsidRPr="00071AA6">
        <w:rPr>
          <w:rFonts w:asciiTheme="minorHAnsi" w:hAnsiTheme="minorHAnsi" w:cstheme="minorHAnsi"/>
          <w:sz w:val="22"/>
          <w:szCs w:val="22"/>
        </w:rPr>
        <w:t>w imieniu Zamawiającego</w:t>
      </w:r>
      <w:r w:rsidR="00593BD1" w:rsidRPr="00071AA6">
        <w:rPr>
          <w:rFonts w:asciiTheme="minorHAnsi" w:hAnsiTheme="minorHAnsi" w:cstheme="minorHAnsi"/>
          <w:sz w:val="22"/>
          <w:szCs w:val="22"/>
        </w:rPr>
        <w:t xml:space="preserve"> </w:t>
      </w:r>
      <w:r w:rsidR="008621D5" w:rsidRPr="00071AA6">
        <w:rPr>
          <w:rFonts w:asciiTheme="minorHAnsi" w:hAnsiTheme="minorHAnsi" w:cstheme="minorHAnsi"/>
          <w:sz w:val="22"/>
          <w:szCs w:val="22"/>
        </w:rPr>
        <w:t>i</w:t>
      </w:r>
      <w:r w:rsidRPr="00071AA6">
        <w:rPr>
          <w:rFonts w:asciiTheme="minorHAnsi" w:hAnsiTheme="minorHAnsi" w:cstheme="minorHAnsi"/>
          <w:sz w:val="22"/>
          <w:szCs w:val="22"/>
        </w:rPr>
        <w:t>nspektor nadzoru inwestorskiego.</w:t>
      </w:r>
    </w:p>
    <w:p w14:paraId="6F8F76DD" w14:textId="7124B070" w:rsidR="00AA6982" w:rsidRPr="00071AA6" w:rsidRDefault="00AA6982" w:rsidP="00925FAC">
      <w:pPr>
        <w:numPr>
          <w:ilvl w:val="0"/>
          <w:numId w:val="14"/>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Wykonawca ma obowiązek umożliwić </w:t>
      </w:r>
      <w:r w:rsidR="008621D5" w:rsidRPr="00071AA6">
        <w:rPr>
          <w:rFonts w:asciiTheme="minorHAnsi" w:hAnsiTheme="minorHAnsi" w:cstheme="minorHAnsi"/>
          <w:sz w:val="22"/>
          <w:szCs w:val="22"/>
        </w:rPr>
        <w:t>i</w:t>
      </w:r>
      <w:r w:rsidRPr="00071AA6">
        <w:rPr>
          <w:rFonts w:asciiTheme="minorHAnsi" w:hAnsiTheme="minorHAnsi" w:cstheme="minorHAnsi"/>
          <w:sz w:val="22"/>
          <w:szCs w:val="22"/>
        </w:rPr>
        <w:t>nspektorowi nadzoru inwestorskiego sprawdzenie każdej roboty budowlanej zanikającej lub która ulega zakryciu.</w:t>
      </w:r>
    </w:p>
    <w:p w14:paraId="6DCFEAE0" w14:textId="2906F415" w:rsidR="008621D5" w:rsidRPr="00071AA6" w:rsidRDefault="00AA6982" w:rsidP="00925FAC">
      <w:pPr>
        <w:numPr>
          <w:ilvl w:val="0"/>
          <w:numId w:val="14"/>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Inspektor nadzoru inwestorskiego dokonuje odbioru zgłoszonych przez Wykonawcę robót zanikających i ulegających zakryciu niezwłocznie, nie później jednak niż</w:t>
      </w:r>
      <w:r w:rsidR="00672FA6" w:rsidRPr="00071AA6">
        <w:rPr>
          <w:rFonts w:asciiTheme="minorHAnsi" w:hAnsiTheme="minorHAnsi" w:cstheme="minorHAnsi"/>
          <w:sz w:val="22"/>
          <w:szCs w:val="22"/>
        </w:rPr>
        <w:t xml:space="preserve"> w terminie</w:t>
      </w:r>
      <w:r w:rsidRPr="00071AA6">
        <w:rPr>
          <w:rFonts w:asciiTheme="minorHAnsi" w:hAnsiTheme="minorHAnsi" w:cstheme="minorHAnsi"/>
          <w:sz w:val="22"/>
          <w:szCs w:val="22"/>
        </w:rPr>
        <w:t xml:space="preserve"> 3 dni od daty zgłoszenia gotowości do odbioru i potwierdza odbiór robót wpisem do </w:t>
      </w:r>
      <w:r w:rsidR="008621D5" w:rsidRPr="00071AA6">
        <w:rPr>
          <w:rFonts w:asciiTheme="minorHAnsi" w:hAnsiTheme="minorHAnsi" w:cstheme="minorHAnsi"/>
          <w:sz w:val="22"/>
          <w:szCs w:val="22"/>
        </w:rPr>
        <w:t>Dziennika realizacji zadania utrzymaniowego</w:t>
      </w:r>
      <w:r w:rsidR="00342641" w:rsidRPr="00071AA6">
        <w:rPr>
          <w:rFonts w:asciiTheme="minorHAnsi" w:hAnsiTheme="minorHAnsi" w:cstheme="minorHAnsi"/>
          <w:sz w:val="22"/>
          <w:szCs w:val="22"/>
        </w:rPr>
        <w:t>.</w:t>
      </w:r>
    </w:p>
    <w:p w14:paraId="3329DFCA" w14:textId="7A44D196" w:rsidR="00342641" w:rsidRPr="00071AA6" w:rsidRDefault="00A75152" w:rsidP="00925FAC">
      <w:pPr>
        <w:numPr>
          <w:ilvl w:val="0"/>
          <w:numId w:val="14"/>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Komisyjny o</w:t>
      </w:r>
      <w:r w:rsidR="00AA6982" w:rsidRPr="00071AA6">
        <w:rPr>
          <w:rFonts w:asciiTheme="minorHAnsi" w:hAnsiTheme="minorHAnsi" w:cstheme="minorHAnsi"/>
          <w:sz w:val="22"/>
          <w:szCs w:val="22"/>
        </w:rPr>
        <w:t xml:space="preserve">dbiór końcowy robót zorganizowany będzie przez Zamawiającego w terminie </w:t>
      </w:r>
      <w:r w:rsidR="00CF3839" w:rsidRPr="00071AA6">
        <w:rPr>
          <w:rFonts w:asciiTheme="minorHAnsi" w:hAnsiTheme="minorHAnsi" w:cstheme="minorHAnsi"/>
          <w:sz w:val="22"/>
          <w:szCs w:val="22"/>
        </w:rPr>
        <w:br/>
      </w:r>
      <w:r w:rsidR="00AA6982" w:rsidRPr="00071AA6">
        <w:rPr>
          <w:rFonts w:asciiTheme="minorHAnsi" w:hAnsiTheme="minorHAnsi" w:cstheme="minorHAnsi"/>
          <w:sz w:val="22"/>
          <w:szCs w:val="22"/>
        </w:rPr>
        <w:t xml:space="preserve">do </w:t>
      </w:r>
      <w:r w:rsidR="00445A41" w:rsidRPr="00071AA6">
        <w:rPr>
          <w:rFonts w:asciiTheme="minorHAnsi" w:hAnsiTheme="minorHAnsi" w:cstheme="minorHAnsi"/>
          <w:sz w:val="22"/>
          <w:szCs w:val="22"/>
        </w:rPr>
        <w:t>7</w:t>
      </w:r>
      <w:r w:rsidR="00AA6982" w:rsidRPr="00071AA6">
        <w:rPr>
          <w:rFonts w:asciiTheme="minorHAnsi" w:hAnsiTheme="minorHAnsi" w:cstheme="minorHAnsi"/>
          <w:sz w:val="22"/>
          <w:szCs w:val="22"/>
        </w:rPr>
        <w:t xml:space="preserve"> dni od daty zgłoszenia </w:t>
      </w:r>
      <w:r w:rsidR="00342641" w:rsidRPr="00071AA6">
        <w:rPr>
          <w:rFonts w:asciiTheme="minorHAnsi" w:hAnsiTheme="minorHAnsi" w:cstheme="minorHAnsi"/>
          <w:sz w:val="22"/>
          <w:szCs w:val="22"/>
        </w:rPr>
        <w:t xml:space="preserve">Dzienniku realizacji zadania utrzymaniowego </w:t>
      </w:r>
      <w:r w:rsidR="00AA6982" w:rsidRPr="00071AA6">
        <w:rPr>
          <w:rFonts w:asciiTheme="minorHAnsi" w:hAnsiTheme="minorHAnsi" w:cstheme="minorHAnsi"/>
          <w:sz w:val="22"/>
          <w:szCs w:val="22"/>
        </w:rPr>
        <w:t xml:space="preserve">przez Wykonawcę </w:t>
      </w:r>
      <w:r w:rsidR="00CF3839" w:rsidRPr="00071AA6">
        <w:rPr>
          <w:rFonts w:asciiTheme="minorHAnsi" w:hAnsiTheme="minorHAnsi" w:cstheme="minorHAnsi"/>
          <w:sz w:val="22"/>
          <w:szCs w:val="22"/>
        </w:rPr>
        <w:br/>
      </w:r>
      <w:r w:rsidR="00AA6982" w:rsidRPr="00071AA6">
        <w:rPr>
          <w:rFonts w:asciiTheme="minorHAnsi" w:hAnsiTheme="minorHAnsi" w:cstheme="minorHAnsi"/>
          <w:sz w:val="22"/>
          <w:szCs w:val="22"/>
        </w:rPr>
        <w:t xml:space="preserve">o gotowości do odbioru końcowego robót i potwierdzenia gotowości wykonanych robót </w:t>
      </w:r>
      <w:r w:rsidR="00CF3839" w:rsidRPr="00071AA6">
        <w:rPr>
          <w:rFonts w:asciiTheme="minorHAnsi" w:hAnsiTheme="minorHAnsi" w:cstheme="minorHAnsi"/>
          <w:sz w:val="22"/>
          <w:szCs w:val="22"/>
        </w:rPr>
        <w:br/>
      </w:r>
      <w:r w:rsidR="00AA6982" w:rsidRPr="00071AA6">
        <w:rPr>
          <w:rFonts w:asciiTheme="minorHAnsi" w:hAnsiTheme="minorHAnsi" w:cstheme="minorHAnsi"/>
          <w:sz w:val="22"/>
          <w:szCs w:val="22"/>
        </w:rPr>
        <w:t xml:space="preserve">do odbioru przez inspektora nadzoru. Zakończenie czynności odbioru winno nastąpić w terminie </w:t>
      </w:r>
      <w:r w:rsidR="002449DE" w:rsidRPr="00071AA6">
        <w:rPr>
          <w:rFonts w:asciiTheme="minorHAnsi" w:hAnsiTheme="minorHAnsi" w:cstheme="minorHAnsi"/>
          <w:sz w:val="22"/>
          <w:szCs w:val="22"/>
        </w:rPr>
        <w:br/>
      </w:r>
      <w:r w:rsidR="00AA6982" w:rsidRPr="00071AA6">
        <w:rPr>
          <w:rFonts w:asciiTheme="minorHAnsi" w:hAnsiTheme="minorHAnsi" w:cstheme="minorHAnsi"/>
          <w:sz w:val="22"/>
          <w:szCs w:val="22"/>
        </w:rPr>
        <w:t xml:space="preserve">do </w:t>
      </w:r>
      <w:r w:rsidR="00677865" w:rsidRPr="00071AA6">
        <w:rPr>
          <w:rFonts w:asciiTheme="minorHAnsi" w:hAnsiTheme="minorHAnsi" w:cstheme="minorHAnsi"/>
          <w:sz w:val="22"/>
          <w:szCs w:val="22"/>
        </w:rPr>
        <w:t>5</w:t>
      </w:r>
      <w:r w:rsidR="00AA6982" w:rsidRPr="00071AA6">
        <w:rPr>
          <w:rFonts w:asciiTheme="minorHAnsi" w:hAnsiTheme="minorHAnsi" w:cstheme="minorHAnsi"/>
          <w:sz w:val="22"/>
          <w:szCs w:val="22"/>
        </w:rPr>
        <w:t xml:space="preserve"> dni od daty rozpoczęcia odbioru.</w:t>
      </w:r>
    </w:p>
    <w:p w14:paraId="687B1243" w14:textId="1EF09FE0" w:rsidR="00AA6982" w:rsidRPr="00071AA6" w:rsidRDefault="00AA6982" w:rsidP="00925FAC">
      <w:pPr>
        <w:numPr>
          <w:ilvl w:val="0"/>
          <w:numId w:val="14"/>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Za datę wykonania przedmiotu umowy, określonego w § 1, uznaje się dzień, w którym Wykonawca zgłasza Zamawiającemu gotowość do odbioru, jeżeli prace objęte zgłoszeniem</w:t>
      </w:r>
      <w:r w:rsidR="00CF3839" w:rsidRPr="00071AA6">
        <w:rPr>
          <w:rFonts w:asciiTheme="minorHAnsi" w:hAnsiTheme="minorHAnsi" w:cstheme="minorHAnsi"/>
          <w:sz w:val="22"/>
          <w:szCs w:val="22"/>
        </w:rPr>
        <w:t xml:space="preserve"> </w:t>
      </w:r>
      <w:r w:rsidRPr="00071AA6">
        <w:rPr>
          <w:rFonts w:asciiTheme="minorHAnsi" w:hAnsiTheme="minorHAnsi" w:cstheme="minorHAnsi"/>
          <w:sz w:val="22"/>
          <w:szCs w:val="22"/>
        </w:rPr>
        <w:t xml:space="preserve">w toku czynności odbioru zostały uznane za kompletne, wykonane należycie i zgodnie z umową. </w:t>
      </w:r>
    </w:p>
    <w:p w14:paraId="303A8677" w14:textId="3584CDBD" w:rsidR="0040654E" w:rsidRPr="00071AA6" w:rsidRDefault="00AA6982" w:rsidP="00925FAC">
      <w:pPr>
        <w:numPr>
          <w:ilvl w:val="0"/>
          <w:numId w:val="14"/>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Do terminu wykonania przedmiotu umowy nie wlicza się czasu, w którym Zamawiający dokonuje czynności odbioru określonych w ust. </w:t>
      </w:r>
      <w:r w:rsidR="009A262C" w:rsidRPr="00071AA6">
        <w:rPr>
          <w:rFonts w:asciiTheme="minorHAnsi" w:hAnsiTheme="minorHAnsi" w:cstheme="minorHAnsi"/>
          <w:sz w:val="22"/>
          <w:szCs w:val="22"/>
        </w:rPr>
        <w:t>5</w:t>
      </w:r>
      <w:r w:rsidR="00381E8B" w:rsidRPr="00071AA6">
        <w:rPr>
          <w:rFonts w:asciiTheme="minorHAnsi" w:hAnsiTheme="minorHAnsi" w:cstheme="minorHAnsi"/>
          <w:sz w:val="22"/>
          <w:szCs w:val="22"/>
        </w:rPr>
        <w:t>.</w:t>
      </w:r>
    </w:p>
    <w:p w14:paraId="4081D51F" w14:textId="77777777" w:rsidR="00771BFE" w:rsidRPr="00071AA6" w:rsidRDefault="00771BFE" w:rsidP="00771BFE">
      <w:pPr>
        <w:ind w:left="426"/>
        <w:jc w:val="both"/>
        <w:rPr>
          <w:rFonts w:asciiTheme="minorHAnsi" w:hAnsiTheme="minorHAnsi" w:cstheme="minorHAnsi"/>
          <w:sz w:val="22"/>
          <w:szCs w:val="22"/>
        </w:rPr>
      </w:pPr>
    </w:p>
    <w:p w14:paraId="2F6CFCA3" w14:textId="23FE9A09" w:rsidR="006A6054" w:rsidRPr="00071AA6" w:rsidRDefault="006A6054" w:rsidP="004D5AC6">
      <w:pPr>
        <w:jc w:val="center"/>
        <w:rPr>
          <w:rFonts w:asciiTheme="minorHAnsi" w:hAnsiTheme="minorHAnsi" w:cstheme="minorHAnsi"/>
          <w:b/>
          <w:sz w:val="22"/>
          <w:szCs w:val="22"/>
        </w:rPr>
      </w:pPr>
      <w:r w:rsidRPr="00071AA6">
        <w:rPr>
          <w:rFonts w:asciiTheme="minorHAnsi" w:hAnsiTheme="minorHAnsi" w:cstheme="minorHAnsi"/>
          <w:b/>
          <w:sz w:val="22"/>
          <w:szCs w:val="22"/>
        </w:rPr>
        <w:t>§</w:t>
      </w:r>
      <w:r w:rsidR="00AC3E75" w:rsidRPr="00071AA6">
        <w:rPr>
          <w:rFonts w:asciiTheme="minorHAnsi" w:hAnsiTheme="minorHAnsi" w:cstheme="minorHAnsi"/>
          <w:b/>
          <w:sz w:val="22"/>
          <w:szCs w:val="22"/>
        </w:rPr>
        <w:t xml:space="preserve"> </w:t>
      </w:r>
      <w:r w:rsidR="00F05E72" w:rsidRPr="00071AA6">
        <w:rPr>
          <w:rFonts w:asciiTheme="minorHAnsi" w:hAnsiTheme="minorHAnsi" w:cstheme="minorHAnsi"/>
          <w:b/>
          <w:sz w:val="22"/>
          <w:szCs w:val="22"/>
        </w:rPr>
        <w:t>10</w:t>
      </w:r>
    </w:p>
    <w:p w14:paraId="0EC424C7" w14:textId="527D3977" w:rsidR="00A962A7" w:rsidRPr="00071AA6" w:rsidRDefault="006A6054" w:rsidP="00A962A7">
      <w:pPr>
        <w:jc w:val="center"/>
        <w:rPr>
          <w:rFonts w:asciiTheme="minorHAnsi" w:hAnsiTheme="minorHAnsi" w:cstheme="minorHAnsi"/>
          <w:b/>
          <w:sz w:val="22"/>
          <w:szCs w:val="22"/>
        </w:rPr>
      </w:pPr>
      <w:r w:rsidRPr="00071AA6">
        <w:rPr>
          <w:rFonts w:asciiTheme="minorHAnsi" w:hAnsiTheme="minorHAnsi" w:cstheme="minorHAnsi"/>
          <w:b/>
          <w:sz w:val="22"/>
          <w:szCs w:val="22"/>
        </w:rPr>
        <w:t>RĘKOJMIA</w:t>
      </w:r>
      <w:r w:rsidR="00472B71" w:rsidRPr="00071AA6">
        <w:rPr>
          <w:rFonts w:asciiTheme="minorHAnsi" w:hAnsiTheme="minorHAnsi" w:cstheme="minorHAnsi"/>
          <w:b/>
          <w:sz w:val="22"/>
          <w:szCs w:val="22"/>
        </w:rPr>
        <w:t xml:space="preserve"> </w:t>
      </w:r>
    </w:p>
    <w:p w14:paraId="0650B166" w14:textId="0C360BF8" w:rsidR="00472B71" w:rsidRPr="00071AA6" w:rsidRDefault="00472B71" w:rsidP="00925FAC">
      <w:pPr>
        <w:pStyle w:val="Akapitzlist"/>
        <w:numPr>
          <w:ilvl w:val="0"/>
          <w:numId w:val="40"/>
        </w:numPr>
        <w:tabs>
          <w:tab w:val="left" w:pos="426"/>
        </w:tabs>
        <w:suppressAutoHyphens w:val="0"/>
        <w:ind w:left="0" w:firstLine="0"/>
        <w:jc w:val="both"/>
        <w:rPr>
          <w:rFonts w:asciiTheme="minorHAnsi" w:hAnsiTheme="minorHAnsi" w:cstheme="minorHAnsi"/>
          <w:b/>
          <w:sz w:val="22"/>
          <w:szCs w:val="22"/>
        </w:rPr>
      </w:pPr>
      <w:r w:rsidRPr="00071AA6">
        <w:rPr>
          <w:rFonts w:asciiTheme="minorHAnsi" w:hAnsiTheme="minorHAnsi" w:cstheme="minorHAnsi"/>
          <w:b/>
          <w:sz w:val="22"/>
          <w:szCs w:val="22"/>
        </w:rPr>
        <w:t>Rękojmia</w:t>
      </w:r>
    </w:p>
    <w:p w14:paraId="40130998" w14:textId="309EF267" w:rsidR="00A962A7" w:rsidRPr="00071AA6" w:rsidRDefault="00A962A7" w:rsidP="00925FAC">
      <w:pPr>
        <w:pStyle w:val="Akapitzlist"/>
        <w:numPr>
          <w:ilvl w:val="1"/>
          <w:numId w:val="40"/>
        </w:numPr>
        <w:tabs>
          <w:tab w:val="left" w:pos="426"/>
        </w:tabs>
        <w:suppressAutoHyphens w:val="0"/>
        <w:jc w:val="both"/>
        <w:rPr>
          <w:rFonts w:asciiTheme="minorHAnsi" w:hAnsiTheme="minorHAnsi" w:cstheme="minorHAnsi"/>
          <w:bCs/>
          <w:sz w:val="22"/>
          <w:szCs w:val="22"/>
        </w:rPr>
      </w:pPr>
      <w:r w:rsidRPr="00071AA6">
        <w:rPr>
          <w:rFonts w:asciiTheme="minorHAnsi" w:hAnsiTheme="minorHAnsi" w:cstheme="minorHAnsi"/>
          <w:bCs/>
          <w:sz w:val="22"/>
          <w:szCs w:val="22"/>
        </w:rPr>
        <w:t xml:space="preserve">Wykonawca odpowiada z tytułu </w:t>
      </w:r>
      <w:r w:rsidRPr="00071AA6">
        <w:rPr>
          <w:rFonts w:asciiTheme="minorHAnsi" w:hAnsiTheme="minorHAnsi" w:cstheme="minorHAnsi"/>
          <w:b/>
          <w:sz w:val="22"/>
          <w:szCs w:val="22"/>
        </w:rPr>
        <w:t>rękojmi za wady</w:t>
      </w:r>
      <w:r w:rsidRPr="00071AA6">
        <w:rPr>
          <w:rFonts w:asciiTheme="minorHAnsi" w:hAnsiTheme="minorHAnsi" w:cstheme="minorHAnsi"/>
          <w:bCs/>
          <w:sz w:val="22"/>
          <w:szCs w:val="22"/>
        </w:rPr>
        <w:t xml:space="preserve"> przedmiotu umowy, które ujawnią </w:t>
      </w:r>
      <w:r w:rsidRPr="00071AA6">
        <w:rPr>
          <w:rFonts w:asciiTheme="minorHAnsi" w:hAnsiTheme="minorHAnsi" w:cstheme="minorHAnsi"/>
          <w:bCs/>
          <w:sz w:val="22"/>
          <w:szCs w:val="22"/>
        </w:rPr>
        <w:br/>
        <w:t xml:space="preserve">się w terminie </w:t>
      </w:r>
      <w:r w:rsidRPr="00071AA6">
        <w:rPr>
          <w:rFonts w:asciiTheme="minorHAnsi" w:hAnsiTheme="minorHAnsi" w:cstheme="minorHAnsi"/>
          <w:b/>
          <w:sz w:val="22"/>
          <w:szCs w:val="22"/>
        </w:rPr>
        <w:t>36 miesięcy</w:t>
      </w:r>
      <w:r w:rsidRPr="00071AA6">
        <w:rPr>
          <w:rFonts w:asciiTheme="minorHAnsi" w:hAnsiTheme="minorHAnsi" w:cstheme="minorHAnsi"/>
          <w:bCs/>
          <w:sz w:val="22"/>
          <w:szCs w:val="22"/>
        </w:rPr>
        <w:t xml:space="preserve"> liczonych od dnia zakończenia realizacji przedmiotu umowy potwierdzonego odbiorem końcowym.</w:t>
      </w:r>
    </w:p>
    <w:p w14:paraId="5369AB89" w14:textId="16E8E09A" w:rsidR="00A962A7" w:rsidRPr="00071AA6" w:rsidRDefault="00A962A7" w:rsidP="00925FAC">
      <w:pPr>
        <w:pStyle w:val="Akapitzlist"/>
        <w:numPr>
          <w:ilvl w:val="1"/>
          <w:numId w:val="40"/>
        </w:numPr>
        <w:tabs>
          <w:tab w:val="left" w:pos="426"/>
        </w:tabs>
        <w:suppressAutoHyphens w:val="0"/>
        <w:jc w:val="both"/>
        <w:rPr>
          <w:rFonts w:asciiTheme="minorHAnsi" w:hAnsiTheme="minorHAnsi" w:cstheme="minorHAnsi"/>
          <w:bCs/>
          <w:sz w:val="22"/>
          <w:szCs w:val="22"/>
        </w:rPr>
      </w:pPr>
      <w:r w:rsidRPr="00071AA6">
        <w:rPr>
          <w:rFonts w:asciiTheme="minorHAnsi" w:hAnsiTheme="minorHAnsi" w:cstheme="minorHAnsi"/>
          <w:bCs/>
          <w:sz w:val="22"/>
          <w:szCs w:val="22"/>
        </w:rPr>
        <w:t xml:space="preserve">W razie stwierdzenia wad przedmiotu umowy lub jego części Zamawiający może żądać </w:t>
      </w:r>
      <w:r w:rsidR="002449DE" w:rsidRPr="00071AA6">
        <w:rPr>
          <w:rFonts w:asciiTheme="minorHAnsi" w:hAnsiTheme="minorHAnsi" w:cstheme="minorHAnsi"/>
          <w:bCs/>
          <w:sz w:val="22"/>
          <w:szCs w:val="22"/>
        </w:rPr>
        <w:br/>
      </w:r>
      <w:r w:rsidRPr="00071AA6">
        <w:rPr>
          <w:rFonts w:asciiTheme="minorHAnsi" w:hAnsiTheme="minorHAnsi" w:cstheme="minorHAnsi"/>
          <w:bCs/>
          <w:sz w:val="22"/>
          <w:szCs w:val="22"/>
        </w:rPr>
        <w:t xml:space="preserve">ich usunięcia w wyznaczonym stosownym terminie, nie dłuższym niż 14 dni. W przypadku konieczności wykonania robót specjalistycznych przez Wykonawcę termin może zostać wydłużony do 30 dni. </w:t>
      </w:r>
    </w:p>
    <w:p w14:paraId="27F3B85F" w14:textId="77777777" w:rsidR="00DF7E13" w:rsidRPr="00071AA6" w:rsidRDefault="00DF7E13" w:rsidP="00A962A7">
      <w:pPr>
        <w:widowControl/>
        <w:tabs>
          <w:tab w:val="left" w:pos="284"/>
        </w:tabs>
        <w:suppressAutoHyphens w:val="0"/>
        <w:jc w:val="both"/>
        <w:rPr>
          <w:rFonts w:asciiTheme="minorHAnsi" w:eastAsia="Calibri" w:hAnsiTheme="minorHAnsi" w:cstheme="minorHAnsi"/>
          <w:sz w:val="22"/>
          <w:szCs w:val="22"/>
          <w:lang w:eastAsia="en-US"/>
        </w:rPr>
      </w:pPr>
    </w:p>
    <w:p w14:paraId="047D19E8" w14:textId="2895D52D" w:rsidR="0027215D" w:rsidRPr="00071AA6" w:rsidRDefault="0027215D" w:rsidP="004D5AC6">
      <w:pPr>
        <w:jc w:val="center"/>
        <w:rPr>
          <w:rFonts w:asciiTheme="minorHAnsi" w:hAnsiTheme="minorHAnsi" w:cstheme="minorHAnsi"/>
          <w:b/>
          <w:iCs/>
          <w:sz w:val="22"/>
          <w:szCs w:val="22"/>
        </w:rPr>
      </w:pPr>
      <w:r w:rsidRPr="00071AA6">
        <w:rPr>
          <w:rFonts w:asciiTheme="minorHAnsi" w:hAnsiTheme="minorHAnsi" w:cstheme="minorHAnsi"/>
          <w:b/>
          <w:iCs/>
          <w:sz w:val="22"/>
          <w:szCs w:val="22"/>
        </w:rPr>
        <w:t>§ 1</w:t>
      </w:r>
      <w:r w:rsidR="00F05E72" w:rsidRPr="00071AA6">
        <w:rPr>
          <w:rFonts w:asciiTheme="minorHAnsi" w:hAnsiTheme="minorHAnsi" w:cstheme="minorHAnsi"/>
          <w:b/>
          <w:iCs/>
          <w:sz w:val="22"/>
          <w:szCs w:val="22"/>
        </w:rPr>
        <w:t>1</w:t>
      </w:r>
    </w:p>
    <w:p w14:paraId="4E578497" w14:textId="77777777" w:rsidR="00191ED1" w:rsidRPr="00071AA6" w:rsidRDefault="00191ED1" w:rsidP="004D5AC6">
      <w:pPr>
        <w:jc w:val="center"/>
        <w:rPr>
          <w:rFonts w:asciiTheme="minorHAnsi" w:eastAsia="Calibri" w:hAnsiTheme="minorHAnsi" w:cstheme="minorHAnsi"/>
          <w:sz w:val="22"/>
          <w:szCs w:val="22"/>
          <w:lang w:eastAsia="en-US"/>
        </w:rPr>
      </w:pPr>
      <w:r w:rsidRPr="00071AA6">
        <w:rPr>
          <w:rFonts w:asciiTheme="minorHAnsi" w:eastAsia="Calibri" w:hAnsiTheme="minorHAnsi" w:cstheme="minorHAnsi"/>
          <w:b/>
          <w:sz w:val="22"/>
          <w:szCs w:val="22"/>
          <w:lang w:eastAsia="en-US"/>
        </w:rPr>
        <w:t>NADZÓR PRZYRODNICZY NAD REALIZOWANYMI PRACAMI</w:t>
      </w:r>
    </w:p>
    <w:p w14:paraId="0E866E40" w14:textId="609C70AB" w:rsidR="00191ED1" w:rsidRPr="00071AA6" w:rsidRDefault="00191ED1" w:rsidP="00925FAC">
      <w:pPr>
        <w:numPr>
          <w:ilvl w:val="0"/>
          <w:numId w:val="27"/>
        </w:numPr>
        <w:ind w:left="284" w:hanging="284"/>
        <w:jc w:val="both"/>
        <w:rPr>
          <w:rFonts w:asciiTheme="minorHAnsi" w:eastAsia="Calibri" w:hAnsiTheme="minorHAnsi" w:cstheme="minorHAnsi"/>
          <w:sz w:val="22"/>
          <w:szCs w:val="22"/>
          <w:lang w:eastAsia="en-US"/>
        </w:rPr>
      </w:pPr>
      <w:bookmarkStart w:id="3" w:name="_Hlk72409240"/>
      <w:r w:rsidRPr="00071AA6">
        <w:rPr>
          <w:rFonts w:asciiTheme="minorHAnsi" w:eastAsia="Calibri" w:hAnsiTheme="minorHAnsi" w:cstheme="minorHAnsi"/>
          <w:sz w:val="22"/>
          <w:szCs w:val="22"/>
          <w:lang w:eastAsia="en-US"/>
        </w:rPr>
        <w:t xml:space="preserve">Wykonawca zobowiązany jest do zapewnienia nadzoru przyrodniczego nad wykonaniem robót, </w:t>
      </w:r>
      <w:r w:rsidR="00771BFE" w:rsidRPr="00071AA6">
        <w:rPr>
          <w:rFonts w:asciiTheme="minorHAnsi" w:eastAsia="Calibri" w:hAnsiTheme="minorHAnsi" w:cstheme="minorHAnsi"/>
          <w:sz w:val="22"/>
          <w:szCs w:val="22"/>
          <w:lang w:eastAsia="en-US"/>
        </w:rPr>
        <w:br/>
      </w:r>
      <w:r w:rsidRPr="00071AA6">
        <w:rPr>
          <w:rFonts w:asciiTheme="minorHAnsi" w:eastAsia="Calibri" w:hAnsiTheme="minorHAnsi" w:cstheme="minorHAnsi"/>
          <w:sz w:val="22"/>
          <w:szCs w:val="22"/>
          <w:lang w:eastAsia="en-US"/>
        </w:rPr>
        <w:t xml:space="preserve">na czas wykonywania zaplanowanych prac zgodnie z wydanym zawiadomieniem RDOŚ o braku sprzeciwu wobec zamiaru wykonywania działań objętych zgłoszeniem oraz zgodnie </w:t>
      </w:r>
      <w:r w:rsidRPr="00071AA6">
        <w:rPr>
          <w:rFonts w:asciiTheme="minorHAnsi" w:eastAsia="Calibri" w:hAnsiTheme="minorHAnsi" w:cstheme="minorHAnsi"/>
          <w:sz w:val="22"/>
          <w:szCs w:val="22"/>
          <w:lang w:eastAsia="en-US"/>
        </w:rPr>
        <w:br/>
        <w:t>z warunkami prowadzenia robót, lub z decyzjami derogacyjnymi.</w:t>
      </w:r>
    </w:p>
    <w:p w14:paraId="5640351C" w14:textId="77777777" w:rsidR="00191ED1" w:rsidRPr="00071AA6" w:rsidRDefault="00191ED1" w:rsidP="00925FAC">
      <w:pPr>
        <w:numPr>
          <w:ilvl w:val="0"/>
          <w:numId w:val="27"/>
        </w:numPr>
        <w:ind w:left="284" w:hanging="284"/>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W ramach nadzoru przyrodniczego Wykonawca zobowiązany jest do zapewnienia udziału specjalisty lub specjalistów ds. nadzoru przyrodniczego w zakresie:</w:t>
      </w:r>
    </w:p>
    <w:p w14:paraId="78426549" w14:textId="77777777" w:rsidR="00191ED1" w:rsidRPr="00071AA6" w:rsidRDefault="00191ED1" w:rsidP="00925FAC">
      <w:pPr>
        <w:numPr>
          <w:ilvl w:val="0"/>
          <w:numId w:val="28"/>
        </w:numPr>
        <w:ind w:left="567" w:hanging="283"/>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 xml:space="preserve"> Wyjaśniania ewentualnych wątpliwości powstałych podczas realizacji robót dotyczących ochrony przyrody.</w:t>
      </w:r>
    </w:p>
    <w:p w14:paraId="263493DD" w14:textId="77777777" w:rsidR="00191ED1" w:rsidRPr="00071AA6" w:rsidRDefault="00191ED1" w:rsidP="00925FAC">
      <w:pPr>
        <w:numPr>
          <w:ilvl w:val="0"/>
          <w:numId w:val="28"/>
        </w:numPr>
        <w:ind w:left="567" w:hanging="283"/>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Bezzwłocznego reagowania w przypadku stwierdzenia obserwowanego lub wysoce prawdopodobnego negatywnego wpływu prac na gatunki i siedliska podlegające ochronie.</w:t>
      </w:r>
    </w:p>
    <w:p w14:paraId="4A193FF4" w14:textId="77777777" w:rsidR="00191ED1" w:rsidRPr="00071AA6" w:rsidRDefault="00191ED1" w:rsidP="00925FAC">
      <w:pPr>
        <w:numPr>
          <w:ilvl w:val="0"/>
          <w:numId w:val="28"/>
        </w:numPr>
        <w:ind w:left="567" w:hanging="283"/>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Wskazywania konieczności i sposobów wykonywania działań minimalizujących straty w środowisku przyrodniczym wynikające z działań Wykonawcy.</w:t>
      </w:r>
    </w:p>
    <w:p w14:paraId="45B75619" w14:textId="77777777" w:rsidR="00191ED1" w:rsidRPr="00071AA6" w:rsidRDefault="00191ED1" w:rsidP="00925FAC">
      <w:pPr>
        <w:numPr>
          <w:ilvl w:val="0"/>
          <w:numId w:val="28"/>
        </w:numPr>
        <w:ind w:left="567" w:hanging="283"/>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 xml:space="preserve">Udziału w spotkaniach dotyczących kwestii ochrony środowiska związanymi z inwestycją </w:t>
      </w:r>
      <w:r w:rsidRPr="00071AA6">
        <w:rPr>
          <w:rFonts w:asciiTheme="minorHAnsi" w:eastAsia="Calibri" w:hAnsiTheme="minorHAnsi" w:cstheme="minorHAnsi"/>
          <w:sz w:val="22"/>
          <w:szCs w:val="22"/>
          <w:lang w:eastAsia="en-US"/>
        </w:rPr>
        <w:br/>
        <w:t>(np. z organizacjami pozarządowymi, przedstawicielami społeczeństwa).</w:t>
      </w:r>
    </w:p>
    <w:p w14:paraId="256ECA7C" w14:textId="67638108" w:rsidR="00191ED1" w:rsidRPr="00071AA6" w:rsidRDefault="00BB345F" w:rsidP="00925FAC">
      <w:pPr>
        <w:numPr>
          <w:ilvl w:val="0"/>
          <w:numId w:val="28"/>
        </w:numPr>
        <w:ind w:left="567" w:hanging="283"/>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w:t>
      </w:r>
      <w:r w:rsidR="00191ED1" w:rsidRPr="00071AA6">
        <w:rPr>
          <w:rFonts w:asciiTheme="minorHAnsi" w:eastAsia="Calibri" w:hAnsiTheme="minorHAnsi" w:cstheme="minorHAnsi"/>
          <w:sz w:val="22"/>
          <w:szCs w:val="22"/>
          <w:lang w:eastAsia="en-US"/>
        </w:rPr>
        <w:t xml:space="preserve">becności w miejscu realizacji robót, w zależności od potrzeb, jednak nie rzadziej niż 1 raz </w:t>
      </w:r>
      <w:r w:rsidR="00191ED1" w:rsidRPr="00071AA6">
        <w:rPr>
          <w:rFonts w:asciiTheme="minorHAnsi" w:eastAsia="Calibri" w:hAnsiTheme="minorHAnsi" w:cstheme="minorHAnsi"/>
          <w:sz w:val="22"/>
          <w:szCs w:val="22"/>
          <w:lang w:eastAsia="en-US"/>
        </w:rPr>
        <w:br/>
        <w:t xml:space="preserve">w tygodniu, a w trakcie prowadzenia robót w korycie rzeki podczas prac powodujących mętnienie wody, podczas przemieszczania i płoszenia zwierząt w celu usunięcia </w:t>
      </w:r>
      <w:r w:rsidR="00C1270A" w:rsidRPr="00071AA6">
        <w:rPr>
          <w:rFonts w:asciiTheme="minorHAnsi" w:eastAsia="Calibri" w:hAnsiTheme="minorHAnsi" w:cstheme="minorHAnsi"/>
          <w:sz w:val="22"/>
          <w:szCs w:val="22"/>
          <w:lang w:eastAsia="en-US"/>
        </w:rPr>
        <w:br/>
      </w:r>
      <w:r w:rsidR="00191ED1" w:rsidRPr="00071AA6">
        <w:rPr>
          <w:rFonts w:asciiTheme="minorHAnsi" w:eastAsia="Calibri" w:hAnsiTheme="minorHAnsi" w:cstheme="minorHAnsi"/>
          <w:sz w:val="22"/>
          <w:szCs w:val="22"/>
          <w:lang w:eastAsia="en-US"/>
        </w:rPr>
        <w:lastRenderedPageBreak/>
        <w:t xml:space="preserve">ich z terenu prowadzonych robót oraz innych czynności wymagających obecności odpowiedniego specjalisty lub specjalistów (Inspektorów wspierających), zobowiązany jest </w:t>
      </w:r>
      <w:r w:rsidR="00771BFE" w:rsidRPr="00071AA6">
        <w:rPr>
          <w:rFonts w:asciiTheme="minorHAnsi" w:eastAsia="Calibri" w:hAnsiTheme="minorHAnsi" w:cstheme="minorHAnsi"/>
          <w:sz w:val="22"/>
          <w:szCs w:val="22"/>
          <w:lang w:eastAsia="en-US"/>
        </w:rPr>
        <w:br/>
      </w:r>
      <w:r w:rsidR="00191ED1" w:rsidRPr="00071AA6">
        <w:rPr>
          <w:rFonts w:asciiTheme="minorHAnsi" w:eastAsia="Calibri" w:hAnsiTheme="minorHAnsi" w:cstheme="minorHAnsi"/>
          <w:sz w:val="22"/>
          <w:szCs w:val="22"/>
          <w:lang w:eastAsia="en-US"/>
        </w:rPr>
        <w:t>do zapewnienia ich obecności na terenie prowadzonych robót w zależności od potrzeb.</w:t>
      </w:r>
    </w:p>
    <w:p w14:paraId="265AC2E0" w14:textId="1ED90A20" w:rsidR="00191ED1" w:rsidRPr="00071AA6" w:rsidRDefault="00191ED1" w:rsidP="00925FAC">
      <w:pPr>
        <w:numPr>
          <w:ilvl w:val="0"/>
          <w:numId w:val="28"/>
        </w:numPr>
        <w:ind w:left="567" w:hanging="283"/>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 xml:space="preserve">Prowadzenia oględzin terenu pod kątem występowania stanowisk, siedlisk roślin </w:t>
      </w:r>
      <w:r w:rsidR="00C1270A" w:rsidRPr="00071AA6">
        <w:rPr>
          <w:rFonts w:asciiTheme="minorHAnsi" w:eastAsia="Calibri" w:hAnsiTheme="minorHAnsi" w:cstheme="minorHAnsi"/>
          <w:sz w:val="22"/>
          <w:szCs w:val="22"/>
          <w:lang w:eastAsia="en-US"/>
        </w:rPr>
        <w:br/>
      </w:r>
      <w:r w:rsidRPr="00071AA6">
        <w:rPr>
          <w:rFonts w:asciiTheme="minorHAnsi" w:eastAsia="Calibri" w:hAnsiTheme="minorHAnsi" w:cstheme="minorHAnsi"/>
          <w:sz w:val="22"/>
          <w:szCs w:val="22"/>
          <w:lang w:eastAsia="en-US"/>
        </w:rPr>
        <w:t xml:space="preserve">lub zwierząt, miejsc rozmnażania albo czasowego przebywania gatunków chronionych roślin </w:t>
      </w:r>
      <w:r w:rsidR="00771BFE" w:rsidRPr="00071AA6">
        <w:rPr>
          <w:rFonts w:asciiTheme="minorHAnsi" w:eastAsia="Calibri" w:hAnsiTheme="minorHAnsi" w:cstheme="minorHAnsi"/>
          <w:sz w:val="22"/>
          <w:szCs w:val="22"/>
          <w:lang w:eastAsia="en-US"/>
        </w:rPr>
        <w:br/>
      </w:r>
      <w:r w:rsidRPr="00071AA6">
        <w:rPr>
          <w:rFonts w:asciiTheme="minorHAnsi" w:eastAsia="Calibri" w:hAnsiTheme="minorHAnsi" w:cstheme="minorHAnsi"/>
          <w:sz w:val="22"/>
          <w:szCs w:val="22"/>
          <w:lang w:eastAsia="en-US"/>
        </w:rPr>
        <w:t>lub zwierząt w granicach terenu objętego pracami utrzymaniowymi/terenem usuwania szkód popowodziowych. Oględziny muszą poprzedzać wykonanie prac utrzymaniowych/ usuwania szkód popowodziowych.</w:t>
      </w:r>
    </w:p>
    <w:p w14:paraId="02F2DE53" w14:textId="076635EF" w:rsidR="00191ED1" w:rsidRPr="00071AA6" w:rsidRDefault="00191ED1" w:rsidP="00925FAC">
      <w:pPr>
        <w:numPr>
          <w:ilvl w:val="0"/>
          <w:numId w:val="28"/>
        </w:numPr>
        <w:ind w:left="567" w:hanging="283"/>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 xml:space="preserve">Potwierdzenia braku przeciwwskazań do wykonania prac objętych umową w formie pisemnej </w:t>
      </w:r>
      <w:r w:rsidR="00771BFE" w:rsidRPr="00071AA6">
        <w:rPr>
          <w:rFonts w:asciiTheme="minorHAnsi" w:eastAsia="Calibri" w:hAnsiTheme="minorHAnsi" w:cstheme="minorHAnsi"/>
          <w:sz w:val="22"/>
          <w:szCs w:val="22"/>
          <w:lang w:eastAsia="en-US"/>
        </w:rPr>
        <w:br/>
      </w:r>
      <w:r w:rsidRPr="00071AA6">
        <w:rPr>
          <w:rFonts w:asciiTheme="minorHAnsi" w:eastAsia="Calibri" w:hAnsiTheme="minorHAnsi" w:cstheme="minorHAnsi"/>
          <w:sz w:val="22"/>
          <w:szCs w:val="22"/>
          <w:lang w:eastAsia="en-US"/>
        </w:rPr>
        <w:t>w karcie nadzoru przyrodniczego bądź dzienniku realizacji zadania utrzymaniowego, przed każdorazowym rozpoczęciem ww. prac lub kontynuacji prac wstrzymanych.</w:t>
      </w:r>
    </w:p>
    <w:p w14:paraId="3A47CC8D" w14:textId="77777777" w:rsidR="00191ED1" w:rsidRPr="00071AA6" w:rsidRDefault="00191ED1" w:rsidP="00925FAC">
      <w:pPr>
        <w:numPr>
          <w:ilvl w:val="0"/>
          <w:numId w:val="28"/>
        </w:numPr>
        <w:ind w:left="567" w:hanging="283"/>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 xml:space="preserve">Niezwłocznego poinformowania Zamawiającego o przypadku stwierdzenia na danym obszarze gatunków roślin, zwierząt objętych ścisłą lub częściową ochroną gatunkową, jednocześnie oznaczenia w terenie miejsca ich występowania w sposób widoczny i trwały, a także sporządzenia dokumentacji fotograficznej wraz z zaznaczeniem współrzędnych miejsca, </w:t>
      </w:r>
      <w:r w:rsidRPr="00071AA6">
        <w:rPr>
          <w:rFonts w:asciiTheme="minorHAnsi" w:eastAsia="Calibri" w:hAnsiTheme="minorHAnsi" w:cstheme="minorHAnsi"/>
          <w:sz w:val="22"/>
          <w:szCs w:val="22"/>
          <w:lang w:eastAsia="en-US"/>
        </w:rPr>
        <w:br/>
        <w:t>w którym stwierdzono ich występowanie.</w:t>
      </w:r>
    </w:p>
    <w:p w14:paraId="6F7F121E" w14:textId="1DF03EE9" w:rsidR="00191ED1" w:rsidRPr="00071AA6" w:rsidRDefault="00191ED1" w:rsidP="00925FAC">
      <w:pPr>
        <w:numPr>
          <w:ilvl w:val="0"/>
          <w:numId w:val="28"/>
        </w:numPr>
        <w:ind w:left="567" w:hanging="283"/>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 xml:space="preserve">Do natychmiastowego zaproponowania w formie pisemnej działań pozwalających </w:t>
      </w:r>
      <w:r w:rsidR="00C1270A" w:rsidRPr="00071AA6">
        <w:rPr>
          <w:rFonts w:asciiTheme="minorHAnsi" w:eastAsia="Calibri" w:hAnsiTheme="minorHAnsi" w:cstheme="minorHAnsi"/>
          <w:sz w:val="22"/>
          <w:szCs w:val="22"/>
          <w:lang w:eastAsia="en-US"/>
        </w:rPr>
        <w:br/>
      </w:r>
      <w:r w:rsidRPr="00071AA6">
        <w:rPr>
          <w:rFonts w:asciiTheme="minorHAnsi" w:eastAsia="Calibri" w:hAnsiTheme="minorHAnsi" w:cstheme="minorHAnsi"/>
          <w:sz w:val="22"/>
          <w:szCs w:val="22"/>
          <w:lang w:eastAsia="en-US"/>
        </w:rPr>
        <w:t xml:space="preserve">na skuteczne wyeliminowanie zagrożeń oraz nadzoru nad wykonaniem zaproponowanych działań w przypadku stwierdzenia zagrożeń dla znajdujących się w zasięgu oddziaływania inwestycji siedlisk przyrodniczych, gatunków zwierząt wodnych, tj. bezkręgowców </w:t>
      </w:r>
      <w:r w:rsidR="00C1270A" w:rsidRPr="00071AA6">
        <w:rPr>
          <w:rFonts w:asciiTheme="minorHAnsi" w:eastAsia="Calibri" w:hAnsiTheme="minorHAnsi" w:cstheme="minorHAnsi"/>
          <w:sz w:val="22"/>
          <w:szCs w:val="22"/>
          <w:lang w:eastAsia="en-US"/>
        </w:rPr>
        <w:br/>
      </w:r>
      <w:r w:rsidRPr="00071AA6">
        <w:rPr>
          <w:rFonts w:asciiTheme="minorHAnsi" w:eastAsia="Calibri" w:hAnsiTheme="minorHAnsi" w:cstheme="minorHAnsi"/>
          <w:sz w:val="22"/>
          <w:szCs w:val="22"/>
          <w:lang w:eastAsia="en-US"/>
        </w:rPr>
        <w:t xml:space="preserve">i ichtiofauny, gatunków zwierząt terenów zalewowych (płazów, gadów, ptaków i ssaków). </w:t>
      </w:r>
    </w:p>
    <w:p w14:paraId="78E6F205" w14:textId="24AA2B9D" w:rsidR="00191ED1" w:rsidRPr="00071AA6" w:rsidRDefault="00191ED1" w:rsidP="00925FAC">
      <w:pPr>
        <w:numPr>
          <w:ilvl w:val="0"/>
          <w:numId w:val="28"/>
        </w:numPr>
        <w:ind w:left="567" w:hanging="283"/>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 xml:space="preserve">Zaproponowania w razie potrzeby działań ochronnych, zapobiegających potencjalnym negatywnym skutkom prowadzonych prac oraz prowadzenia kontroli ich realizacji </w:t>
      </w:r>
      <w:r w:rsidR="00C1270A" w:rsidRPr="00071AA6">
        <w:rPr>
          <w:rFonts w:asciiTheme="minorHAnsi" w:eastAsia="Calibri" w:hAnsiTheme="minorHAnsi" w:cstheme="minorHAnsi"/>
          <w:sz w:val="22"/>
          <w:szCs w:val="22"/>
          <w:lang w:eastAsia="en-US"/>
        </w:rPr>
        <w:br/>
      </w:r>
      <w:r w:rsidRPr="00071AA6">
        <w:rPr>
          <w:rFonts w:asciiTheme="minorHAnsi" w:eastAsia="Calibri" w:hAnsiTheme="minorHAnsi" w:cstheme="minorHAnsi"/>
          <w:sz w:val="22"/>
          <w:szCs w:val="22"/>
          <w:lang w:eastAsia="en-US"/>
        </w:rPr>
        <w:t>lub (jeżeli zajdzie taka konieczność) zalecenia wstrzymania prac do momentu uzgodnienia dalszego postępowania z Regionalną Dyrekcją Ochrony Środowiska.</w:t>
      </w:r>
    </w:p>
    <w:p w14:paraId="4EDFA406" w14:textId="772FD029" w:rsidR="00191ED1" w:rsidRPr="00071AA6" w:rsidRDefault="00191ED1" w:rsidP="00925FAC">
      <w:pPr>
        <w:numPr>
          <w:ilvl w:val="0"/>
          <w:numId w:val="28"/>
        </w:numPr>
        <w:ind w:left="567" w:hanging="283"/>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 xml:space="preserve">Prowadzenia sprawozdania z pełnionego nadzoru przyrodniczego, sporządzonego </w:t>
      </w:r>
      <w:r w:rsidR="00C1270A" w:rsidRPr="00071AA6">
        <w:rPr>
          <w:rFonts w:asciiTheme="minorHAnsi" w:eastAsia="Calibri" w:hAnsiTheme="minorHAnsi" w:cstheme="minorHAnsi"/>
          <w:sz w:val="22"/>
          <w:szCs w:val="22"/>
          <w:lang w:eastAsia="en-US"/>
        </w:rPr>
        <w:br/>
      </w:r>
      <w:r w:rsidRPr="00071AA6">
        <w:rPr>
          <w:rFonts w:asciiTheme="minorHAnsi" w:eastAsia="Calibri" w:hAnsiTheme="minorHAnsi" w:cstheme="minorHAnsi"/>
          <w:sz w:val="22"/>
          <w:szCs w:val="22"/>
          <w:lang w:eastAsia="en-US"/>
        </w:rPr>
        <w:t xml:space="preserve">w formie kart nadzoru przyrodniczego bądź wpisów w dzienniku realizacji zadania utrzymaniowego zawierających opis aktualnie zinwentaryzowanych gatunków chronionych, zalecenia i podjęte działania mające na celu aktywną ochronę gatunków chronionych roślin </w:t>
      </w:r>
      <w:r w:rsidR="00771BFE" w:rsidRPr="00071AA6">
        <w:rPr>
          <w:rFonts w:asciiTheme="minorHAnsi" w:eastAsia="Calibri" w:hAnsiTheme="minorHAnsi" w:cstheme="minorHAnsi"/>
          <w:sz w:val="22"/>
          <w:szCs w:val="22"/>
          <w:lang w:eastAsia="en-US"/>
        </w:rPr>
        <w:br/>
      </w:r>
      <w:r w:rsidRPr="00071AA6">
        <w:rPr>
          <w:rFonts w:asciiTheme="minorHAnsi" w:eastAsia="Calibri" w:hAnsiTheme="minorHAnsi" w:cstheme="minorHAnsi"/>
          <w:sz w:val="22"/>
          <w:szCs w:val="22"/>
          <w:lang w:eastAsia="en-US"/>
        </w:rPr>
        <w:t xml:space="preserve">i zwierząt w trakcie realizowanych prac wraz z dokumentacją fotograficzną stanowisk gatunków chronionych wykonaną przed rozpoczęciem prac, w trakcie i po ich zakończeniu. </w:t>
      </w:r>
    </w:p>
    <w:p w14:paraId="74A45DE8" w14:textId="77777777" w:rsidR="00191ED1" w:rsidRPr="00071AA6" w:rsidRDefault="00191ED1" w:rsidP="00925FAC">
      <w:pPr>
        <w:numPr>
          <w:ilvl w:val="0"/>
          <w:numId w:val="28"/>
        </w:numPr>
        <w:ind w:left="567" w:hanging="283"/>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 xml:space="preserve">Wykonawca nadzoru przyrodniczego sporządzi karty nadzoru przyrodniczego bądź wpisy </w:t>
      </w:r>
      <w:r w:rsidRPr="00071AA6">
        <w:rPr>
          <w:rFonts w:asciiTheme="minorHAnsi" w:eastAsia="Calibri" w:hAnsiTheme="minorHAnsi" w:cstheme="minorHAnsi"/>
          <w:sz w:val="22"/>
          <w:szCs w:val="22"/>
          <w:lang w:eastAsia="en-US"/>
        </w:rPr>
        <w:br/>
        <w:t>w dzienniku realizacji zadania utrzymaniowego w trakcie realizacji prac, w przypadku stwierdzenia na danym obszarze gatunków roślin, zwierząt objętych ścisłą lub częściową ochroną gatunkową oraz po wykonaniu prac.</w:t>
      </w:r>
    </w:p>
    <w:p w14:paraId="60B3846A" w14:textId="5E36D257" w:rsidR="00191ED1" w:rsidRPr="00071AA6" w:rsidRDefault="00191ED1" w:rsidP="00925FAC">
      <w:pPr>
        <w:numPr>
          <w:ilvl w:val="0"/>
          <w:numId w:val="28"/>
        </w:numPr>
        <w:ind w:left="567" w:hanging="283"/>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Wykonawca nadzoru przyrodniczego sporządzi</w:t>
      </w:r>
      <w:r w:rsidR="00C1270A" w:rsidRPr="00071AA6">
        <w:rPr>
          <w:rFonts w:asciiTheme="minorHAnsi" w:eastAsia="Calibri" w:hAnsiTheme="minorHAnsi" w:cstheme="minorHAnsi"/>
          <w:sz w:val="22"/>
          <w:szCs w:val="22"/>
          <w:lang w:eastAsia="en-US"/>
        </w:rPr>
        <w:t xml:space="preserve"> </w:t>
      </w:r>
      <w:r w:rsidRPr="00071AA6">
        <w:rPr>
          <w:rFonts w:asciiTheme="minorHAnsi" w:eastAsia="Calibri" w:hAnsiTheme="minorHAnsi" w:cstheme="minorHAnsi"/>
          <w:sz w:val="22"/>
          <w:szCs w:val="22"/>
          <w:lang w:eastAsia="en-US"/>
        </w:rPr>
        <w:t>sprawozdanie</w:t>
      </w:r>
      <w:r w:rsidR="00C1270A" w:rsidRPr="00071AA6">
        <w:rPr>
          <w:rFonts w:asciiTheme="minorHAnsi" w:eastAsia="Calibri" w:hAnsiTheme="minorHAnsi" w:cstheme="minorHAnsi"/>
          <w:sz w:val="22"/>
          <w:szCs w:val="22"/>
          <w:lang w:eastAsia="en-US"/>
        </w:rPr>
        <w:t xml:space="preserve"> </w:t>
      </w:r>
      <w:r w:rsidRPr="00071AA6">
        <w:rPr>
          <w:rFonts w:asciiTheme="minorHAnsi" w:eastAsia="Calibri" w:hAnsiTheme="minorHAnsi" w:cstheme="minorHAnsi"/>
          <w:sz w:val="22"/>
          <w:szCs w:val="22"/>
          <w:lang w:eastAsia="en-US"/>
        </w:rPr>
        <w:t>końcowe z</w:t>
      </w:r>
      <w:r w:rsidR="00C1270A" w:rsidRPr="00071AA6">
        <w:rPr>
          <w:rFonts w:asciiTheme="minorHAnsi" w:eastAsia="Calibri" w:hAnsiTheme="minorHAnsi" w:cstheme="minorHAnsi"/>
          <w:sz w:val="22"/>
          <w:szCs w:val="22"/>
          <w:lang w:eastAsia="en-US"/>
        </w:rPr>
        <w:t xml:space="preserve"> </w:t>
      </w:r>
      <w:r w:rsidRPr="00071AA6">
        <w:rPr>
          <w:rFonts w:asciiTheme="minorHAnsi" w:eastAsia="Calibri" w:hAnsiTheme="minorHAnsi" w:cstheme="minorHAnsi"/>
          <w:sz w:val="22"/>
          <w:szCs w:val="22"/>
          <w:lang w:eastAsia="en-US"/>
        </w:rPr>
        <w:t>przeprowadzonego</w:t>
      </w:r>
      <w:r w:rsidR="00C1270A" w:rsidRPr="00071AA6">
        <w:rPr>
          <w:rFonts w:asciiTheme="minorHAnsi" w:eastAsia="Calibri" w:hAnsiTheme="minorHAnsi" w:cstheme="minorHAnsi"/>
          <w:sz w:val="22"/>
          <w:szCs w:val="22"/>
          <w:lang w:eastAsia="en-US"/>
        </w:rPr>
        <w:t xml:space="preserve"> </w:t>
      </w:r>
      <w:r w:rsidRPr="00071AA6">
        <w:rPr>
          <w:rFonts w:asciiTheme="minorHAnsi" w:eastAsia="Calibri" w:hAnsiTheme="minorHAnsi" w:cstheme="minorHAnsi"/>
          <w:sz w:val="22"/>
          <w:szCs w:val="22"/>
          <w:lang w:eastAsia="en-US"/>
        </w:rPr>
        <w:t xml:space="preserve">nadzoru przyrodniczego zawierające wyniki prowadzonych obserwacji, opis działań podjętych   w celu wyeliminowania negatywnego wpływu prowadzonych prac na środowisko przyrodnicze, wnioski z podjętych działań. Sprawozdanie końcowe, zostanie dostarczone do zamawiającego </w:t>
      </w:r>
      <w:r w:rsidR="00771BFE" w:rsidRPr="00071AA6">
        <w:rPr>
          <w:rFonts w:asciiTheme="minorHAnsi" w:eastAsia="Calibri" w:hAnsiTheme="minorHAnsi" w:cstheme="minorHAnsi"/>
          <w:sz w:val="22"/>
          <w:szCs w:val="22"/>
          <w:lang w:eastAsia="en-US"/>
        </w:rPr>
        <w:br/>
      </w:r>
      <w:r w:rsidRPr="00071AA6">
        <w:rPr>
          <w:rFonts w:asciiTheme="minorHAnsi" w:eastAsia="Calibri" w:hAnsiTheme="minorHAnsi" w:cstheme="minorHAnsi"/>
          <w:sz w:val="22"/>
          <w:szCs w:val="22"/>
          <w:lang w:eastAsia="en-US"/>
        </w:rPr>
        <w:t>w formie elektronicznej</w:t>
      </w:r>
      <w:r w:rsidR="00771BFE" w:rsidRPr="00071AA6">
        <w:rPr>
          <w:rFonts w:asciiTheme="minorHAnsi" w:eastAsia="Calibri" w:hAnsiTheme="minorHAnsi" w:cstheme="minorHAnsi"/>
          <w:sz w:val="22"/>
          <w:szCs w:val="22"/>
          <w:lang w:eastAsia="en-US"/>
        </w:rPr>
        <w:t xml:space="preserve"> </w:t>
      </w:r>
      <w:r w:rsidRPr="00071AA6">
        <w:rPr>
          <w:rFonts w:asciiTheme="minorHAnsi" w:eastAsia="Calibri" w:hAnsiTheme="minorHAnsi" w:cstheme="minorHAnsi"/>
          <w:sz w:val="22"/>
          <w:szCs w:val="22"/>
          <w:lang w:eastAsia="en-US"/>
        </w:rPr>
        <w:t>i 1 egzemplarz w formie papierowej, podpisanej przez Wykonawcę sprawozdania niezwłocznie po zakończonym nadzorze – najpóźniej w dniu odbioru robót.</w:t>
      </w:r>
    </w:p>
    <w:p w14:paraId="61EBCF84" w14:textId="78304618" w:rsidR="00191ED1" w:rsidRPr="00071AA6" w:rsidRDefault="00191ED1" w:rsidP="00925FAC">
      <w:pPr>
        <w:numPr>
          <w:ilvl w:val="0"/>
          <w:numId w:val="28"/>
        </w:numPr>
        <w:ind w:left="567" w:hanging="283"/>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 xml:space="preserve">W przypadku konieczności uzyskania decyzji derogacyjnej wykonawca nadzoru przyrodniczego zapewni wykonanie czynności zgodnie z decyzją derogacyjną poprzez odpowiednie osoby </w:t>
      </w:r>
      <w:r w:rsidR="00771BFE" w:rsidRPr="00071AA6">
        <w:rPr>
          <w:rFonts w:asciiTheme="minorHAnsi" w:eastAsia="Calibri" w:hAnsiTheme="minorHAnsi" w:cstheme="minorHAnsi"/>
          <w:sz w:val="22"/>
          <w:szCs w:val="22"/>
          <w:lang w:eastAsia="en-US"/>
        </w:rPr>
        <w:br/>
      </w:r>
      <w:r w:rsidRPr="00071AA6">
        <w:rPr>
          <w:rFonts w:asciiTheme="minorHAnsi" w:eastAsia="Calibri" w:hAnsiTheme="minorHAnsi" w:cstheme="minorHAnsi"/>
          <w:sz w:val="22"/>
          <w:szCs w:val="22"/>
          <w:lang w:eastAsia="en-US"/>
        </w:rPr>
        <w:t>z zakresu specjalistów wspierających, które będą wykonywać czynności np. chwytanie, przenoszenie.</w:t>
      </w:r>
    </w:p>
    <w:p w14:paraId="2E84E235" w14:textId="77777777" w:rsidR="00191ED1" w:rsidRPr="00071AA6" w:rsidRDefault="00191ED1" w:rsidP="00925FAC">
      <w:pPr>
        <w:numPr>
          <w:ilvl w:val="0"/>
          <w:numId w:val="27"/>
        </w:numPr>
        <w:ind w:left="284" w:hanging="284"/>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Wykonawca nawiąże kontakt z Polskim Związkiem Wędkarskim celem ustalenia ewentualnej potrzeby objęcia obserwacją udrażnianego odcinka cieku pod kątem bytowania ryb.</w:t>
      </w:r>
    </w:p>
    <w:p w14:paraId="3AE6CA45" w14:textId="77777777" w:rsidR="00191ED1" w:rsidRPr="00071AA6" w:rsidRDefault="00191ED1" w:rsidP="00925FAC">
      <w:pPr>
        <w:numPr>
          <w:ilvl w:val="0"/>
          <w:numId w:val="27"/>
        </w:numPr>
        <w:ind w:left="284" w:hanging="284"/>
        <w:jc w:val="both"/>
        <w:rPr>
          <w:rFonts w:asciiTheme="minorHAnsi" w:eastAsia="Calibri" w:hAnsiTheme="minorHAnsi" w:cstheme="minorHAnsi"/>
          <w:sz w:val="22"/>
          <w:szCs w:val="22"/>
          <w:lang w:eastAsia="en-US"/>
        </w:rPr>
      </w:pPr>
      <w:r w:rsidRPr="00071AA6">
        <w:rPr>
          <w:rFonts w:asciiTheme="minorHAnsi" w:eastAsia="Calibri" w:hAnsiTheme="minorHAnsi" w:cstheme="minorHAnsi"/>
          <w:sz w:val="22"/>
          <w:szCs w:val="22"/>
          <w:lang w:eastAsia="en-US"/>
        </w:rPr>
        <w:t>Wykonawca zobowiązany jest do zapewnienia dyspozycyjności niezbędnych specjalistów w czasie nie dłuższym niż (24h) od zgłoszenia konieczności interwencji w terenie.</w:t>
      </w:r>
    </w:p>
    <w:bookmarkEnd w:id="3"/>
    <w:p w14:paraId="35BA4C7B" w14:textId="785627D5" w:rsidR="008F201E" w:rsidRPr="00071AA6" w:rsidRDefault="008F201E" w:rsidP="00502642">
      <w:pPr>
        <w:rPr>
          <w:rFonts w:asciiTheme="minorHAnsi" w:hAnsiTheme="minorHAnsi" w:cstheme="minorHAnsi"/>
          <w:b/>
          <w:sz w:val="22"/>
          <w:szCs w:val="22"/>
        </w:rPr>
      </w:pPr>
    </w:p>
    <w:p w14:paraId="02C44B17" w14:textId="77777777" w:rsidR="00502642" w:rsidRPr="00071AA6" w:rsidRDefault="00502642" w:rsidP="00502642">
      <w:pPr>
        <w:jc w:val="center"/>
        <w:rPr>
          <w:rFonts w:asciiTheme="minorHAnsi" w:hAnsiTheme="minorHAnsi" w:cstheme="minorHAnsi"/>
          <w:b/>
          <w:sz w:val="22"/>
          <w:szCs w:val="22"/>
        </w:rPr>
      </w:pPr>
      <w:r w:rsidRPr="00071AA6">
        <w:rPr>
          <w:rFonts w:asciiTheme="minorHAnsi" w:hAnsiTheme="minorHAnsi" w:cstheme="minorHAnsi"/>
          <w:b/>
          <w:sz w:val="22"/>
          <w:szCs w:val="22"/>
        </w:rPr>
        <w:t>§ 12</w:t>
      </w:r>
    </w:p>
    <w:p w14:paraId="3F816F8C" w14:textId="77777777" w:rsidR="00502642" w:rsidRPr="00071AA6" w:rsidRDefault="00502642" w:rsidP="00502642">
      <w:pPr>
        <w:jc w:val="center"/>
        <w:rPr>
          <w:rFonts w:asciiTheme="minorHAnsi" w:hAnsiTheme="minorHAnsi" w:cstheme="minorHAnsi"/>
          <w:b/>
          <w:sz w:val="22"/>
          <w:szCs w:val="22"/>
        </w:rPr>
      </w:pPr>
      <w:r w:rsidRPr="00071AA6">
        <w:rPr>
          <w:rFonts w:asciiTheme="minorHAnsi" w:hAnsiTheme="minorHAnsi" w:cstheme="minorHAnsi"/>
          <w:b/>
          <w:sz w:val="22"/>
          <w:szCs w:val="22"/>
        </w:rPr>
        <w:t>PRAWA AUTORSKIE</w:t>
      </w:r>
    </w:p>
    <w:p w14:paraId="63A11E8F" w14:textId="77777777" w:rsidR="00502642" w:rsidRPr="00071AA6" w:rsidRDefault="00502642" w:rsidP="00925FAC">
      <w:pPr>
        <w:numPr>
          <w:ilvl w:val="0"/>
          <w:numId w:val="21"/>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Wykonawca zobowiązuje się, że w momencie wytworzenia w ramach wykonania niniejszej umowy utworu w rozumieniu ustawy o prawie autorskim i prawach pokrewnych, do wszelkich utworów </w:t>
      </w:r>
      <w:r w:rsidRPr="00071AA6">
        <w:rPr>
          <w:rFonts w:asciiTheme="minorHAnsi" w:hAnsiTheme="minorHAnsi" w:cstheme="minorHAnsi"/>
          <w:sz w:val="22"/>
          <w:szCs w:val="22"/>
        </w:rPr>
        <w:lastRenderedPageBreak/>
        <w:t>przysługiwać mu będą wyłączne i nieograniczone autorskie prawa majątkowe, które nie będą naruszać praw autorskich osób trzecich.</w:t>
      </w:r>
    </w:p>
    <w:p w14:paraId="371E367B" w14:textId="4D63BEA2" w:rsidR="00502642" w:rsidRPr="00071AA6" w:rsidRDefault="00502642" w:rsidP="00925FAC">
      <w:pPr>
        <w:numPr>
          <w:ilvl w:val="0"/>
          <w:numId w:val="21"/>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Wykonawca nie może zbyć praw majątkowych do powstałych w ramach niniejszej umowy utworów, udzielić żadnych licencji na korzystanie z nich ani dokonać żadnych innych czynności, które </w:t>
      </w:r>
      <w:r w:rsidRPr="00071AA6">
        <w:rPr>
          <w:rFonts w:asciiTheme="minorHAnsi" w:hAnsiTheme="minorHAnsi" w:cstheme="minorHAnsi"/>
          <w:sz w:val="22"/>
          <w:szCs w:val="22"/>
        </w:rPr>
        <w:br/>
        <w:t xml:space="preserve">w jakikolwiek sposób ograniczałyby prawo Zamawiającego do korzystania z utworów </w:t>
      </w:r>
      <w:r w:rsidRPr="00071AA6">
        <w:rPr>
          <w:rFonts w:asciiTheme="minorHAnsi" w:hAnsiTheme="minorHAnsi" w:cstheme="minorHAnsi"/>
          <w:sz w:val="22"/>
          <w:szCs w:val="22"/>
        </w:rPr>
        <w:br/>
        <w:t xml:space="preserve">na zasadach określonych w niniejszej umowie. </w:t>
      </w:r>
    </w:p>
    <w:p w14:paraId="1D1CE10E" w14:textId="77777777" w:rsidR="00502642" w:rsidRPr="00071AA6" w:rsidRDefault="00502642" w:rsidP="00925FAC">
      <w:pPr>
        <w:numPr>
          <w:ilvl w:val="0"/>
          <w:numId w:val="21"/>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Z chwilą przyjęcia przez Zamawiającego utworów powstałych w związku z realizacją niniejszej umowy (lub przyjmowanej przez niego części), w ramach wynagrodzenia Wykonawcy, o którym mowa w § 3</w:t>
      </w:r>
      <w:r w:rsidRPr="00071AA6">
        <w:rPr>
          <w:rFonts w:asciiTheme="minorHAnsi" w:hAnsiTheme="minorHAnsi" w:cstheme="minorHAnsi"/>
          <w:b/>
          <w:bCs/>
          <w:sz w:val="22"/>
          <w:szCs w:val="22"/>
        </w:rPr>
        <w:t xml:space="preserve"> </w:t>
      </w:r>
      <w:r w:rsidRPr="00071AA6">
        <w:rPr>
          <w:rFonts w:asciiTheme="minorHAnsi" w:hAnsiTheme="minorHAnsi" w:cstheme="minorHAnsi"/>
          <w:sz w:val="22"/>
          <w:szCs w:val="22"/>
        </w:rPr>
        <w:t xml:space="preserve">Wykonawca przenosi na rzecz Zamawiającego bezwarunkowo, bez dodatkowych opłat, całość autorskich praw majątkowych do wszystkich utworów w rozumieniu ustawy z dnia </w:t>
      </w:r>
      <w:r w:rsidRPr="00071AA6">
        <w:rPr>
          <w:rFonts w:asciiTheme="minorHAnsi" w:hAnsiTheme="minorHAnsi" w:cstheme="minorHAnsi"/>
          <w:sz w:val="22"/>
          <w:szCs w:val="22"/>
        </w:rPr>
        <w:br/>
        <w:t xml:space="preserve">4 lutego 1994 r. o Prawie autorskim i prawach pokrewnych, stworzonych na potrzeby realizacji przedmiotu umowy, lub odpowiednio całość nieograniczonych czasowo i terytorialnie niewyłącznych licencji, niezbędnych do korzystania z przekazanych utworów, w szczególności takich jak: raporty, mapy, wykresy, rysunki, plany, ekspertyzy, itp. i inne dokumenty przekazane Zamawiającemu w wykonaniu niniejszej umowy, zwanych dalej utworami; bez dodatkowych oświadczeń Stron w tym zakresie wraz z wyłącznym prawem do wykonywania i zezwalania </w:t>
      </w:r>
      <w:r w:rsidRPr="00071AA6">
        <w:rPr>
          <w:rFonts w:asciiTheme="minorHAnsi" w:hAnsiTheme="minorHAnsi" w:cstheme="minorHAnsi"/>
          <w:sz w:val="22"/>
          <w:szCs w:val="22"/>
        </w:rPr>
        <w:br/>
        <w:t xml:space="preserve">na wykonywanie zależnych praw autorskich, na polach eksploatacji wskazanych w ust. 4. Równocześnie Wykonawca przenosi na rzecz Zamawiającego własność wszelkich egzemplarzy </w:t>
      </w:r>
      <w:r w:rsidRPr="00071AA6">
        <w:rPr>
          <w:rFonts w:asciiTheme="minorHAnsi" w:hAnsiTheme="minorHAnsi" w:cstheme="minorHAnsi"/>
          <w:sz w:val="22"/>
          <w:szCs w:val="22"/>
        </w:rPr>
        <w:br/>
        <w:t xml:space="preserve">lub nośników, na których utrwalono ww. utwory, które przekaże Zamawiającemu stosownie </w:t>
      </w:r>
      <w:r w:rsidRPr="00071AA6">
        <w:rPr>
          <w:rFonts w:asciiTheme="minorHAnsi" w:hAnsiTheme="minorHAnsi" w:cstheme="minorHAnsi"/>
          <w:sz w:val="22"/>
          <w:szCs w:val="22"/>
        </w:rPr>
        <w:br/>
        <w:t>do postanowień niniejszej umowy.</w:t>
      </w:r>
    </w:p>
    <w:p w14:paraId="77F29DCA" w14:textId="77777777" w:rsidR="00502642" w:rsidRPr="00071AA6" w:rsidRDefault="00502642" w:rsidP="00925FAC">
      <w:pPr>
        <w:numPr>
          <w:ilvl w:val="0"/>
          <w:numId w:val="21"/>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Wykonawca przenosi na Zamawiającego autorskie prawa majątkowe do całości przedmiotu wykonanego w ramach niniejszej umowy, w szczególności do wszelkich opracowanych przez Wykonawcę materiałów oraz jego wersji roboczych, w ramach wynagrodzenia umownego, </w:t>
      </w:r>
      <w:r w:rsidRPr="00071AA6">
        <w:rPr>
          <w:rFonts w:asciiTheme="minorHAnsi" w:hAnsiTheme="minorHAnsi" w:cstheme="minorHAnsi"/>
          <w:sz w:val="22"/>
          <w:szCs w:val="22"/>
        </w:rPr>
        <w:br/>
        <w:t xml:space="preserve">o którym mowa w § 3 niniejszej umowy, z chwilą potwierdzenia wykonania przedmiotu niniejszej umowy, czyli z chwilą podpisania przez Zamawiającego protokołów odbioru przedmiotu umowy, zgodnie z przepisami ustawy z dnia 4 lutego 1994 r. o prawie autorskim i prawach pokrewnych, </w:t>
      </w:r>
      <w:r w:rsidRPr="00071AA6">
        <w:rPr>
          <w:rFonts w:asciiTheme="minorHAnsi" w:hAnsiTheme="minorHAnsi" w:cstheme="minorHAnsi"/>
          <w:sz w:val="22"/>
          <w:szCs w:val="22"/>
        </w:rPr>
        <w:br/>
        <w:t>na następujących polach eksploatacji:</w:t>
      </w:r>
    </w:p>
    <w:p w14:paraId="319C4811" w14:textId="77777777" w:rsidR="00502642" w:rsidRPr="00071AA6" w:rsidRDefault="00502642" w:rsidP="00925FAC">
      <w:pPr>
        <w:numPr>
          <w:ilvl w:val="0"/>
          <w:numId w:val="22"/>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trwałe lub czasowe utrwalanie lub zwielokrotnianie w całości lub w części, jakimikolwiek środkami i w jakiejkolwiek formie; w zakresie, w którym dla wprowadzania, wyświetlania, stosowania, przekazywania i przechowywania przedmiotu umowy niezbędne jest jego zwielokrotnienie dla realizacji funkcji, jakie przedmiot umowy ma spełniać,</w:t>
      </w:r>
    </w:p>
    <w:p w14:paraId="53858D6A" w14:textId="77777777" w:rsidR="00502642" w:rsidRPr="00071AA6" w:rsidRDefault="00502642" w:rsidP="00925FAC">
      <w:pPr>
        <w:numPr>
          <w:ilvl w:val="0"/>
          <w:numId w:val="22"/>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tworzenie nowych wersji i adaptacji (tłumaczenie, przystosowanie, zmiana układu </w:t>
      </w:r>
      <w:r w:rsidRPr="00071AA6">
        <w:rPr>
          <w:rFonts w:asciiTheme="minorHAnsi" w:hAnsiTheme="minorHAnsi" w:cstheme="minorHAnsi"/>
          <w:sz w:val="22"/>
          <w:szCs w:val="22"/>
        </w:rPr>
        <w:br/>
        <w:t>lub jakiekolwiek inne zmiany),</w:t>
      </w:r>
    </w:p>
    <w:p w14:paraId="458F0229" w14:textId="77777777" w:rsidR="00502642" w:rsidRPr="00071AA6" w:rsidRDefault="00502642" w:rsidP="00925FAC">
      <w:pPr>
        <w:numPr>
          <w:ilvl w:val="0"/>
          <w:numId w:val="22"/>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utrwalanie przedmiotu umowy w jakiejkolwiek formie i postaci,</w:t>
      </w:r>
    </w:p>
    <w:p w14:paraId="1A52B2E4" w14:textId="77777777" w:rsidR="00502642" w:rsidRPr="00071AA6" w:rsidRDefault="00502642" w:rsidP="00925FAC">
      <w:pPr>
        <w:numPr>
          <w:ilvl w:val="0"/>
          <w:numId w:val="22"/>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kopiowanie przy zastosowaniu odpowiedniej techniki cyfrowej,</w:t>
      </w:r>
    </w:p>
    <w:p w14:paraId="71A5A00E" w14:textId="77777777" w:rsidR="00502642" w:rsidRPr="00071AA6" w:rsidRDefault="00502642" w:rsidP="00925FAC">
      <w:pPr>
        <w:numPr>
          <w:ilvl w:val="0"/>
          <w:numId w:val="22"/>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rozpowszechnianie przedmiotu umowy w jakiejkolwiek formie i postaci,</w:t>
      </w:r>
    </w:p>
    <w:p w14:paraId="79FA2102" w14:textId="77777777" w:rsidR="00502642" w:rsidRPr="00071AA6" w:rsidRDefault="00502642" w:rsidP="00925FAC">
      <w:pPr>
        <w:numPr>
          <w:ilvl w:val="0"/>
          <w:numId w:val="22"/>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wykorzystywanie w utworach audiowizualnych, multimedialnych,</w:t>
      </w:r>
    </w:p>
    <w:p w14:paraId="0BD14789" w14:textId="77777777" w:rsidR="00502642" w:rsidRPr="00071AA6" w:rsidRDefault="00502642" w:rsidP="00925FAC">
      <w:pPr>
        <w:numPr>
          <w:ilvl w:val="0"/>
          <w:numId w:val="22"/>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publiczne wykonywanie i publiczne odtwarzanie,</w:t>
      </w:r>
    </w:p>
    <w:p w14:paraId="76B20558" w14:textId="77777777" w:rsidR="00502642" w:rsidRPr="00071AA6" w:rsidRDefault="00502642" w:rsidP="00925FAC">
      <w:pPr>
        <w:numPr>
          <w:ilvl w:val="0"/>
          <w:numId w:val="22"/>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wprowadzanie dostarczanych materiałów do własnych baz danych bądź w postaci oryginalnej, bądź w postaci fragmentów, opracowań (abstraktów),</w:t>
      </w:r>
    </w:p>
    <w:p w14:paraId="2683F21D" w14:textId="77777777" w:rsidR="00502642" w:rsidRPr="00071AA6" w:rsidRDefault="00502642" w:rsidP="00925FAC">
      <w:pPr>
        <w:numPr>
          <w:ilvl w:val="0"/>
          <w:numId w:val="22"/>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wprowadzanie do obrotu, użyczenie, najem oryginału albo egzemplarzy,</w:t>
      </w:r>
    </w:p>
    <w:p w14:paraId="2EEC00CD" w14:textId="77777777" w:rsidR="00502642" w:rsidRPr="00071AA6" w:rsidRDefault="00502642" w:rsidP="00925FAC">
      <w:pPr>
        <w:numPr>
          <w:ilvl w:val="0"/>
          <w:numId w:val="22"/>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wprowadzanie do pamięci komputera i wykorzystania w Internecie,</w:t>
      </w:r>
    </w:p>
    <w:p w14:paraId="2EE79024" w14:textId="77777777" w:rsidR="00502642" w:rsidRPr="00071AA6" w:rsidRDefault="00502642" w:rsidP="00925FAC">
      <w:pPr>
        <w:numPr>
          <w:ilvl w:val="0"/>
          <w:numId w:val="22"/>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wystawianie,</w:t>
      </w:r>
    </w:p>
    <w:p w14:paraId="04917C7D" w14:textId="77777777" w:rsidR="00502642" w:rsidRPr="00071AA6" w:rsidRDefault="00502642" w:rsidP="00925FAC">
      <w:pPr>
        <w:numPr>
          <w:ilvl w:val="0"/>
          <w:numId w:val="22"/>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wyświetlanie.</w:t>
      </w:r>
    </w:p>
    <w:p w14:paraId="5C617EDB" w14:textId="5A1F6BA0" w:rsidR="00502642" w:rsidRPr="00071AA6" w:rsidRDefault="00502642" w:rsidP="00925FAC">
      <w:pPr>
        <w:numPr>
          <w:ilvl w:val="0"/>
          <w:numId w:val="23"/>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 ramach wynagrodzenia umownego, o którym mowa w § 3 niniejszej umowy, z chwilą podpisania przez Zamawiającego protokołu odbioru przedmiotu umowy, Wykonawca wyraża zgodę </w:t>
      </w:r>
      <w:r w:rsidRPr="00071AA6">
        <w:rPr>
          <w:rFonts w:asciiTheme="minorHAnsi" w:hAnsiTheme="minorHAnsi" w:cstheme="minorHAnsi"/>
          <w:sz w:val="22"/>
          <w:szCs w:val="22"/>
        </w:rPr>
        <w:br/>
        <w:t>na wykonywanie autorskich praw zależnych do przedmiotu umowy powstałego w wykonaniu niniejszej umowy na wszystkich polach eksploatacji wymienionych w niniejszej umowie.</w:t>
      </w:r>
    </w:p>
    <w:p w14:paraId="234C8149" w14:textId="77777777" w:rsidR="00502642" w:rsidRPr="00071AA6" w:rsidRDefault="00502642" w:rsidP="00925FAC">
      <w:pPr>
        <w:numPr>
          <w:ilvl w:val="0"/>
          <w:numId w:val="23"/>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Przeniesienie autorskich praw majątkowych następuje bez ograniczenia co do terminu, czasu, terytorium i ilości egzemplarzy.</w:t>
      </w:r>
    </w:p>
    <w:p w14:paraId="49088C4F" w14:textId="31FA6BFF" w:rsidR="00502642" w:rsidRPr="00071AA6" w:rsidRDefault="00502642" w:rsidP="00925FAC">
      <w:pPr>
        <w:numPr>
          <w:ilvl w:val="0"/>
          <w:numId w:val="23"/>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Strony ustalają, iż rozpowszechnianie na polach eksploatacji określonych w ust. 4 może następować w całości, w części, we fragmentach, samodzielnie, w połączeniu z dziełami innych podmiotów, </w:t>
      </w:r>
      <w:r w:rsidRPr="00071AA6">
        <w:rPr>
          <w:rFonts w:asciiTheme="minorHAnsi" w:hAnsiTheme="minorHAnsi" w:cstheme="minorHAnsi"/>
          <w:sz w:val="22"/>
          <w:szCs w:val="22"/>
        </w:rPr>
        <w:br/>
        <w:t xml:space="preserve">w tym jako część dzieła zbiorowego, po zarchiwizowaniu w formie elektronicznej i drukowanej, </w:t>
      </w:r>
      <w:r w:rsidRPr="00071AA6">
        <w:rPr>
          <w:rFonts w:asciiTheme="minorHAnsi" w:hAnsiTheme="minorHAnsi" w:cstheme="minorHAnsi"/>
          <w:sz w:val="22"/>
          <w:szCs w:val="22"/>
        </w:rPr>
        <w:br/>
        <w:t>po dokonaniu opracowań, przystosowań, uzupełnień lub innych modyfikacji, itd.</w:t>
      </w:r>
    </w:p>
    <w:p w14:paraId="67FB94C7" w14:textId="77777777" w:rsidR="00502642" w:rsidRPr="00071AA6" w:rsidRDefault="00502642" w:rsidP="00925FAC">
      <w:pPr>
        <w:numPr>
          <w:ilvl w:val="0"/>
          <w:numId w:val="23"/>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lastRenderedPageBreak/>
        <w:t xml:space="preserve">W przypadku wystąpienia przez jakąkolwiek osobę trzecią w stosunku do Zamawiającego </w:t>
      </w:r>
      <w:r w:rsidRPr="00071AA6">
        <w:rPr>
          <w:rFonts w:asciiTheme="minorHAnsi" w:hAnsiTheme="minorHAnsi" w:cstheme="minorHAnsi"/>
          <w:sz w:val="22"/>
          <w:szCs w:val="22"/>
        </w:rPr>
        <w:br/>
        <w:t>z roszczeniem z tytułu naruszenia praw autorskich, zarówno osobistych, jak i majątkowych, jeżeli naruszenie nastąpiło w związku z nienależytym wykonaniem utworu w ramach umowy przez Wykonawcę, Wykonawca:</w:t>
      </w:r>
    </w:p>
    <w:p w14:paraId="39878D94" w14:textId="77777777" w:rsidR="00502642" w:rsidRPr="00071AA6" w:rsidRDefault="00502642" w:rsidP="00925FAC">
      <w:pPr>
        <w:numPr>
          <w:ilvl w:val="0"/>
          <w:numId w:val="24"/>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przyjmie na siebie pełną odpowiedzialność za powstanie oraz wszelkie skutki powyższych zdarzeń;</w:t>
      </w:r>
    </w:p>
    <w:p w14:paraId="204F4733" w14:textId="77777777" w:rsidR="00502642" w:rsidRPr="00071AA6" w:rsidRDefault="00502642" w:rsidP="00925FAC">
      <w:pPr>
        <w:numPr>
          <w:ilvl w:val="0"/>
          <w:numId w:val="24"/>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 przypadku skierowania sprawy na drogę postępowania sądowego wstąpi do procesu </w:t>
      </w:r>
      <w:r w:rsidRPr="00071AA6">
        <w:rPr>
          <w:rFonts w:asciiTheme="minorHAnsi" w:hAnsiTheme="minorHAnsi" w:cstheme="minorHAnsi"/>
          <w:sz w:val="22"/>
          <w:szCs w:val="22"/>
        </w:rPr>
        <w:br/>
        <w:t xml:space="preserve">po stronie Zamawiającego i pokryje wszelkie koszty związane z udziałem Zamawiającego </w:t>
      </w:r>
      <w:r w:rsidRPr="00071AA6">
        <w:rPr>
          <w:rFonts w:asciiTheme="minorHAnsi" w:hAnsiTheme="minorHAnsi" w:cstheme="minorHAnsi"/>
          <w:sz w:val="22"/>
          <w:szCs w:val="22"/>
        </w:rPr>
        <w:br/>
        <w:t>w postępowaniu sądowym oraz ewentualnym postępowaniu egzekucyjnym, w tym koszty obsługi prawnej postępowania;</w:t>
      </w:r>
    </w:p>
    <w:p w14:paraId="1C6B409A" w14:textId="77777777" w:rsidR="00502642" w:rsidRPr="00071AA6" w:rsidRDefault="00502642" w:rsidP="00925FAC">
      <w:pPr>
        <w:numPr>
          <w:ilvl w:val="0"/>
          <w:numId w:val="24"/>
        </w:numPr>
        <w:ind w:left="851"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poniesie wszelkie koszty związane z ewentualnym pokryciem roszczeń majątkowych </w:t>
      </w:r>
      <w:r w:rsidRPr="00071AA6">
        <w:rPr>
          <w:rFonts w:asciiTheme="minorHAnsi" w:hAnsiTheme="minorHAnsi" w:cstheme="minorHAnsi"/>
          <w:sz w:val="22"/>
          <w:szCs w:val="22"/>
        </w:rPr>
        <w:br/>
        <w:t>i niemajątkowych związanych z naruszeniem praw autorskich majątkowych lub osobistych osoby/osób lub podmiotów zgłaszających roszczenia.</w:t>
      </w:r>
    </w:p>
    <w:p w14:paraId="599A1BF3" w14:textId="77777777" w:rsidR="00502642" w:rsidRPr="00071AA6" w:rsidRDefault="00502642" w:rsidP="00925FAC">
      <w:pPr>
        <w:numPr>
          <w:ilvl w:val="0"/>
          <w:numId w:val="25"/>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Jeżeli do czasu odstąpienia od umowy przez Wykonawcę lub Zamawiającego autorskie prawa majątkowe, o których mowa w ust. 1, nie zostaną przeniesione na Zamawiającego, przejście tych praw na Zamawiającego nastąpi z chwilą odstąpienia od umowy.</w:t>
      </w:r>
    </w:p>
    <w:p w14:paraId="082F287A" w14:textId="77777777" w:rsidR="00502642" w:rsidRPr="00071AA6" w:rsidRDefault="00502642" w:rsidP="00925FAC">
      <w:pPr>
        <w:numPr>
          <w:ilvl w:val="0"/>
          <w:numId w:val="25"/>
        </w:numPr>
        <w:ind w:left="284" w:hanging="426"/>
        <w:jc w:val="both"/>
        <w:rPr>
          <w:rFonts w:asciiTheme="minorHAnsi" w:hAnsiTheme="minorHAnsi" w:cstheme="minorHAnsi"/>
          <w:sz w:val="22"/>
          <w:szCs w:val="22"/>
        </w:rPr>
      </w:pPr>
      <w:r w:rsidRPr="00071AA6">
        <w:rPr>
          <w:rFonts w:asciiTheme="minorHAnsi" w:hAnsiTheme="minorHAnsi" w:cstheme="minorHAnsi"/>
          <w:sz w:val="22"/>
          <w:szCs w:val="22"/>
        </w:rPr>
        <w:t>Wykonawca wyraża niniejszym nieodwołalną zgodę na dokonywanie przez Zamawiającego wszelkich zmian i modyfikacji w przedmiocie umowy i w tym zakresie zobowiązuje się nie korzystać z przysługujących mu autorskich praw osobistych do przedmiotu umowy.</w:t>
      </w:r>
    </w:p>
    <w:p w14:paraId="172F311D" w14:textId="77777777" w:rsidR="00502642" w:rsidRPr="00071AA6" w:rsidRDefault="00502642" w:rsidP="00502642">
      <w:pPr>
        <w:rPr>
          <w:rFonts w:asciiTheme="minorHAnsi" w:hAnsiTheme="minorHAnsi" w:cstheme="minorHAnsi"/>
          <w:b/>
          <w:sz w:val="22"/>
          <w:szCs w:val="22"/>
        </w:rPr>
      </w:pPr>
    </w:p>
    <w:p w14:paraId="1F2B8890" w14:textId="087BE4A1" w:rsidR="00502642" w:rsidRPr="00071AA6" w:rsidRDefault="00502642" w:rsidP="00502642">
      <w:pPr>
        <w:jc w:val="center"/>
        <w:rPr>
          <w:rFonts w:asciiTheme="minorHAnsi" w:hAnsiTheme="minorHAnsi" w:cstheme="minorHAnsi"/>
          <w:b/>
          <w:sz w:val="22"/>
          <w:szCs w:val="22"/>
        </w:rPr>
      </w:pPr>
      <w:r w:rsidRPr="00071AA6">
        <w:rPr>
          <w:rFonts w:asciiTheme="minorHAnsi" w:hAnsiTheme="minorHAnsi" w:cstheme="minorHAnsi"/>
          <w:b/>
          <w:sz w:val="22"/>
          <w:szCs w:val="22"/>
        </w:rPr>
        <w:t>§ 13</w:t>
      </w:r>
    </w:p>
    <w:p w14:paraId="4714D131" w14:textId="77777777" w:rsidR="008F201E" w:rsidRPr="00071AA6" w:rsidRDefault="006A6054" w:rsidP="004D5AC6">
      <w:pPr>
        <w:jc w:val="center"/>
        <w:rPr>
          <w:rFonts w:asciiTheme="minorHAnsi" w:hAnsiTheme="minorHAnsi" w:cstheme="minorHAnsi"/>
          <w:b/>
          <w:sz w:val="22"/>
          <w:szCs w:val="22"/>
        </w:rPr>
      </w:pPr>
      <w:r w:rsidRPr="00071AA6">
        <w:rPr>
          <w:rFonts w:asciiTheme="minorHAnsi" w:hAnsiTheme="minorHAnsi" w:cstheme="minorHAnsi"/>
          <w:b/>
          <w:sz w:val="22"/>
          <w:szCs w:val="22"/>
        </w:rPr>
        <w:t>ZMIANA UMOWY</w:t>
      </w:r>
    </w:p>
    <w:p w14:paraId="04AA1BB9" w14:textId="69F70134" w:rsidR="00D37EE7" w:rsidRPr="00071AA6" w:rsidRDefault="00D37EE7" w:rsidP="00925FAC">
      <w:pPr>
        <w:pStyle w:val="Akapitzlist1"/>
        <w:numPr>
          <w:ilvl w:val="3"/>
          <w:numId w:val="30"/>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Zmiana terminu wykonania przedmiotu umowy, o którym mowa w § 2, będzie możliwa </w:t>
      </w:r>
      <w:r w:rsidRPr="00071AA6">
        <w:rPr>
          <w:rFonts w:asciiTheme="minorHAnsi" w:hAnsiTheme="minorHAnsi" w:cstheme="minorHAnsi"/>
          <w:sz w:val="22"/>
          <w:szCs w:val="22"/>
        </w:rPr>
        <w:br/>
        <w:t xml:space="preserve">w przypadku wystąpienia okoliczności niezależnych od Wykonawcy, uniemożliwiających </w:t>
      </w:r>
      <w:r w:rsidR="00CF3839" w:rsidRPr="00071AA6">
        <w:rPr>
          <w:rFonts w:asciiTheme="minorHAnsi" w:hAnsiTheme="minorHAnsi" w:cstheme="minorHAnsi"/>
          <w:sz w:val="22"/>
          <w:szCs w:val="22"/>
        </w:rPr>
        <w:br/>
      </w:r>
      <w:r w:rsidRPr="00071AA6">
        <w:rPr>
          <w:rFonts w:asciiTheme="minorHAnsi" w:hAnsiTheme="minorHAnsi" w:cstheme="minorHAnsi"/>
          <w:sz w:val="22"/>
          <w:szCs w:val="22"/>
        </w:rPr>
        <w:t>lub znacząco utrudniających wykonywanie robót, w szczególności w przypadku:</w:t>
      </w:r>
    </w:p>
    <w:p w14:paraId="0CF6304C" w14:textId="77777777" w:rsidR="00D37EE7" w:rsidRPr="00071AA6" w:rsidRDefault="00D37EE7" w:rsidP="00925FAC">
      <w:pPr>
        <w:pStyle w:val="Akapitzlist1"/>
        <w:numPr>
          <w:ilvl w:val="0"/>
          <w:numId w:val="29"/>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wystąpienia wezbrania powodziowego, </w:t>
      </w:r>
    </w:p>
    <w:p w14:paraId="5BA78DE7" w14:textId="77777777" w:rsidR="00D37EE7" w:rsidRPr="00071AA6" w:rsidRDefault="00D37EE7" w:rsidP="00925FAC">
      <w:pPr>
        <w:pStyle w:val="Akapitzlist1"/>
        <w:numPr>
          <w:ilvl w:val="0"/>
          <w:numId w:val="29"/>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wystąpienia niekorzystnych warunków atmosferycznych,</w:t>
      </w:r>
    </w:p>
    <w:p w14:paraId="45FBBCE5" w14:textId="77777777" w:rsidR="00D37EE7" w:rsidRPr="00071AA6" w:rsidRDefault="00D37EE7" w:rsidP="00925FAC">
      <w:pPr>
        <w:pStyle w:val="Akapitzlist1"/>
        <w:numPr>
          <w:ilvl w:val="0"/>
          <w:numId w:val="29"/>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konieczności wykonania robót dodatkowych lub zamiennych</w:t>
      </w:r>
    </w:p>
    <w:p w14:paraId="658A7F32" w14:textId="43F62253" w:rsidR="00D37EE7" w:rsidRPr="00071AA6" w:rsidRDefault="00D37EE7" w:rsidP="00925FAC">
      <w:pPr>
        <w:pStyle w:val="Akapitzlist1"/>
        <w:numPr>
          <w:ilvl w:val="0"/>
          <w:numId w:val="29"/>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wystąpienia „Siły Wyższej” uniemożliwiającej lub wstrzymującej w istotny sposób realizację określonego rodzaju prac objętych przedmiotem Umowy. Siła Wyższa oznacza zdarzenie, którego wystąpienie jest niezależne od Stron i któremu nie mogą one zapobiec przy zachowaniu należytej staranności, a w szczególności: wojny, stany nadzwyczajne, klęski żywiołowe, epidemie, ograniczenia związane z kwarantanną, embargo, rewolucje, zamieszki </w:t>
      </w:r>
      <w:r w:rsidR="00CF3839" w:rsidRPr="00071AA6">
        <w:rPr>
          <w:rFonts w:asciiTheme="minorHAnsi" w:hAnsiTheme="minorHAnsi" w:cstheme="minorHAnsi"/>
          <w:sz w:val="22"/>
          <w:szCs w:val="22"/>
        </w:rPr>
        <w:br/>
      </w:r>
      <w:r w:rsidRPr="00071AA6">
        <w:rPr>
          <w:rFonts w:asciiTheme="minorHAnsi" w:hAnsiTheme="minorHAnsi" w:cstheme="minorHAnsi"/>
          <w:sz w:val="22"/>
          <w:szCs w:val="22"/>
        </w:rPr>
        <w:t>i strajki. W tym dostosowania się do zarządzeń, zakazów lub wiążących rekomendacji ze strony organów państwowych dotyczących ochrony zdrowia publicznego.</w:t>
      </w:r>
    </w:p>
    <w:p w14:paraId="0D3E917C" w14:textId="77777777" w:rsidR="00D37EE7" w:rsidRPr="00071AA6" w:rsidRDefault="00D37EE7" w:rsidP="00925FAC">
      <w:pPr>
        <w:pStyle w:val="Akapitzlist1"/>
        <w:numPr>
          <w:ilvl w:val="3"/>
          <w:numId w:val="30"/>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 przypadku wystąpienia którejkolwiek z okoliczności wymienionych w ust. 1 termin wykonania umowy może ulec odpowiedniemu przedłużeniu, o czas niezbędny do zakończenia wykonywania jej przedmiotu w sposób należyty, nie dłużej jednak niż o okres trwania tych okoliczności. </w:t>
      </w:r>
    </w:p>
    <w:p w14:paraId="02B21086" w14:textId="77777777" w:rsidR="00C1270A" w:rsidRPr="00071AA6" w:rsidRDefault="00C1270A" w:rsidP="00925FAC">
      <w:pPr>
        <w:pStyle w:val="Akapitzlist1"/>
        <w:numPr>
          <w:ilvl w:val="3"/>
          <w:numId w:val="30"/>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Strony mają prawo do zmiany umowy w następujących sytuacjach:</w:t>
      </w:r>
    </w:p>
    <w:p w14:paraId="0430A1E6" w14:textId="77777777" w:rsidR="00C1270A" w:rsidRPr="00071AA6" w:rsidRDefault="00C1270A" w:rsidP="00925FAC">
      <w:pPr>
        <w:pStyle w:val="Akapitzlist1"/>
        <w:numPr>
          <w:ilvl w:val="0"/>
          <w:numId w:val="36"/>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zmiany w przepisach prawa, decyzjach, postanowieniach lub uzgodnieniach, </w:t>
      </w:r>
    </w:p>
    <w:p w14:paraId="58BFB764" w14:textId="77777777" w:rsidR="00C1270A" w:rsidRPr="00071AA6" w:rsidRDefault="00C1270A" w:rsidP="00925FAC">
      <w:pPr>
        <w:pStyle w:val="Akapitzlist1"/>
        <w:numPr>
          <w:ilvl w:val="0"/>
          <w:numId w:val="36"/>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wystąpienia zdarzenia o charakterze siły wyższej uniemożliwiającego wykonanie umowy, zgodnie z jej treścią,</w:t>
      </w:r>
    </w:p>
    <w:p w14:paraId="1E6779A2" w14:textId="11CE0431" w:rsidR="00C1270A" w:rsidRPr="00071AA6" w:rsidRDefault="00C1270A" w:rsidP="00925FAC">
      <w:pPr>
        <w:pStyle w:val="Akapitzlist1"/>
        <w:numPr>
          <w:ilvl w:val="0"/>
          <w:numId w:val="36"/>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zaistnienia innej okoliczności prawnej, technicznej lub ekonomicznej skutkującej niemożliwością wykonania umowy, zgodnie z jej treścią.</w:t>
      </w:r>
    </w:p>
    <w:p w14:paraId="3460003D" w14:textId="77777777" w:rsidR="00D37EE7" w:rsidRPr="00071AA6" w:rsidRDefault="00D37EE7" w:rsidP="00925FAC">
      <w:pPr>
        <w:numPr>
          <w:ilvl w:val="3"/>
          <w:numId w:val="30"/>
        </w:numPr>
        <w:ind w:left="284" w:hanging="284"/>
        <w:jc w:val="both"/>
        <w:rPr>
          <w:rFonts w:asciiTheme="minorHAnsi" w:eastAsia="Times New Roman" w:hAnsiTheme="minorHAnsi" w:cstheme="minorHAnsi"/>
          <w:sz w:val="22"/>
          <w:szCs w:val="22"/>
        </w:rPr>
      </w:pPr>
      <w:r w:rsidRPr="00071AA6">
        <w:rPr>
          <w:rFonts w:asciiTheme="minorHAnsi" w:hAnsiTheme="minorHAnsi" w:cstheme="minorHAnsi"/>
          <w:sz w:val="22"/>
          <w:szCs w:val="22"/>
        </w:rPr>
        <w:t xml:space="preserve">Ponadto Zamawiający dopuszcza zmianę umowy po zmianie </w:t>
      </w:r>
      <w:r w:rsidRPr="00071AA6">
        <w:rPr>
          <w:rFonts w:asciiTheme="minorHAnsi" w:eastAsia="Times New Roman" w:hAnsiTheme="minorHAnsi" w:cstheme="minorHAnsi"/>
          <w:sz w:val="22"/>
          <w:szCs w:val="22"/>
        </w:rPr>
        <w:t xml:space="preserve">ustawowej stawki podatku VAT. </w:t>
      </w:r>
      <w:r w:rsidRPr="00071AA6">
        <w:rPr>
          <w:rFonts w:asciiTheme="minorHAnsi" w:eastAsia="Times New Roman" w:hAnsiTheme="minorHAnsi" w:cstheme="minorHAnsi"/>
          <w:sz w:val="22"/>
          <w:szCs w:val="22"/>
        </w:rPr>
        <w:br/>
        <w:t>W takim przypadku kwota brutto wynagrodzenia należna Wykonawcy nie może ulec podwyższeniu, a ewentualna zmiana umowy będzie dotyczyła stawki podatku i kwoty netto tego wynagrodzenia.</w:t>
      </w:r>
    </w:p>
    <w:p w14:paraId="61F5F4DB" w14:textId="77777777" w:rsidR="00D37EE7" w:rsidRPr="00071AA6" w:rsidRDefault="00D37EE7" w:rsidP="00925FAC">
      <w:pPr>
        <w:pStyle w:val="Akapitzlist1"/>
        <w:numPr>
          <w:ilvl w:val="3"/>
          <w:numId w:val="30"/>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Wprowadzenie zmian w umowie wymaga sporządzenia stosownego protokołu konieczności </w:t>
      </w:r>
      <w:r w:rsidRPr="00071AA6">
        <w:rPr>
          <w:rFonts w:asciiTheme="minorHAnsi" w:hAnsiTheme="minorHAnsi" w:cstheme="minorHAnsi"/>
          <w:sz w:val="22"/>
          <w:szCs w:val="22"/>
        </w:rPr>
        <w:br/>
        <w:t xml:space="preserve">i aneksu, przy czym na jego zawarcie muszą wyrazić zgodę obydwie Strony umowy. </w:t>
      </w:r>
    </w:p>
    <w:p w14:paraId="33BF6773" w14:textId="77777777" w:rsidR="00D37EE7" w:rsidRPr="00071AA6" w:rsidRDefault="00D37EE7" w:rsidP="00925FAC">
      <w:pPr>
        <w:pStyle w:val="Akapitzlist1"/>
        <w:numPr>
          <w:ilvl w:val="3"/>
          <w:numId w:val="30"/>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O zaistniałych okolicznościach uzasadniających przedłużenie terminu realizacji umowy Strony są zobowiązane zawiadomić siebie niezwłocznie w formie pisemnej, z podaniem przyczyny. </w:t>
      </w:r>
    </w:p>
    <w:p w14:paraId="037CE027" w14:textId="77777777" w:rsidR="004C1CFC" w:rsidRDefault="004C1CFC" w:rsidP="004D5AC6">
      <w:pPr>
        <w:jc w:val="center"/>
        <w:rPr>
          <w:rFonts w:asciiTheme="minorHAnsi" w:hAnsiTheme="minorHAnsi" w:cstheme="minorHAnsi"/>
          <w:b/>
          <w:sz w:val="22"/>
          <w:szCs w:val="22"/>
        </w:rPr>
      </w:pPr>
    </w:p>
    <w:p w14:paraId="746821D5" w14:textId="77777777" w:rsidR="00084B81" w:rsidRDefault="00084B81" w:rsidP="004D5AC6">
      <w:pPr>
        <w:jc w:val="center"/>
        <w:rPr>
          <w:rFonts w:asciiTheme="minorHAnsi" w:hAnsiTheme="minorHAnsi" w:cstheme="minorHAnsi"/>
          <w:b/>
          <w:sz w:val="22"/>
          <w:szCs w:val="22"/>
        </w:rPr>
      </w:pPr>
    </w:p>
    <w:p w14:paraId="06595D36" w14:textId="77777777" w:rsidR="00084B81" w:rsidRPr="00071AA6" w:rsidRDefault="00084B81" w:rsidP="004D5AC6">
      <w:pPr>
        <w:jc w:val="center"/>
        <w:rPr>
          <w:rFonts w:asciiTheme="minorHAnsi" w:hAnsiTheme="minorHAnsi" w:cstheme="minorHAnsi"/>
          <w:b/>
          <w:sz w:val="22"/>
          <w:szCs w:val="22"/>
        </w:rPr>
      </w:pPr>
    </w:p>
    <w:p w14:paraId="19EB2934" w14:textId="79C424F0" w:rsidR="00337813" w:rsidRPr="00071AA6" w:rsidRDefault="00337813" w:rsidP="004D5AC6">
      <w:pPr>
        <w:jc w:val="center"/>
        <w:rPr>
          <w:rFonts w:asciiTheme="minorHAnsi" w:hAnsiTheme="minorHAnsi" w:cstheme="minorHAnsi"/>
          <w:b/>
          <w:sz w:val="22"/>
          <w:szCs w:val="22"/>
        </w:rPr>
      </w:pPr>
      <w:r w:rsidRPr="00071AA6">
        <w:rPr>
          <w:rFonts w:asciiTheme="minorHAnsi" w:hAnsiTheme="minorHAnsi" w:cstheme="minorHAnsi"/>
          <w:b/>
          <w:sz w:val="22"/>
          <w:szCs w:val="22"/>
        </w:rPr>
        <w:lastRenderedPageBreak/>
        <w:t>§</w:t>
      </w:r>
      <w:r w:rsidR="00AC3E75" w:rsidRPr="00071AA6">
        <w:rPr>
          <w:rFonts w:asciiTheme="minorHAnsi" w:hAnsiTheme="minorHAnsi" w:cstheme="minorHAnsi"/>
          <w:b/>
          <w:sz w:val="22"/>
          <w:szCs w:val="22"/>
        </w:rPr>
        <w:t xml:space="preserve"> </w:t>
      </w:r>
      <w:r w:rsidR="00733E62" w:rsidRPr="00071AA6">
        <w:rPr>
          <w:rFonts w:asciiTheme="minorHAnsi" w:hAnsiTheme="minorHAnsi" w:cstheme="minorHAnsi"/>
          <w:b/>
          <w:sz w:val="22"/>
          <w:szCs w:val="22"/>
        </w:rPr>
        <w:t>1</w:t>
      </w:r>
      <w:r w:rsidR="00502642" w:rsidRPr="00071AA6">
        <w:rPr>
          <w:rFonts w:asciiTheme="minorHAnsi" w:hAnsiTheme="minorHAnsi" w:cstheme="minorHAnsi"/>
          <w:b/>
          <w:sz w:val="22"/>
          <w:szCs w:val="22"/>
        </w:rPr>
        <w:t>4</w:t>
      </w:r>
    </w:p>
    <w:p w14:paraId="6D986217" w14:textId="77777777" w:rsidR="00765E41" w:rsidRPr="00071AA6" w:rsidRDefault="006A6054" w:rsidP="004D5AC6">
      <w:pPr>
        <w:jc w:val="center"/>
        <w:rPr>
          <w:rFonts w:asciiTheme="minorHAnsi" w:hAnsiTheme="minorHAnsi" w:cstheme="minorHAnsi"/>
          <w:b/>
          <w:sz w:val="22"/>
          <w:szCs w:val="22"/>
        </w:rPr>
      </w:pPr>
      <w:r w:rsidRPr="00071AA6">
        <w:rPr>
          <w:rFonts w:asciiTheme="minorHAnsi" w:hAnsiTheme="minorHAnsi" w:cstheme="minorHAnsi"/>
          <w:b/>
          <w:sz w:val="22"/>
          <w:szCs w:val="22"/>
        </w:rPr>
        <w:t>ODSTĄPIENIE</w:t>
      </w:r>
    </w:p>
    <w:p w14:paraId="09F80106" w14:textId="77777777" w:rsidR="00337813" w:rsidRPr="00071AA6" w:rsidRDefault="00337813" w:rsidP="00771BFE">
      <w:pPr>
        <w:numPr>
          <w:ilvl w:val="3"/>
          <w:numId w:val="1"/>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Zamawiającemu przysługuje prawo odstąpienia od umowy, jeżeli:</w:t>
      </w:r>
    </w:p>
    <w:p w14:paraId="0A4BEF9E" w14:textId="548F9C59" w:rsidR="00337813" w:rsidRPr="00071AA6" w:rsidRDefault="00337813" w:rsidP="00771BFE">
      <w:pPr>
        <w:numPr>
          <w:ilvl w:val="0"/>
          <w:numId w:val="7"/>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Wykonawca opóźnia się z rozpoczęciem lub wykonywaniem </w:t>
      </w:r>
      <w:r w:rsidR="00110B45" w:rsidRPr="00071AA6">
        <w:rPr>
          <w:rFonts w:asciiTheme="minorHAnsi" w:hAnsiTheme="minorHAnsi" w:cstheme="minorHAnsi"/>
          <w:sz w:val="22"/>
          <w:szCs w:val="22"/>
        </w:rPr>
        <w:t>p</w:t>
      </w:r>
      <w:r w:rsidRPr="00071AA6">
        <w:rPr>
          <w:rFonts w:asciiTheme="minorHAnsi" w:hAnsiTheme="minorHAnsi" w:cstheme="minorHAnsi"/>
          <w:sz w:val="22"/>
          <w:szCs w:val="22"/>
        </w:rPr>
        <w:t xml:space="preserve">rzedmiotu </w:t>
      </w:r>
      <w:r w:rsidR="00110B45" w:rsidRPr="00071AA6">
        <w:rPr>
          <w:rFonts w:asciiTheme="minorHAnsi" w:hAnsiTheme="minorHAnsi" w:cstheme="minorHAnsi"/>
          <w:sz w:val="22"/>
          <w:szCs w:val="22"/>
        </w:rPr>
        <w:t>u</w:t>
      </w:r>
      <w:r w:rsidRPr="00071AA6">
        <w:rPr>
          <w:rFonts w:asciiTheme="minorHAnsi" w:hAnsiTheme="minorHAnsi" w:cstheme="minorHAnsi"/>
          <w:sz w:val="22"/>
          <w:szCs w:val="22"/>
        </w:rPr>
        <w:t xml:space="preserve">mowy tak dalece, </w:t>
      </w:r>
      <w:r w:rsidR="00CF3839" w:rsidRPr="00071AA6">
        <w:rPr>
          <w:rFonts w:asciiTheme="minorHAnsi" w:hAnsiTheme="minorHAnsi" w:cstheme="minorHAnsi"/>
          <w:sz w:val="22"/>
          <w:szCs w:val="22"/>
        </w:rPr>
        <w:br/>
      </w:r>
      <w:r w:rsidRPr="00071AA6">
        <w:rPr>
          <w:rFonts w:asciiTheme="minorHAnsi" w:hAnsiTheme="minorHAnsi" w:cstheme="minorHAnsi"/>
          <w:sz w:val="22"/>
          <w:szCs w:val="22"/>
        </w:rPr>
        <w:t xml:space="preserve">że nie jest prawdopodobne, aby ukończył go w terminie wynikającym z </w:t>
      </w:r>
      <w:r w:rsidR="00110B45" w:rsidRPr="00071AA6">
        <w:rPr>
          <w:rFonts w:asciiTheme="minorHAnsi" w:hAnsiTheme="minorHAnsi" w:cstheme="minorHAnsi"/>
          <w:sz w:val="22"/>
          <w:szCs w:val="22"/>
        </w:rPr>
        <w:t>u</w:t>
      </w:r>
      <w:r w:rsidRPr="00071AA6">
        <w:rPr>
          <w:rFonts w:asciiTheme="minorHAnsi" w:hAnsiTheme="minorHAnsi" w:cstheme="minorHAnsi"/>
          <w:sz w:val="22"/>
          <w:szCs w:val="22"/>
        </w:rPr>
        <w:t>mowy</w:t>
      </w:r>
      <w:r w:rsidR="001F569A" w:rsidRPr="00071AA6">
        <w:rPr>
          <w:rFonts w:asciiTheme="minorHAnsi" w:hAnsiTheme="minorHAnsi" w:cstheme="minorHAnsi"/>
          <w:sz w:val="22"/>
          <w:szCs w:val="22"/>
        </w:rPr>
        <w:t>, pomimo pisemnego wezwania przez Zamawiającego</w:t>
      </w:r>
      <w:r w:rsidRPr="00071AA6">
        <w:rPr>
          <w:rFonts w:asciiTheme="minorHAnsi" w:hAnsiTheme="minorHAnsi" w:cstheme="minorHAnsi"/>
          <w:sz w:val="22"/>
          <w:szCs w:val="22"/>
        </w:rPr>
        <w:t>;</w:t>
      </w:r>
    </w:p>
    <w:p w14:paraId="1E3428DD" w14:textId="246DE623" w:rsidR="00337813" w:rsidRPr="00071AA6" w:rsidRDefault="00337813" w:rsidP="00771BFE">
      <w:pPr>
        <w:numPr>
          <w:ilvl w:val="0"/>
          <w:numId w:val="7"/>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Wykonawca przerwał realizację przedmiotu umowy i nie podejmuje się </w:t>
      </w:r>
      <w:r w:rsidR="00110B45" w:rsidRPr="00071AA6">
        <w:rPr>
          <w:rFonts w:asciiTheme="minorHAnsi" w:hAnsiTheme="minorHAnsi" w:cstheme="minorHAnsi"/>
          <w:sz w:val="22"/>
          <w:szCs w:val="22"/>
        </w:rPr>
        <w:t>jego</w:t>
      </w:r>
      <w:r w:rsidRPr="00071AA6">
        <w:rPr>
          <w:rFonts w:asciiTheme="minorHAnsi" w:hAnsiTheme="minorHAnsi" w:cstheme="minorHAnsi"/>
          <w:sz w:val="22"/>
          <w:szCs w:val="22"/>
        </w:rPr>
        <w:t xml:space="preserve"> realizacji </w:t>
      </w:r>
      <w:r w:rsidR="00CF3839" w:rsidRPr="00071AA6">
        <w:rPr>
          <w:rFonts w:asciiTheme="minorHAnsi" w:hAnsiTheme="minorHAnsi" w:cstheme="minorHAnsi"/>
          <w:sz w:val="22"/>
          <w:szCs w:val="22"/>
        </w:rPr>
        <w:br/>
      </w:r>
      <w:r w:rsidRPr="00071AA6">
        <w:rPr>
          <w:rFonts w:asciiTheme="minorHAnsi" w:hAnsiTheme="minorHAnsi" w:cstheme="minorHAnsi"/>
          <w:sz w:val="22"/>
          <w:szCs w:val="22"/>
        </w:rPr>
        <w:t>bez uzasadnionych przyczyn przez okres kolejnych 7 dni;</w:t>
      </w:r>
    </w:p>
    <w:p w14:paraId="52105D0F" w14:textId="77777777" w:rsidR="00337813" w:rsidRPr="00071AA6" w:rsidRDefault="00337813" w:rsidP="00771BFE">
      <w:pPr>
        <w:numPr>
          <w:ilvl w:val="0"/>
          <w:numId w:val="7"/>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Wykonawca realizuje przedmiot umowy w sposób niezgodny z postanowieniami umowy;</w:t>
      </w:r>
    </w:p>
    <w:p w14:paraId="58CED9D2" w14:textId="77777777" w:rsidR="00337813" w:rsidRPr="00071AA6" w:rsidRDefault="00337813" w:rsidP="00771BFE">
      <w:pPr>
        <w:numPr>
          <w:ilvl w:val="0"/>
          <w:numId w:val="7"/>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Wykonawca bez uprzedniej pisemnej zgody Zamawiającego dokonał cesji wierzytelności z niniejszej Umowy</w:t>
      </w:r>
      <w:r w:rsidR="0005316F" w:rsidRPr="00071AA6">
        <w:rPr>
          <w:rFonts w:asciiTheme="minorHAnsi" w:hAnsiTheme="minorHAnsi" w:cstheme="minorHAnsi"/>
          <w:sz w:val="22"/>
          <w:szCs w:val="22"/>
        </w:rPr>
        <w:t xml:space="preserve"> lub powierzył wykonanie przedmiotu umowy osobie trzeciej bez pisemnej zgody Zamawiającego;</w:t>
      </w:r>
    </w:p>
    <w:p w14:paraId="1287312C" w14:textId="77777777" w:rsidR="001F569A" w:rsidRPr="00071AA6" w:rsidRDefault="00110B45" w:rsidP="00771BFE">
      <w:pPr>
        <w:numPr>
          <w:ilvl w:val="0"/>
          <w:numId w:val="7"/>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Wykonawca utracił</w:t>
      </w:r>
      <w:r w:rsidR="001F569A" w:rsidRPr="00071AA6">
        <w:rPr>
          <w:rFonts w:asciiTheme="minorHAnsi" w:hAnsiTheme="minorHAnsi" w:cstheme="minorHAnsi"/>
          <w:sz w:val="22"/>
          <w:szCs w:val="22"/>
        </w:rPr>
        <w:t xml:space="preserve"> zdolnoś</w:t>
      </w:r>
      <w:r w:rsidR="00EA3A61" w:rsidRPr="00071AA6">
        <w:rPr>
          <w:rFonts w:asciiTheme="minorHAnsi" w:hAnsiTheme="minorHAnsi" w:cstheme="minorHAnsi"/>
          <w:sz w:val="22"/>
          <w:szCs w:val="22"/>
        </w:rPr>
        <w:t>ć</w:t>
      </w:r>
      <w:r w:rsidR="001F569A" w:rsidRPr="00071AA6">
        <w:rPr>
          <w:rFonts w:asciiTheme="minorHAnsi" w:hAnsiTheme="minorHAnsi" w:cstheme="minorHAnsi"/>
          <w:sz w:val="22"/>
          <w:szCs w:val="22"/>
        </w:rPr>
        <w:t xml:space="preserve"> do wykonywania przedmiotu umowy;</w:t>
      </w:r>
    </w:p>
    <w:p w14:paraId="67761D54" w14:textId="2EB9F1B8" w:rsidR="00BA0346" w:rsidRPr="00071AA6" w:rsidRDefault="0022730C" w:rsidP="00771BFE">
      <w:pPr>
        <w:numPr>
          <w:ilvl w:val="0"/>
          <w:numId w:val="7"/>
        </w:numPr>
        <w:ind w:left="567" w:hanging="283"/>
        <w:jc w:val="both"/>
        <w:rPr>
          <w:rFonts w:asciiTheme="minorHAnsi" w:hAnsiTheme="minorHAnsi" w:cstheme="minorHAnsi"/>
          <w:sz w:val="22"/>
          <w:szCs w:val="22"/>
        </w:rPr>
      </w:pPr>
      <w:r>
        <w:rPr>
          <w:rFonts w:asciiTheme="minorHAnsi" w:hAnsiTheme="minorHAnsi" w:cstheme="minorHAnsi"/>
          <w:sz w:val="22"/>
          <w:szCs w:val="22"/>
        </w:rPr>
        <w:t>W</w:t>
      </w:r>
      <w:r w:rsidR="00BA0346" w:rsidRPr="00071AA6">
        <w:rPr>
          <w:rFonts w:asciiTheme="minorHAnsi" w:hAnsiTheme="minorHAnsi" w:cstheme="minorHAnsi"/>
          <w:sz w:val="22"/>
          <w:szCs w:val="22"/>
        </w:rPr>
        <w:t xml:space="preserve"> razie konieczności:</w:t>
      </w:r>
    </w:p>
    <w:p w14:paraId="39501022" w14:textId="77777777" w:rsidR="00EA3A61" w:rsidRPr="00071AA6" w:rsidRDefault="00BA0346" w:rsidP="00925FAC">
      <w:pPr>
        <w:numPr>
          <w:ilvl w:val="0"/>
          <w:numId w:val="18"/>
        </w:numPr>
        <w:jc w:val="both"/>
        <w:rPr>
          <w:rFonts w:asciiTheme="minorHAnsi" w:hAnsiTheme="minorHAnsi" w:cstheme="minorHAnsi"/>
          <w:sz w:val="22"/>
          <w:szCs w:val="22"/>
        </w:rPr>
      </w:pPr>
      <w:r w:rsidRPr="00071AA6">
        <w:rPr>
          <w:rFonts w:asciiTheme="minorHAnsi" w:hAnsiTheme="minorHAnsi" w:cstheme="minorHAnsi"/>
          <w:sz w:val="22"/>
          <w:szCs w:val="22"/>
        </w:rPr>
        <w:t>2-krotnego dokonywania bezpośredniej zapłaty przez Zamawiającego na rzecz podwykonawcy lub dalszego podwykonawcy</w:t>
      </w:r>
    </w:p>
    <w:p w14:paraId="4F87C26A" w14:textId="77777777" w:rsidR="00BA0346" w:rsidRPr="00071AA6" w:rsidRDefault="00BA0346" w:rsidP="004D5AC6">
      <w:pPr>
        <w:ind w:left="1080"/>
        <w:jc w:val="both"/>
        <w:rPr>
          <w:rFonts w:asciiTheme="minorHAnsi" w:hAnsiTheme="minorHAnsi" w:cstheme="minorHAnsi"/>
          <w:i/>
          <w:iCs/>
          <w:sz w:val="22"/>
          <w:szCs w:val="22"/>
        </w:rPr>
      </w:pPr>
      <w:r w:rsidRPr="00071AA6">
        <w:rPr>
          <w:rFonts w:asciiTheme="minorHAnsi" w:hAnsiTheme="minorHAnsi" w:cstheme="minorHAnsi"/>
          <w:i/>
          <w:iCs/>
          <w:sz w:val="22"/>
          <w:szCs w:val="22"/>
        </w:rPr>
        <w:t>lub</w:t>
      </w:r>
    </w:p>
    <w:p w14:paraId="263A4316" w14:textId="433F81B7" w:rsidR="003C36AB" w:rsidRPr="00071AA6" w:rsidRDefault="003C36AB" w:rsidP="00771BFE">
      <w:pPr>
        <w:ind w:left="993" w:hanging="567"/>
        <w:jc w:val="both"/>
        <w:rPr>
          <w:rFonts w:asciiTheme="minorHAnsi" w:hAnsiTheme="minorHAnsi" w:cstheme="minorHAnsi"/>
          <w:sz w:val="22"/>
          <w:szCs w:val="22"/>
        </w:rPr>
      </w:pPr>
      <w:r w:rsidRPr="00071AA6">
        <w:rPr>
          <w:rFonts w:asciiTheme="minorHAnsi" w:hAnsiTheme="minorHAnsi" w:cstheme="minorHAnsi"/>
          <w:sz w:val="22"/>
          <w:szCs w:val="22"/>
        </w:rPr>
        <w:t xml:space="preserve">      - </w:t>
      </w:r>
      <w:r w:rsidR="00BA0346" w:rsidRPr="00071AA6">
        <w:rPr>
          <w:rFonts w:asciiTheme="minorHAnsi" w:hAnsiTheme="minorHAnsi" w:cstheme="minorHAnsi"/>
          <w:sz w:val="22"/>
          <w:szCs w:val="22"/>
        </w:rPr>
        <w:t>konieczności dokonania bezpośrednich płatności podwykonawcy lub dalszemu</w:t>
      </w:r>
      <w:r w:rsidR="00771BFE" w:rsidRPr="00071AA6">
        <w:rPr>
          <w:rFonts w:asciiTheme="minorHAnsi" w:hAnsiTheme="minorHAnsi" w:cstheme="minorHAnsi"/>
          <w:sz w:val="22"/>
          <w:szCs w:val="22"/>
        </w:rPr>
        <w:t xml:space="preserve"> </w:t>
      </w:r>
      <w:r w:rsidR="00BA0346" w:rsidRPr="00071AA6">
        <w:rPr>
          <w:rFonts w:asciiTheme="minorHAnsi" w:hAnsiTheme="minorHAnsi" w:cstheme="minorHAnsi"/>
          <w:sz w:val="22"/>
          <w:szCs w:val="22"/>
        </w:rPr>
        <w:t>podwykonawcy na sumę większą niż 5% wartości brutto umowy.</w:t>
      </w:r>
    </w:p>
    <w:p w14:paraId="242C7005" w14:textId="7898EAF7" w:rsidR="003C36AB" w:rsidRPr="00071AA6" w:rsidRDefault="003C36AB" w:rsidP="00771BFE">
      <w:pPr>
        <w:numPr>
          <w:ilvl w:val="3"/>
          <w:numId w:val="1"/>
        </w:numPr>
        <w:tabs>
          <w:tab w:val="clear" w:pos="-284"/>
          <w:tab w:val="num" w:pos="0"/>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Zamawiający może odstąpić od umowy w przypadku </w:t>
      </w:r>
      <w:r w:rsidRPr="00071AA6">
        <w:rPr>
          <w:rFonts w:asciiTheme="minorHAnsi" w:hAnsiTheme="minorHAnsi" w:cstheme="minorHAnsi"/>
          <w:sz w:val="22"/>
          <w:szCs w:val="22"/>
          <w:shd w:val="clear" w:color="auto" w:fill="FFFFFF"/>
        </w:rPr>
        <w:t>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bezpieczeństwa publicznego.</w:t>
      </w:r>
    </w:p>
    <w:p w14:paraId="57D23F2A" w14:textId="770BEAE0" w:rsidR="003E4BB1" w:rsidRPr="00071AA6" w:rsidRDefault="00337813" w:rsidP="00771BFE">
      <w:pPr>
        <w:numPr>
          <w:ilvl w:val="3"/>
          <w:numId w:val="1"/>
        </w:numPr>
        <w:tabs>
          <w:tab w:val="clear" w:pos="-284"/>
          <w:tab w:val="num" w:pos="0"/>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Niezależnie od powyższego Zamawiającemu przysługuje prawo do odstąpienia od umowy </w:t>
      </w:r>
      <w:r w:rsidR="00CF3839" w:rsidRPr="00071AA6">
        <w:rPr>
          <w:rFonts w:asciiTheme="minorHAnsi" w:hAnsiTheme="minorHAnsi" w:cstheme="minorHAnsi"/>
          <w:sz w:val="22"/>
          <w:szCs w:val="22"/>
        </w:rPr>
        <w:br/>
      </w:r>
      <w:r w:rsidRPr="00071AA6">
        <w:rPr>
          <w:rFonts w:asciiTheme="minorHAnsi" w:hAnsiTheme="minorHAnsi" w:cstheme="minorHAnsi"/>
          <w:sz w:val="22"/>
          <w:szCs w:val="22"/>
        </w:rPr>
        <w:t>na</w:t>
      </w:r>
      <w:r w:rsidR="00EA3A61" w:rsidRPr="00071AA6">
        <w:rPr>
          <w:rFonts w:asciiTheme="minorHAnsi" w:hAnsiTheme="minorHAnsi" w:cstheme="minorHAnsi"/>
          <w:sz w:val="22"/>
          <w:szCs w:val="22"/>
        </w:rPr>
        <w:t xml:space="preserve"> </w:t>
      </w:r>
      <w:r w:rsidRPr="00071AA6">
        <w:rPr>
          <w:rFonts w:asciiTheme="minorHAnsi" w:hAnsiTheme="minorHAnsi" w:cstheme="minorHAnsi"/>
          <w:sz w:val="22"/>
          <w:szCs w:val="22"/>
        </w:rPr>
        <w:t>zasadach określonych w Kodeksie cywilnym</w:t>
      </w:r>
      <w:r w:rsidR="00834AF3" w:rsidRPr="00071AA6">
        <w:rPr>
          <w:rFonts w:asciiTheme="minorHAnsi" w:hAnsiTheme="minorHAnsi" w:cstheme="minorHAnsi"/>
          <w:sz w:val="22"/>
          <w:szCs w:val="22"/>
        </w:rPr>
        <w:t>.</w:t>
      </w:r>
    </w:p>
    <w:p w14:paraId="37CE15CF" w14:textId="1FB89B35" w:rsidR="0005316F" w:rsidRPr="00071AA6" w:rsidRDefault="003E4BB1" w:rsidP="00771BFE">
      <w:pPr>
        <w:numPr>
          <w:ilvl w:val="3"/>
          <w:numId w:val="1"/>
        </w:numPr>
        <w:tabs>
          <w:tab w:val="clear" w:pos="-284"/>
          <w:tab w:val="num" w:pos="0"/>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Odstąpienie od umowy przez którąkolwiek ze Stron powinno nastąpić w formie pisemnej </w:t>
      </w:r>
      <w:r w:rsidR="00771BFE" w:rsidRPr="00071AA6">
        <w:rPr>
          <w:rFonts w:asciiTheme="minorHAnsi" w:hAnsiTheme="minorHAnsi" w:cstheme="minorHAnsi"/>
          <w:sz w:val="22"/>
          <w:szCs w:val="22"/>
        </w:rPr>
        <w:br/>
      </w:r>
      <w:r w:rsidRPr="00071AA6">
        <w:rPr>
          <w:rFonts w:asciiTheme="minorHAnsi" w:hAnsiTheme="minorHAnsi" w:cstheme="minorHAnsi"/>
          <w:sz w:val="22"/>
          <w:szCs w:val="22"/>
        </w:rPr>
        <w:t xml:space="preserve">pod rygorem nieważności, z podaniem przyczyny odstąpienia, w terminie do </w:t>
      </w:r>
      <w:r w:rsidR="00E92109" w:rsidRPr="00071AA6">
        <w:rPr>
          <w:rFonts w:asciiTheme="minorHAnsi" w:hAnsiTheme="minorHAnsi" w:cstheme="minorHAnsi"/>
          <w:sz w:val="22"/>
          <w:szCs w:val="22"/>
        </w:rPr>
        <w:t>10</w:t>
      </w:r>
      <w:r w:rsidRPr="00071AA6">
        <w:rPr>
          <w:rFonts w:asciiTheme="minorHAnsi" w:hAnsiTheme="minorHAnsi" w:cstheme="minorHAnsi"/>
          <w:sz w:val="22"/>
          <w:szCs w:val="22"/>
        </w:rPr>
        <w:t xml:space="preserve"> dni od powzięcia wiadomości o okolicznościach uzasadniających odstąpienie od umowy</w:t>
      </w:r>
      <w:r w:rsidR="00F314DD" w:rsidRPr="00071AA6">
        <w:rPr>
          <w:rFonts w:asciiTheme="minorHAnsi" w:hAnsiTheme="minorHAnsi" w:cstheme="minorHAnsi"/>
          <w:sz w:val="22"/>
          <w:szCs w:val="22"/>
        </w:rPr>
        <w:t>.</w:t>
      </w:r>
    </w:p>
    <w:p w14:paraId="3BFA402A" w14:textId="05B4E10C" w:rsidR="004D5AC6" w:rsidRPr="00071AA6" w:rsidRDefault="0005316F" w:rsidP="00A962A7">
      <w:pPr>
        <w:numPr>
          <w:ilvl w:val="3"/>
          <w:numId w:val="1"/>
        </w:numPr>
        <w:tabs>
          <w:tab w:val="clear" w:pos="-284"/>
          <w:tab w:val="num" w:pos="0"/>
        </w:tabs>
        <w:ind w:left="284" w:hanging="284"/>
        <w:jc w:val="both"/>
        <w:rPr>
          <w:rFonts w:asciiTheme="minorHAnsi" w:hAnsiTheme="minorHAnsi" w:cstheme="minorHAnsi"/>
          <w:sz w:val="22"/>
          <w:szCs w:val="22"/>
        </w:rPr>
      </w:pPr>
      <w:r w:rsidRPr="00071AA6">
        <w:rPr>
          <w:rFonts w:asciiTheme="minorHAnsi" w:hAnsiTheme="minorHAnsi" w:cstheme="minorHAnsi"/>
          <w:sz w:val="22"/>
          <w:szCs w:val="22"/>
          <w:lang w:eastAsia="en-US"/>
        </w:rPr>
        <w:t>Odstąpienie od umowy może odnosić się do całej umowy lub do części jeszcze niezrealizowanej.</w:t>
      </w:r>
    </w:p>
    <w:p w14:paraId="1A3AF5DA" w14:textId="77777777" w:rsidR="00071AA6" w:rsidRDefault="00071AA6" w:rsidP="004D5AC6">
      <w:pPr>
        <w:jc w:val="center"/>
        <w:rPr>
          <w:rFonts w:asciiTheme="minorHAnsi" w:hAnsiTheme="minorHAnsi" w:cstheme="minorHAnsi"/>
          <w:b/>
          <w:sz w:val="22"/>
          <w:szCs w:val="22"/>
        </w:rPr>
      </w:pPr>
    </w:p>
    <w:p w14:paraId="17AF4133" w14:textId="121A6901" w:rsidR="00337813" w:rsidRPr="00071AA6" w:rsidRDefault="00733E62" w:rsidP="004D5AC6">
      <w:pPr>
        <w:jc w:val="center"/>
        <w:rPr>
          <w:rFonts w:asciiTheme="minorHAnsi" w:hAnsiTheme="minorHAnsi" w:cstheme="minorHAnsi"/>
          <w:b/>
          <w:sz w:val="22"/>
          <w:szCs w:val="22"/>
        </w:rPr>
      </w:pPr>
      <w:r w:rsidRPr="00071AA6">
        <w:rPr>
          <w:rFonts w:asciiTheme="minorHAnsi" w:hAnsiTheme="minorHAnsi" w:cstheme="minorHAnsi"/>
          <w:b/>
          <w:sz w:val="22"/>
          <w:szCs w:val="22"/>
        </w:rPr>
        <w:t>§</w:t>
      </w:r>
      <w:r w:rsidR="00AC3E75" w:rsidRPr="00071AA6">
        <w:rPr>
          <w:rFonts w:asciiTheme="minorHAnsi" w:hAnsiTheme="minorHAnsi" w:cstheme="minorHAnsi"/>
          <w:b/>
          <w:sz w:val="22"/>
          <w:szCs w:val="22"/>
        </w:rPr>
        <w:t xml:space="preserve"> </w:t>
      </w:r>
      <w:r w:rsidRPr="00071AA6">
        <w:rPr>
          <w:rFonts w:asciiTheme="minorHAnsi" w:hAnsiTheme="minorHAnsi" w:cstheme="minorHAnsi"/>
          <w:b/>
          <w:sz w:val="22"/>
          <w:szCs w:val="22"/>
        </w:rPr>
        <w:t>1</w:t>
      </w:r>
      <w:r w:rsidR="00502642" w:rsidRPr="00071AA6">
        <w:rPr>
          <w:rFonts w:asciiTheme="minorHAnsi" w:hAnsiTheme="minorHAnsi" w:cstheme="minorHAnsi"/>
          <w:b/>
          <w:sz w:val="22"/>
          <w:szCs w:val="22"/>
        </w:rPr>
        <w:t>5</w:t>
      </w:r>
    </w:p>
    <w:p w14:paraId="3964EEA3" w14:textId="77777777" w:rsidR="00410A31" w:rsidRPr="00071AA6" w:rsidRDefault="005F6C87" w:rsidP="004D5AC6">
      <w:pPr>
        <w:jc w:val="center"/>
        <w:rPr>
          <w:rFonts w:asciiTheme="minorHAnsi" w:hAnsiTheme="minorHAnsi" w:cstheme="minorHAnsi"/>
          <w:b/>
          <w:sz w:val="22"/>
          <w:szCs w:val="22"/>
        </w:rPr>
      </w:pPr>
      <w:r w:rsidRPr="00071AA6">
        <w:rPr>
          <w:rFonts w:asciiTheme="minorHAnsi" w:hAnsiTheme="minorHAnsi" w:cstheme="minorHAnsi"/>
          <w:b/>
          <w:sz w:val="22"/>
          <w:szCs w:val="22"/>
        </w:rPr>
        <w:t>OBOWIĄZKI STRON ZWIĄZANE Z ODSTĄPIENIEM</w:t>
      </w:r>
    </w:p>
    <w:p w14:paraId="7023A406" w14:textId="77777777" w:rsidR="00337813" w:rsidRPr="00071AA6" w:rsidRDefault="00337813" w:rsidP="00771BFE">
      <w:pPr>
        <w:numPr>
          <w:ilvl w:val="3"/>
          <w:numId w:val="8"/>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W przypadku odstąpienia od Umowy przez Wykonawcę lub Zamawiającego, Wykonawca ma obowiązek:</w:t>
      </w:r>
    </w:p>
    <w:p w14:paraId="22587EF4" w14:textId="77777777" w:rsidR="00337813" w:rsidRPr="00071AA6" w:rsidRDefault="00337813" w:rsidP="004D5AC6">
      <w:pPr>
        <w:numPr>
          <w:ilvl w:val="0"/>
          <w:numId w:val="9"/>
        </w:numPr>
        <w:jc w:val="both"/>
        <w:rPr>
          <w:rFonts w:asciiTheme="minorHAnsi" w:hAnsiTheme="minorHAnsi" w:cstheme="minorHAnsi"/>
          <w:sz w:val="22"/>
          <w:szCs w:val="22"/>
        </w:rPr>
      </w:pPr>
      <w:r w:rsidRPr="00071AA6">
        <w:rPr>
          <w:rFonts w:asciiTheme="minorHAnsi" w:hAnsiTheme="minorHAnsi" w:cstheme="minorHAnsi"/>
          <w:sz w:val="22"/>
          <w:szCs w:val="22"/>
        </w:rPr>
        <w:t>natychmiast wstrzymać wykonywanie robót, poza mającymi na celu ochronę życia</w:t>
      </w:r>
      <w:r w:rsidR="00410A31" w:rsidRPr="00071AA6">
        <w:rPr>
          <w:rFonts w:asciiTheme="minorHAnsi" w:hAnsiTheme="minorHAnsi" w:cstheme="minorHAnsi"/>
          <w:sz w:val="22"/>
          <w:szCs w:val="22"/>
        </w:rPr>
        <w:br/>
      </w:r>
      <w:r w:rsidRPr="00071AA6">
        <w:rPr>
          <w:rFonts w:asciiTheme="minorHAnsi" w:hAnsiTheme="minorHAnsi" w:cstheme="minorHAnsi"/>
          <w:sz w:val="22"/>
          <w:szCs w:val="22"/>
        </w:rPr>
        <w:t>i własności</w:t>
      </w:r>
      <w:r w:rsidR="00045144" w:rsidRPr="00071AA6">
        <w:rPr>
          <w:rFonts w:asciiTheme="minorHAnsi" w:hAnsiTheme="minorHAnsi" w:cstheme="minorHAnsi"/>
          <w:sz w:val="22"/>
          <w:szCs w:val="22"/>
        </w:rPr>
        <w:t xml:space="preserve"> oraz </w:t>
      </w:r>
      <w:r w:rsidRPr="00071AA6">
        <w:rPr>
          <w:rFonts w:asciiTheme="minorHAnsi" w:hAnsiTheme="minorHAnsi" w:cstheme="minorHAnsi"/>
          <w:sz w:val="22"/>
          <w:szCs w:val="22"/>
        </w:rPr>
        <w:t>zabezpieczyć przerwane roboty w zakresie obustronnie uzgodnionym</w:t>
      </w:r>
      <w:r w:rsidR="00045144" w:rsidRPr="00071AA6">
        <w:rPr>
          <w:rFonts w:asciiTheme="minorHAnsi" w:hAnsiTheme="minorHAnsi" w:cstheme="minorHAnsi"/>
          <w:sz w:val="22"/>
          <w:szCs w:val="22"/>
        </w:rPr>
        <w:t xml:space="preserve">, a także </w:t>
      </w:r>
      <w:r w:rsidRPr="00071AA6">
        <w:rPr>
          <w:rFonts w:asciiTheme="minorHAnsi" w:hAnsiTheme="minorHAnsi" w:cstheme="minorHAnsi"/>
          <w:sz w:val="22"/>
          <w:szCs w:val="22"/>
        </w:rPr>
        <w:t xml:space="preserve">zabezpieczyć </w:t>
      </w:r>
      <w:r w:rsidR="00F616A0" w:rsidRPr="00071AA6">
        <w:rPr>
          <w:rFonts w:asciiTheme="minorHAnsi" w:hAnsiTheme="minorHAnsi" w:cstheme="minorHAnsi"/>
          <w:sz w:val="22"/>
          <w:szCs w:val="22"/>
        </w:rPr>
        <w:t>t</w:t>
      </w:r>
      <w:r w:rsidRPr="00071AA6">
        <w:rPr>
          <w:rFonts w:asciiTheme="minorHAnsi" w:hAnsiTheme="minorHAnsi" w:cstheme="minorHAnsi"/>
          <w:sz w:val="22"/>
          <w:szCs w:val="22"/>
        </w:rPr>
        <w:t>eren budowy i opuścić go najpóźniej w terminie wskazanym przez Zamawiającego,</w:t>
      </w:r>
    </w:p>
    <w:p w14:paraId="380B2B63" w14:textId="77777777" w:rsidR="00337813" w:rsidRPr="00071AA6" w:rsidRDefault="00337813" w:rsidP="004D5AC6">
      <w:pPr>
        <w:numPr>
          <w:ilvl w:val="0"/>
          <w:numId w:val="9"/>
        </w:numPr>
        <w:jc w:val="both"/>
        <w:rPr>
          <w:rFonts w:asciiTheme="minorHAnsi" w:hAnsiTheme="minorHAnsi" w:cstheme="minorHAnsi"/>
          <w:sz w:val="22"/>
          <w:szCs w:val="22"/>
        </w:rPr>
      </w:pPr>
      <w:r w:rsidRPr="00071AA6">
        <w:rPr>
          <w:rFonts w:asciiTheme="minorHAnsi" w:hAnsiTheme="minorHAnsi" w:cstheme="minorHAnsi"/>
          <w:sz w:val="22"/>
          <w:szCs w:val="22"/>
        </w:rPr>
        <w:t xml:space="preserve">przekazać znajdujące się w jego posiadaniu dokumenty, w tym należące do Zamawiającego, urządzenia, materiały i inne prace, za które Wykonawca otrzymał płatność oraz inną, sporządzoną przez niego lub na jego rzecz, </w:t>
      </w:r>
      <w:r w:rsidR="00F616A0" w:rsidRPr="00071AA6">
        <w:rPr>
          <w:rFonts w:asciiTheme="minorHAnsi" w:hAnsiTheme="minorHAnsi" w:cstheme="minorHAnsi"/>
          <w:sz w:val="22"/>
          <w:szCs w:val="22"/>
        </w:rPr>
        <w:t>d</w:t>
      </w:r>
      <w:r w:rsidRPr="00071AA6">
        <w:rPr>
          <w:rFonts w:asciiTheme="minorHAnsi" w:hAnsiTheme="minorHAnsi" w:cstheme="minorHAnsi"/>
          <w:sz w:val="22"/>
          <w:szCs w:val="22"/>
        </w:rPr>
        <w:t>okumentację projektową, najpóźniej w terminie wskazanym przez Zamawiającego.</w:t>
      </w:r>
    </w:p>
    <w:p w14:paraId="1F8C3927" w14:textId="49F7DE97" w:rsidR="00337813" w:rsidRPr="00071AA6" w:rsidRDefault="00337813" w:rsidP="00771BFE">
      <w:pPr>
        <w:numPr>
          <w:ilvl w:val="3"/>
          <w:numId w:val="8"/>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W termini</w:t>
      </w:r>
      <w:r w:rsidR="00F616A0" w:rsidRPr="00071AA6">
        <w:rPr>
          <w:rFonts w:asciiTheme="minorHAnsi" w:hAnsiTheme="minorHAnsi" w:cstheme="minorHAnsi"/>
          <w:sz w:val="22"/>
          <w:szCs w:val="22"/>
        </w:rPr>
        <w:t>e 7 dni od daty odstąpienia od u</w:t>
      </w:r>
      <w:r w:rsidRPr="00071AA6">
        <w:rPr>
          <w:rFonts w:asciiTheme="minorHAnsi" w:hAnsiTheme="minorHAnsi" w:cstheme="minorHAnsi"/>
          <w:sz w:val="22"/>
          <w:szCs w:val="22"/>
        </w:rPr>
        <w:t xml:space="preserve">mowy, Wykonawca zgłosi Zamawiającemu gotowość do odbioru robót przerwanych oraz robót zabezpieczających. W przypadku niezgłoszenia </w:t>
      </w:r>
      <w:r w:rsidR="00DF7E13" w:rsidRPr="00071AA6">
        <w:rPr>
          <w:rFonts w:asciiTheme="minorHAnsi" w:hAnsiTheme="minorHAnsi" w:cstheme="minorHAnsi"/>
          <w:sz w:val="22"/>
          <w:szCs w:val="22"/>
        </w:rPr>
        <w:br/>
      </w:r>
      <w:r w:rsidRPr="00071AA6">
        <w:rPr>
          <w:rFonts w:asciiTheme="minorHAnsi" w:hAnsiTheme="minorHAnsi" w:cstheme="minorHAnsi"/>
          <w:sz w:val="22"/>
          <w:szCs w:val="22"/>
        </w:rPr>
        <w:t>w tym terminie gotowości do odbioru, Zamawiający ma prawo przeprowadzić odbiór jednostronny.</w:t>
      </w:r>
    </w:p>
    <w:p w14:paraId="61794BE2" w14:textId="77777777" w:rsidR="00337813" w:rsidRPr="00071AA6" w:rsidRDefault="00337813" w:rsidP="00771BFE">
      <w:pPr>
        <w:numPr>
          <w:ilvl w:val="3"/>
          <w:numId w:val="8"/>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Wykonawca niezwłocznie, a najpóźniej w terminie do 7 dni od dnia zawiadomienia o odstąpieniu od Umowy z przyczyn niezależnych od Wykonawcy, usunie z </w:t>
      </w:r>
      <w:r w:rsidR="00F616A0" w:rsidRPr="00071AA6">
        <w:rPr>
          <w:rFonts w:asciiTheme="minorHAnsi" w:hAnsiTheme="minorHAnsi" w:cstheme="minorHAnsi"/>
          <w:sz w:val="22"/>
          <w:szCs w:val="22"/>
        </w:rPr>
        <w:t>t</w:t>
      </w:r>
      <w:r w:rsidRPr="00071AA6">
        <w:rPr>
          <w:rFonts w:asciiTheme="minorHAnsi" w:hAnsiTheme="minorHAnsi" w:cstheme="minorHAnsi"/>
          <w:sz w:val="22"/>
          <w:szCs w:val="22"/>
        </w:rPr>
        <w:t xml:space="preserve">erenu budowy urządzenia </w:t>
      </w:r>
      <w:r w:rsidR="00F616A0" w:rsidRPr="00071AA6">
        <w:rPr>
          <w:rFonts w:asciiTheme="minorHAnsi" w:hAnsiTheme="minorHAnsi" w:cstheme="minorHAnsi"/>
          <w:sz w:val="22"/>
          <w:szCs w:val="22"/>
        </w:rPr>
        <w:t>z</w:t>
      </w:r>
      <w:r w:rsidRPr="00071AA6">
        <w:rPr>
          <w:rFonts w:asciiTheme="minorHAnsi" w:hAnsiTheme="minorHAnsi" w:cstheme="minorHAnsi"/>
          <w:sz w:val="22"/>
          <w:szCs w:val="22"/>
        </w:rPr>
        <w:t xml:space="preserve">aplecza budowy przez niego dostarczone lub wniesione materiały i urządzenia, niestanowiące własności Zamawiającego lub ustali </w:t>
      </w:r>
      <w:r w:rsidR="00045144" w:rsidRPr="00071AA6">
        <w:rPr>
          <w:rFonts w:asciiTheme="minorHAnsi" w:hAnsiTheme="minorHAnsi" w:cstheme="minorHAnsi"/>
          <w:sz w:val="22"/>
          <w:szCs w:val="22"/>
        </w:rPr>
        <w:t xml:space="preserve">z Zamawiającym </w:t>
      </w:r>
      <w:r w:rsidRPr="00071AA6">
        <w:rPr>
          <w:rFonts w:asciiTheme="minorHAnsi" w:hAnsiTheme="minorHAnsi" w:cstheme="minorHAnsi"/>
          <w:sz w:val="22"/>
          <w:szCs w:val="22"/>
        </w:rPr>
        <w:t>zasady przekazania tego majątku Zamawiającemu.</w:t>
      </w:r>
    </w:p>
    <w:p w14:paraId="0560F838" w14:textId="77777777" w:rsidR="00337813" w:rsidRPr="00071AA6" w:rsidRDefault="00F616A0" w:rsidP="00771BFE">
      <w:pPr>
        <w:numPr>
          <w:ilvl w:val="3"/>
          <w:numId w:val="8"/>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W przypadku odstąpienia od u</w:t>
      </w:r>
      <w:r w:rsidR="00337813" w:rsidRPr="00071AA6">
        <w:rPr>
          <w:rFonts w:asciiTheme="minorHAnsi" w:hAnsiTheme="minorHAnsi" w:cstheme="minorHAnsi"/>
          <w:sz w:val="22"/>
          <w:szCs w:val="22"/>
        </w:rPr>
        <w:t>mowy przez Wykonawcę lub Zamawiającego, Zamawiający zobowiązany jest do dokonania w terminie 7 dni odbioru robót przerwanych i zabezpieczających oraz przejęc</w:t>
      </w:r>
      <w:r w:rsidRPr="00071AA6">
        <w:rPr>
          <w:rFonts w:asciiTheme="minorHAnsi" w:hAnsiTheme="minorHAnsi" w:cstheme="minorHAnsi"/>
          <w:sz w:val="22"/>
          <w:szCs w:val="22"/>
        </w:rPr>
        <w:t>ia od Wykonawcy</w:t>
      </w:r>
      <w:r w:rsidR="00045144" w:rsidRPr="00071AA6">
        <w:rPr>
          <w:rFonts w:asciiTheme="minorHAnsi" w:hAnsiTheme="minorHAnsi" w:cstheme="minorHAnsi"/>
          <w:sz w:val="22"/>
          <w:szCs w:val="22"/>
        </w:rPr>
        <w:t xml:space="preserve"> terenu budowy</w:t>
      </w:r>
      <w:r w:rsidRPr="00071AA6">
        <w:rPr>
          <w:rFonts w:asciiTheme="minorHAnsi" w:hAnsiTheme="minorHAnsi" w:cstheme="minorHAnsi"/>
          <w:sz w:val="22"/>
          <w:szCs w:val="22"/>
        </w:rPr>
        <w:t xml:space="preserve"> pod swój dozór</w:t>
      </w:r>
      <w:r w:rsidR="00337813" w:rsidRPr="00071AA6">
        <w:rPr>
          <w:rFonts w:asciiTheme="minorHAnsi" w:hAnsiTheme="minorHAnsi" w:cstheme="minorHAnsi"/>
          <w:sz w:val="22"/>
          <w:szCs w:val="22"/>
        </w:rPr>
        <w:t>.</w:t>
      </w:r>
    </w:p>
    <w:p w14:paraId="741F2B05" w14:textId="77777777" w:rsidR="00337813" w:rsidRPr="00071AA6" w:rsidRDefault="00F616A0" w:rsidP="00771BFE">
      <w:pPr>
        <w:numPr>
          <w:ilvl w:val="3"/>
          <w:numId w:val="8"/>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W przypadku odstąpienia od u</w:t>
      </w:r>
      <w:r w:rsidR="00337813" w:rsidRPr="00071AA6">
        <w:rPr>
          <w:rFonts w:asciiTheme="minorHAnsi" w:hAnsiTheme="minorHAnsi" w:cstheme="minorHAnsi"/>
          <w:sz w:val="22"/>
          <w:szCs w:val="22"/>
        </w:rPr>
        <w:t xml:space="preserve">mowy przez Zamawiającego Wykonawca jest zobowiązany niezwłocznie zorganizować usunięcie sprzętu i robót tymczasowych na swój koszt i ryzyko. </w:t>
      </w:r>
      <w:r w:rsidR="00337813" w:rsidRPr="00071AA6">
        <w:rPr>
          <w:rFonts w:asciiTheme="minorHAnsi" w:hAnsiTheme="minorHAnsi" w:cstheme="minorHAnsi"/>
          <w:sz w:val="22"/>
          <w:szCs w:val="22"/>
        </w:rPr>
        <w:lastRenderedPageBreak/>
        <w:t>W przypadku niewypełnienia przez Wykonawcę powyższego obowiązku, Zamawiający uprawniony jest do usunięcia sprzętu i robót tymczasowych na koszt i ryzyko Wykonawcy.</w:t>
      </w:r>
    </w:p>
    <w:p w14:paraId="6AC2653C" w14:textId="77777777" w:rsidR="00337813" w:rsidRPr="00071AA6" w:rsidRDefault="00337813" w:rsidP="00771BFE">
      <w:pPr>
        <w:numPr>
          <w:ilvl w:val="3"/>
          <w:numId w:val="8"/>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Wykonawca ma obowiązek zastosowania się do zawartych w oświadczeniu o odstąpieniu poleceń Zamawiającego dotyczących ochrony własności lub bezpieczeństwa robót.</w:t>
      </w:r>
    </w:p>
    <w:p w14:paraId="3EB2A9E8" w14:textId="71CC697D" w:rsidR="00337813" w:rsidRPr="00071AA6" w:rsidRDefault="00337813" w:rsidP="00771BFE">
      <w:pPr>
        <w:numPr>
          <w:ilvl w:val="3"/>
          <w:numId w:val="8"/>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W termini</w:t>
      </w:r>
      <w:r w:rsidR="00F616A0" w:rsidRPr="00071AA6">
        <w:rPr>
          <w:rFonts w:asciiTheme="minorHAnsi" w:hAnsiTheme="minorHAnsi" w:cstheme="minorHAnsi"/>
          <w:sz w:val="22"/>
          <w:szCs w:val="22"/>
        </w:rPr>
        <w:t>e 7 dni od dnia odstąpienia od u</w:t>
      </w:r>
      <w:r w:rsidRPr="00071AA6">
        <w:rPr>
          <w:rFonts w:asciiTheme="minorHAnsi" w:hAnsiTheme="minorHAnsi" w:cstheme="minorHAnsi"/>
          <w:sz w:val="22"/>
          <w:szCs w:val="22"/>
        </w:rPr>
        <w:t xml:space="preserve">mowy, Wykonawca przy udziale Zamawiającego, sporządzi szczegółowy </w:t>
      </w:r>
      <w:r w:rsidR="00045144" w:rsidRPr="00071AA6">
        <w:rPr>
          <w:rFonts w:asciiTheme="minorHAnsi" w:hAnsiTheme="minorHAnsi" w:cstheme="minorHAnsi"/>
          <w:sz w:val="22"/>
          <w:szCs w:val="22"/>
        </w:rPr>
        <w:t>P</w:t>
      </w:r>
      <w:r w:rsidRPr="00071AA6">
        <w:rPr>
          <w:rFonts w:asciiTheme="minorHAnsi" w:hAnsiTheme="minorHAnsi" w:cstheme="minorHAnsi"/>
          <w:sz w:val="22"/>
          <w:szCs w:val="22"/>
        </w:rPr>
        <w:t xml:space="preserve">rotokół odbioru robót przerwanych i robót zabezpieczających według stanu na dzień odstąpienia, który stanowi podstawę do wystawienia przez Wykonawcę faktury </w:t>
      </w:r>
      <w:r w:rsidR="00DF7E13" w:rsidRPr="00071AA6">
        <w:rPr>
          <w:rFonts w:asciiTheme="minorHAnsi" w:hAnsiTheme="minorHAnsi" w:cstheme="minorHAnsi"/>
          <w:sz w:val="22"/>
          <w:szCs w:val="22"/>
        </w:rPr>
        <w:br/>
      </w:r>
      <w:r w:rsidRPr="00071AA6">
        <w:rPr>
          <w:rFonts w:asciiTheme="minorHAnsi" w:hAnsiTheme="minorHAnsi" w:cstheme="minorHAnsi"/>
          <w:sz w:val="22"/>
          <w:szCs w:val="22"/>
        </w:rPr>
        <w:t xml:space="preserve">lub rachunku. </w:t>
      </w:r>
    </w:p>
    <w:p w14:paraId="672CED77" w14:textId="77777777" w:rsidR="00337813" w:rsidRPr="00071AA6" w:rsidRDefault="00337813" w:rsidP="00771BFE">
      <w:pPr>
        <w:numPr>
          <w:ilvl w:val="3"/>
          <w:numId w:val="8"/>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Wykonawca zobowiązany jest do dokonania i dostarczenia Zamawiającemu inwentaryzacji robót według stanu na dzień odstąpienia.</w:t>
      </w:r>
    </w:p>
    <w:p w14:paraId="419ED34F" w14:textId="77777777" w:rsidR="00337813" w:rsidRPr="00071AA6" w:rsidRDefault="00337813" w:rsidP="00771BFE">
      <w:pPr>
        <w:numPr>
          <w:ilvl w:val="3"/>
          <w:numId w:val="8"/>
        </w:numPr>
        <w:tabs>
          <w:tab w:val="left" w:pos="284"/>
        </w:tabs>
        <w:ind w:left="284" w:hanging="284"/>
        <w:jc w:val="both"/>
        <w:rPr>
          <w:rFonts w:asciiTheme="minorHAnsi" w:hAnsiTheme="minorHAnsi" w:cstheme="minorHAnsi"/>
          <w:sz w:val="22"/>
          <w:szCs w:val="22"/>
        </w:rPr>
      </w:pPr>
      <w:r w:rsidRPr="00071AA6">
        <w:rPr>
          <w:rFonts w:asciiTheme="minorHAnsi" w:hAnsiTheme="minorHAnsi" w:cstheme="minorHAnsi"/>
          <w:sz w:val="22"/>
          <w:szCs w:val="22"/>
        </w:rPr>
        <w:t>Wykonawca sporządzi wykaz tych materiałów, konstrukcji lub urządzeń, które nie mogą być wykorzystane przez niego do reali</w:t>
      </w:r>
      <w:r w:rsidR="00F616A0" w:rsidRPr="00071AA6">
        <w:rPr>
          <w:rFonts w:asciiTheme="minorHAnsi" w:hAnsiTheme="minorHAnsi" w:cstheme="minorHAnsi"/>
          <w:sz w:val="22"/>
          <w:szCs w:val="22"/>
        </w:rPr>
        <w:t>zacji innych robót nieobjętych um</w:t>
      </w:r>
      <w:r w:rsidRPr="00071AA6">
        <w:rPr>
          <w:rFonts w:asciiTheme="minorHAnsi" w:hAnsiTheme="minorHAnsi" w:cstheme="minorHAnsi"/>
          <w:sz w:val="22"/>
          <w:szCs w:val="22"/>
        </w:rPr>
        <w:t>ową, jeżeli odstąpienie nastąpiło z przyczyn niezależnych od Wykonawcy</w:t>
      </w:r>
      <w:r w:rsidR="00F616A0" w:rsidRPr="00071AA6">
        <w:rPr>
          <w:rFonts w:asciiTheme="minorHAnsi" w:hAnsiTheme="minorHAnsi" w:cstheme="minorHAnsi"/>
          <w:sz w:val="22"/>
          <w:szCs w:val="22"/>
        </w:rPr>
        <w:t>,</w:t>
      </w:r>
      <w:r w:rsidRPr="00071AA6">
        <w:rPr>
          <w:rFonts w:asciiTheme="minorHAnsi" w:hAnsiTheme="minorHAnsi" w:cstheme="minorHAnsi"/>
          <w:sz w:val="22"/>
          <w:szCs w:val="22"/>
        </w:rPr>
        <w:t xml:space="preserve"> w celu zwrotu kosztów ich nabycia.</w:t>
      </w:r>
    </w:p>
    <w:p w14:paraId="051D58D1" w14:textId="77777777" w:rsidR="00337813" w:rsidRPr="00071AA6" w:rsidRDefault="00337813" w:rsidP="00BF3701">
      <w:pPr>
        <w:numPr>
          <w:ilvl w:val="3"/>
          <w:numId w:val="8"/>
        </w:numPr>
        <w:tabs>
          <w:tab w:val="left" w:pos="284"/>
        </w:tabs>
        <w:ind w:left="284" w:hanging="426"/>
        <w:jc w:val="both"/>
        <w:rPr>
          <w:rFonts w:asciiTheme="minorHAnsi" w:hAnsiTheme="minorHAnsi" w:cstheme="minorHAnsi"/>
          <w:sz w:val="22"/>
          <w:szCs w:val="22"/>
        </w:rPr>
      </w:pPr>
      <w:r w:rsidRPr="00071AA6">
        <w:rPr>
          <w:rFonts w:asciiTheme="minorHAnsi" w:hAnsiTheme="minorHAnsi" w:cstheme="minorHAnsi"/>
          <w:sz w:val="22"/>
          <w:szCs w:val="22"/>
        </w:rPr>
        <w:t xml:space="preserve">Szczegółowy </w:t>
      </w:r>
      <w:r w:rsidR="00045144" w:rsidRPr="00071AA6">
        <w:rPr>
          <w:rFonts w:asciiTheme="minorHAnsi" w:hAnsiTheme="minorHAnsi" w:cstheme="minorHAnsi"/>
          <w:sz w:val="22"/>
          <w:szCs w:val="22"/>
        </w:rPr>
        <w:t>P</w:t>
      </w:r>
      <w:r w:rsidRPr="00071AA6">
        <w:rPr>
          <w:rFonts w:asciiTheme="minorHAnsi" w:hAnsiTheme="minorHAnsi" w:cstheme="minorHAnsi"/>
          <w:sz w:val="22"/>
          <w:szCs w:val="22"/>
        </w:rPr>
        <w:t>rotokół odbioru robót przerwanych i robót zabezpieczających, inwentaryzacja robót i wykaz tych materiałów, konstrukcji lub urządzeń, stanowią podstawę do</w:t>
      </w:r>
      <w:r w:rsidR="0029336D" w:rsidRPr="00071AA6">
        <w:rPr>
          <w:rFonts w:asciiTheme="minorHAnsi" w:hAnsiTheme="minorHAnsi" w:cstheme="minorHAnsi"/>
          <w:sz w:val="22"/>
          <w:szCs w:val="22"/>
        </w:rPr>
        <w:t> </w:t>
      </w:r>
      <w:r w:rsidRPr="00071AA6">
        <w:rPr>
          <w:rFonts w:asciiTheme="minorHAnsi" w:hAnsiTheme="minorHAnsi" w:cstheme="minorHAnsi"/>
          <w:sz w:val="22"/>
          <w:szCs w:val="22"/>
        </w:rPr>
        <w:t>wystawienia przez Wykonawcę odpowiedniej faktury lub rachunku.</w:t>
      </w:r>
    </w:p>
    <w:p w14:paraId="51E4F89B" w14:textId="1F3E936E" w:rsidR="00337813" w:rsidRPr="00071AA6" w:rsidRDefault="00337813" w:rsidP="00BF3701">
      <w:pPr>
        <w:numPr>
          <w:ilvl w:val="3"/>
          <w:numId w:val="8"/>
        </w:numPr>
        <w:tabs>
          <w:tab w:val="left" w:pos="284"/>
        </w:tabs>
        <w:ind w:left="284" w:hanging="426"/>
        <w:jc w:val="both"/>
        <w:rPr>
          <w:rFonts w:asciiTheme="minorHAnsi" w:hAnsiTheme="minorHAnsi" w:cstheme="minorHAnsi"/>
          <w:sz w:val="22"/>
          <w:szCs w:val="22"/>
        </w:rPr>
      </w:pPr>
      <w:r w:rsidRPr="00071AA6">
        <w:rPr>
          <w:rFonts w:asciiTheme="minorHAnsi" w:hAnsiTheme="minorHAnsi" w:cstheme="minorHAnsi"/>
          <w:sz w:val="22"/>
          <w:szCs w:val="22"/>
        </w:rPr>
        <w:t xml:space="preserve">Zamawiający zapłaci Wykonawcy wynagrodzenie za roboty wykonane do dnia odstąpienia </w:t>
      </w:r>
      <w:r w:rsidR="00CF3839" w:rsidRPr="00071AA6">
        <w:rPr>
          <w:rFonts w:asciiTheme="minorHAnsi" w:hAnsiTheme="minorHAnsi" w:cstheme="minorHAnsi"/>
          <w:sz w:val="22"/>
          <w:szCs w:val="22"/>
        </w:rPr>
        <w:br/>
      </w:r>
      <w:r w:rsidR="005F033E" w:rsidRPr="00071AA6">
        <w:rPr>
          <w:rFonts w:asciiTheme="minorHAnsi" w:hAnsiTheme="minorHAnsi" w:cstheme="minorHAnsi"/>
          <w:sz w:val="22"/>
          <w:szCs w:val="22"/>
        </w:rPr>
        <w:t xml:space="preserve">od umowy </w:t>
      </w:r>
      <w:r w:rsidRPr="00071AA6">
        <w:rPr>
          <w:rFonts w:asciiTheme="minorHAnsi" w:hAnsiTheme="minorHAnsi" w:cstheme="minorHAnsi"/>
          <w:sz w:val="22"/>
          <w:szCs w:val="22"/>
        </w:rPr>
        <w:t>według cen na dzień odstąpienia,</w:t>
      </w:r>
      <w:r w:rsidR="003E6F66" w:rsidRPr="00071AA6">
        <w:rPr>
          <w:rFonts w:asciiTheme="minorHAnsi" w:hAnsiTheme="minorHAnsi" w:cstheme="minorHAnsi"/>
          <w:sz w:val="22"/>
          <w:szCs w:val="22"/>
        </w:rPr>
        <w:t xml:space="preserve"> nadające się do odbioru,</w:t>
      </w:r>
      <w:r w:rsidRPr="00071AA6">
        <w:rPr>
          <w:rFonts w:asciiTheme="minorHAnsi" w:hAnsiTheme="minorHAnsi" w:cstheme="minorHAnsi"/>
          <w:sz w:val="22"/>
          <w:szCs w:val="22"/>
        </w:rPr>
        <w:t xml:space="preserve"> pomniejszone o roszczenia Zamawiającego z tytułu kar umownych oraz ewentualne roszczenia o obniżenie ceny lub inne roszczenia odszkodowawcze. </w:t>
      </w:r>
    </w:p>
    <w:p w14:paraId="34485550" w14:textId="10D316C5" w:rsidR="00CF3839" w:rsidRPr="00071AA6" w:rsidRDefault="00337813" w:rsidP="00BF3701">
      <w:pPr>
        <w:numPr>
          <w:ilvl w:val="3"/>
          <w:numId w:val="8"/>
        </w:numPr>
        <w:tabs>
          <w:tab w:val="left" w:pos="284"/>
        </w:tabs>
        <w:ind w:left="284" w:hanging="426"/>
        <w:jc w:val="both"/>
        <w:rPr>
          <w:rFonts w:asciiTheme="minorHAnsi" w:hAnsiTheme="minorHAnsi" w:cstheme="minorHAnsi"/>
          <w:sz w:val="22"/>
          <w:szCs w:val="22"/>
        </w:rPr>
      </w:pPr>
      <w:r w:rsidRPr="00071AA6">
        <w:rPr>
          <w:rFonts w:asciiTheme="minorHAnsi" w:hAnsiTheme="minorHAnsi" w:cstheme="minorHAnsi"/>
          <w:sz w:val="22"/>
          <w:szCs w:val="22"/>
        </w:rPr>
        <w:t>Koszty dodatkowe ponies</w:t>
      </w:r>
      <w:r w:rsidR="00F616A0" w:rsidRPr="00071AA6">
        <w:rPr>
          <w:rFonts w:asciiTheme="minorHAnsi" w:hAnsiTheme="minorHAnsi" w:cstheme="minorHAnsi"/>
          <w:sz w:val="22"/>
          <w:szCs w:val="22"/>
        </w:rPr>
        <w:t>ione na zabezpieczenie robót i t</w:t>
      </w:r>
      <w:r w:rsidRPr="00071AA6">
        <w:rPr>
          <w:rFonts w:asciiTheme="minorHAnsi" w:hAnsiTheme="minorHAnsi" w:cstheme="minorHAnsi"/>
          <w:sz w:val="22"/>
          <w:szCs w:val="22"/>
        </w:rPr>
        <w:t>erenu budowy oraz wszelkie inne uzasadnione koszty związane z odstąpieniem od Umowy ponosi Strona, która jest winna odstąpienia od Umowy.</w:t>
      </w:r>
    </w:p>
    <w:p w14:paraId="43EE2771" w14:textId="77777777" w:rsidR="0040654E" w:rsidRPr="00071AA6" w:rsidRDefault="0040654E" w:rsidP="00BF3701">
      <w:pPr>
        <w:tabs>
          <w:tab w:val="left" w:pos="284"/>
        </w:tabs>
        <w:ind w:left="284" w:hanging="426"/>
        <w:jc w:val="both"/>
        <w:rPr>
          <w:rFonts w:asciiTheme="minorHAnsi" w:hAnsiTheme="minorHAnsi" w:cstheme="minorHAnsi"/>
          <w:sz w:val="22"/>
          <w:szCs w:val="22"/>
        </w:rPr>
      </w:pPr>
    </w:p>
    <w:p w14:paraId="326F99A3" w14:textId="1DA28875" w:rsidR="00337813" w:rsidRPr="00071AA6" w:rsidRDefault="00337813" w:rsidP="004D5AC6">
      <w:pPr>
        <w:jc w:val="center"/>
        <w:rPr>
          <w:rFonts w:asciiTheme="minorHAnsi" w:hAnsiTheme="minorHAnsi" w:cstheme="minorHAnsi"/>
          <w:b/>
          <w:sz w:val="22"/>
          <w:szCs w:val="22"/>
        </w:rPr>
      </w:pPr>
      <w:r w:rsidRPr="00071AA6">
        <w:rPr>
          <w:rFonts w:asciiTheme="minorHAnsi" w:hAnsiTheme="minorHAnsi" w:cstheme="minorHAnsi"/>
          <w:b/>
          <w:sz w:val="22"/>
          <w:szCs w:val="22"/>
        </w:rPr>
        <w:t>§</w:t>
      </w:r>
      <w:r w:rsidR="00AC3E75" w:rsidRPr="00071AA6">
        <w:rPr>
          <w:rFonts w:asciiTheme="minorHAnsi" w:hAnsiTheme="minorHAnsi" w:cstheme="minorHAnsi"/>
          <w:b/>
          <w:sz w:val="22"/>
          <w:szCs w:val="22"/>
        </w:rPr>
        <w:t xml:space="preserve"> </w:t>
      </w:r>
      <w:r w:rsidRPr="00071AA6">
        <w:rPr>
          <w:rFonts w:asciiTheme="minorHAnsi" w:hAnsiTheme="minorHAnsi" w:cstheme="minorHAnsi"/>
          <w:b/>
          <w:sz w:val="22"/>
          <w:szCs w:val="22"/>
        </w:rPr>
        <w:t>1</w:t>
      </w:r>
      <w:r w:rsidR="00502642" w:rsidRPr="00071AA6">
        <w:rPr>
          <w:rFonts w:asciiTheme="minorHAnsi" w:hAnsiTheme="minorHAnsi" w:cstheme="minorHAnsi"/>
          <w:b/>
          <w:sz w:val="22"/>
          <w:szCs w:val="22"/>
        </w:rPr>
        <w:t>6</w:t>
      </w:r>
    </w:p>
    <w:p w14:paraId="7E65C92B" w14:textId="77777777" w:rsidR="00765E41" w:rsidRPr="00071AA6" w:rsidRDefault="005F6C87" w:rsidP="004D5AC6">
      <w:pPr>
        <w:jc w:val="center"/>
        <w:rPr>
          <w:rFonts w:asciiTheme="minorHAnsi" w:hAnsiTheme="minorHAnsi" w:cstheme="minorHAnsi"/>
          <w:b/>
          <w:sz w:val="22"/>
          <w:szCs w:val="22"/>
        </w:rPr>
      </w:pPr>
      <w:r w:rsidRPr="00071AA6">
        <w:rPr>
          <w:rFonts w:asciiTheme="minorHAnsi" w:hAnsiTheme="minorHAnsi" w:cstheme="minorHAnsi"/>
          <w:b/>
          <w:sz w:val="22"/>
          <w:szCs w:val="22"/>
        </w:rPr>
        <w:t>KARY UMOWNE</w:t>
      </w:r>
    </w:p>
    <w:p w14:paraId="21E3775A" w14:textId="77777777" w:rsidR="00337813" w:rsidRPr="00071AA6" w:rsidRDefault="00337813" w:rsidP="00771BFE">
      <w:pPr>
        <w:numPr>
          <w:ilvl w:val="3"/>
          <w:numId w:val="10"/>
        </w:numPr>
        <w:ind w:left="284" w:hanging="284"/>
        <w:rPr>
          <w:rFonts w:asciiTheme="minorHAnsi" w:hAnsiTheme="minorHAnsi" w:cstheme="minorHAnsi"/>
          <w:sz w:val="22"/>
          <w:szCs w:val="22"/>
        </w:rPr>
      </w:pPr>
      <w:r w:rsidRPr="00071AA6">
        <w:rPr>
          <w:rFonts w:asciiTheme="minorHAnsi" w:hAnsiTheme="minorHAnsi" w:cstheme="minorHAnsi"/>
          <w:sz w:val="22"/>
          <w:szCs w:val="22"/>
        </w:rPr>
        <w:t>Wykonawca zapłaci Zamawiającemu kary umowne:</w:t>
      </w:r>
    </w:p>
    <w:p w14:paraId="3FE8C34E" w14:textId="1DF4DC7B" w:rsidR="006866D0" w:rsidRPr="00071AA6" w:rsidRDefault="00BF3701" w:rsidP="00771BFE">
      <w:pPr>
        <w:numPr>
          <w:ilvl w:val="0"/>
          <w:numId w:val="11"/>
        </w:numPr>
        <w:tabs>
          <w:tab w:val="left" w:pos="510"/>
        </w:tabs>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 </w:t>
      </w:r>
      <w:r w:rsidR="00337813" w:rsidRPr="00071AA6">
        <w:rPr>
          <w:rFonts w:asciiTheme="minorHAnsi" w:hAnsiTheme="minorHAnsi" w:cstheme="minorHAnsi"/>
          <w:sz w:val="22"/>
          <w:szCs w:val="22"/>
        </w:rPr>
        <w:t>za odstąpienie od umowy przez Zamawiającego z przyczyn, za które ponosi odpowiedz</w:t>
      </w:r>
      <w:r w:rsidR="00A960B8" w:rsidRPr="00071AA6">
        <w:rPr>
          <w:rFonts w:asciiTheme="minorHAnsi" w:hAnsiTheme="minorHAnsi" w:cstheme="minorHAnsi"/>
          <w:sz w:val="22"/>
          <w:szCs w:val="22"/>
        </w:rPr>
        <w:t>ialność Wykonawca, w wysokości 10</w:t>
      </w:r>
      <w:r w:rsidR="00337813" w:rsidRPr="00071AA6">
        <w:rPr>
          <w:rFonts w:asciiTheme="minorHAnsi" w:hAnsiTheme="minorHAnsi" w:cstheme="minorHAnsi"/>
          <w:sz w:val="22"/>
          <w:szCs w:val="22"/>
        </w:rPr>
        <w:t>% wynagrodzenia umownego brutto</w:t>
      </w:r>
      <w:r w:rsidR="00E775B8" w:rsidRPr="00071AA6">
        <w:rPr>
          <w:rFonts w:asciiTheme="minorHAnsi" w:hAnsiTheme="minorHAnsi" w:cstheme="minorHAnsi"/>
          <w:sz w:val="22"/>
          <w:szCs w:val="22"/>
        </w:rPr>
        <w:t>, o którym mowa w §</w:t>
      </w:r>
      <w:r w:rsidR="00AC3E75" w:rsidRPr="00071AA6">
        <w:rPr>
          <w:rFonts w:asciiTheme="minorHAnsi" w:hAnsiTheme="minorHAnsi" w:cstheme="minorHAnsi"/>
          <w:sz w:val="22"/>
          <w:szCs w:val="22"/>
        </w:rPr>
        <w:t xml:space="preserve"> 3</w:t>
      </w:r>
      <w:r w:rsidR="00E775B8" w:rsidRPr="00071AA6">
        <w:rPr>
          <w:rFonts w:asciiTheme="minorHAnsi" w:hAnsiTheme="minorHAnsi" w:cstheme="minorHAnsi"/>
          <w:sz w:val="22"/>
          <w:szCs w:val="22"/>
        </w:rPr>
        <w:t xml:space="preserve"> ust.</w:t>
      </w:r>
      <w:r w:rsidR="00F616A0" w:rsidRPr="00071AA6">
        <w:rPr>
          <w:rFonts w:asciiTheme="minorHAnsi" w:hAnsiTheme="minorHAnsi" w:cstheme="minorHAnsi"/>
          <w:sz w:val="22"/>
          <w:szCs w:val="22"/>
        </w:rPr>
        <w:t> </w:t>
      </w:r>
      <w:r w:rsidR="00E775B8" w:rsidRPr="00071AA6">
        <w:rPr>
          <w:rFonts w:asciiTheme="minorHAnsi" w:hAnsiTheme="minorHAnsi" w:cstheme="minorHAnsi"/>
          <w:sz w:val="22"/>
          <w:szCs w:val="22"/>
        </w:rPr>
        <w:t>1</w:t>
      </w:r>
      <w:r w:rsidR="0031181C" w:rsidRPr="00071AA6">
        <w:rPr>
          <w:rFonts w:asciiTheme="minorHAnsi" w:hAnsiTheme="minorHAnsi" w:cstheme="minorHAnsi"/>
          <w:sz w:val="22"/>
          <w:szCs w:val="22"/>
        </w:rPr>
        <w:t>;</w:t>
      </w:r>
    </w:p>
    <w:p w14:paraId="40E09697" w14:textId="2CBE5CA4" w:rsidR="006866D0" w:rsidRPr="00071AA6" w:rsidRDefault="00BF3701" w:rsidP="00771BFE">
      <w:pPr>
        <w:numPr>
          <w:ilvl w:val="0"/>
          <w:numId w:val="11"/>
        </w:numPr>
        <w:tabs>
          <w:tab w:val="left" w:pos="510"/>
        </w:tabs>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 </w:t>
      </w:r>
      <w:r w:rsidR="006866D0" w:rsidRPr="00071AA6">
        <w:rPr>
          <w:rFonts w:asciiTheme="minorHAnsi" w:hAnsiTheme="minorHAnsi" w:cstheme="minorHAnsi"/>
          <w:sz w:val="22"/>
          <w:szCs w:val="22"/>
        </w:rPr>
        <w:t>za odstąpienie od umowy przez Wykonawcę z przyczyn, za które ponosi odpowiedzialność Wykonawca, w wysokości 10% wynagrodzenia umownego brutto, o którym mowa w § 3 ust. 1.</w:t>
      </w:r>
    </w:p>
    <w:p w14:paraId="2A864485" w14:textId="094164A2" w:rsidR="000F6EC8" w:rsidRPr="00071AA6" w:rsidRDefault="00BF3701" w:rsidP="00771BFE">
      <w:pPr>
        <w:numPr>
          <w:ilvl w:val="0"/>
          <w:numId w:val="11"/>
        </w:numPr>
        <w:tabs>
          <w:tab w:val="left" w:pos="510"/>
        </w:tabs>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 </w:t>
      </w:r>
      <w:r w:rsidR="00337813" w:rsidRPr="00071AA6">
        <w:rPr>
          <w:rFonts w:asciiTheme="minorHAnsi" w:hAnsiTheme="minorHAnsi" w:cstheme="minorHAnsi"/>
          <w:sz w:val="22"/>
          <w:szCs w:val="22"/>
        </w:rPr>
        <w:t xml:space="preserve">za zwłokę w wykonaniu </w:t>
      </w:r>
      <w:r w:rsidR="00E775B8" w:rsidRPr="00071AA6">
        <w:rPr>
          <w:rFonts w:asciiTheme="minorHAnsi" w:hAnsiTheme="minorHAnsi" w:cstheme="minorHAnsi"/>
          <w:sz w:val="22"/>
          <w:szCs w:val="22"/>
        </w:rPr>
        <w:t>przedmiotu umowy</w:t>
      </w:r>
      <w:r w:rsidR="00683F2D" w:rsidRPr="00071AA6">
        <w:rPr>
          <w:rFonts w:asciiTheme="minorHAnsi" w:hAnsiTheme="minorHAnsi" w:cstheme="minorHAnsi"/>
          <w:sz w:val="22"/>
          <w:szCs w:val="22"/>
        </w:rPr>
        <w:t xml:space="preserve"> </w:t>
      </w:r>
      <w:r w:rsidR="00337813" w:rsidRPr="00071AA6">
        <w:rPr>
          <w:rFonts w:asciiTheme="minorHAnsi" w:hAnsiTheme="minorHAnsi" w:cstheme="minorHAnsi"/>
          <w:sz w:val="22"/>
          <w:szCs w:val="22"/>
        </w:rPr>
        <w:t xml:space="preserve">w </w:t>
      </w:r>
      <w:r w:rsidR="00885D3C" w:rsidRPr="00071AA6">
        <w:rPr>
          <w:rFonts w:asciiTheme="minorHAnsi" w:hAnsiTheme="minorHAnsi" w:cstheme="minorHAnsi"/>
          <w:sz w:val="22"/>
          <w:szCs w:val="22"/>
        </w:rPr>
        <w:t xml:space="preserve">stosunku do </w:t>
      </w:r>
      <w:r w:rsidR="0031181C" w:rsidRPr="00071AA6">
        <w:rPr>
          <w:rFonts w:asciiTheme="minorHAnsi" w:hAnsiTheme="minorHAnsi" w:cstheme="minorHAnsi"/>
          <w:sz w:val="22"/>
          <w:szCs w:val="22"/>
        </w:rPr>
        <w:t>terminu</w:t>
      </w:r>
      <w:r w:rsidR="00BE7311" w:rsidRPr="00071AA6">
        <w:rPr>
          <w:rFonts w:asciiTheme="minorHAnsi" w:hAnsiTheme="minorHAnsi" w:cstheme="minorHAnsi"/>
          <w:sz w:val="22"/>
          <w:szCs w:val="22"/>
        </w:rPr>
        <w:t xml:space="preserve"> określonego </w:t>
      </w:r>
      <w:r w:rsidR="00885D3C" w:rsidRPr="00071AA6">
        <w:rPr>
          <w:rFonts w:asciiTheme="minorHAnsi" w:hAnsiTheme="minorHAnsi" w:cstheme="minorHAnsi"/>
          <w:sz w:val="22"/>
          <w:szCs w:val="22"/>
        </w:rPr>
        <w:t xml:space="preserve">w </w:t>
      </w:r>
      <w:r w:rsidR="00885D3C" w:rsidRPr="00071AA6">
        <w:rPr>
          <w:rFonts w:asciiTheme="minorHAnsi" w:eastAsia="Calibri" w:hAnsiTheme="minorHAnsi" w:cstheme="minorHAnsi"/>
          <w:sz w:val="22"/>
          <w:szCs w:val="22"/>
          <w:lang w:eastAsia="en-US"/>
        </w:rPr>
        <w:t>§</w:t>
      </w:r>
      <w:r w:rsidR="0031181C" w:rsidRPr="00071AA6">
        <w:rPr>
          <w:rFonts w:asciiTheme="minorHAnsi" w:eastAsia="Calibri" w:hAnsiTheme="minorHAnsi" w:cstheme="minorHAnsi"/>
          <w:sz w:val="22"/>
          <w:szCs w:val="22"/>
          <w:lang w:eastAsia="en-US"/>
        </w:rPr>
        <w:t xml:space="preserve"> </w:t>
      </w:r>
      <w:r w:rsidR="00885D3C" w:rsidRPr="00071AA6">
        <w:rPr>
          <w:rFonts w:asciiTheme="minorHAnsi" w:eastAsia="Calibri" w:hAnsiTheme="minorHAnsi" w:cstheme="minorHAnsi"/>
          <w:sz w:val="22"/>
          <w:szCs w:val="22"/>
          <w:lang w:eastAsia="en-US"/>
        </w:rPr>
        <w:t>2</w:t>
      </w:r>
      <w:r w:rsidR="00EC7AB5" w:rsidRPr="00071AA6">
        <w:rPr>
          <w:rFonts w:asciiTheme="minorHAnsi" w:eastAsia="Calibri" w:hAnsiTheme="minorHAnsi" w:cstheme="minorHAnsi"/>
          <w:sz w:val="22"/>
          <w:szCs w:val="22"/>
          <w:lang w:eastAsia="en-US"/>
        </w:rPr>
        <w:t xml:space="preserve"> ust. 1</w:t>
      </w:r>
      <w:r w:rsidR="0031181C" w:rsidRPr="00071AA6">
        <w:rPr>
          <w:rFonts w:asciiTheme="minorHAnsi" w:eastAsia="Calibri" w:hAnsiTheme="minorHAnsi" w:cstheme="minorHAnsi"/>
          <w:sz w:val="22"/>
          <w:szCs w:val="22"/>
          <w:lang w:eastAsia="en-US"/>
        </w:rPr>
        <w:t xml:space="preserve">, </w:t>
      </w:r>
      <w:r w:rsidR="00DF7E13" w:rsidRPr="00071AA6">
        <w:rPr>
          <w:rFonts w:asciiTheme="minorHAnsi" w:eastAsia="Calibri" w:hAnsiTheme="minorHAnsi" w:cstheme="minorHAnsi"/>
          <w:sz w:val="22"/>
          <w:szCs w:val="22"/>
          <w:lang w:eastAsia="en-US"/>
        </w:rPr>
        <w:br/>
      </w:r>
      <w:r w:rsidR="00885D3C" w:rsidRPr="00071AA6">
        <w:rPr>
          <w:rFonts w:asciiTheme="minorHAnsi" w:hAnsiTheme="minorHAnsi" w:cstheme="minorHAnsi"/>
          <w:sz w:val="22"/>
          <w:szCs w:val="22"/>
        </w:rPr>
        <w:t xml:space="preserve">w </w:t>
      </w:r>
      <w:r w:rsidR="00337813" w:rsidRPr="00071AA6">
        <w:rPr>
          <w:rFonts w:asciiTheme="minorHAnsi" w:hAnsiTheme="minorHAnsi" w:cstheme="minorHAnsi"/>
          <w:sz w:val="22"/>
          <w:szCs w:val="22"/>
        </w:rPr>
        <w:t>wysokości 0,</w:t>
      </w:r>
      <w:r w:rsidR="007E3A59" w:rsidRPr="00071AA6">
        <w:rPr>
          <w:rFonts w:asciiTheme="minorHAnsi" w:hAnsiTheme="minorHAnsi" w:cstheme="minorHAnsi"/>
          <w:sz w:val="22"/>
          <w:szCs w:val="22"/>
        </w:rPr>
        <w:t>2</w:t>
      </w:r>
      <w:r w:rsidR="00337813" w:rsidRPr="00071AA6">
        <w:rPr>
          <w:rFonts w:asciiTheme="minorHAnsi" w:hAnsiTheme="minorHAnsi" w:cstheme="minorHAnsi"/>
          <w:sz w:val="22"/>
          <w:szCs w:val="22"/>
        </w:rPr>
        <w:t>% wynagrodzenia umownego brutto</w:t>
      </w:r>
      <w:r w:rsidR="000F6EC8" w:rsidRPr="00071AA6">
        <w:rPr>
          <w:rFonts w:asciiTheme="minorHAnsi" w:hAnsiTheme="minorHAnsi" w:cstheme="minorHAnsi"/>
          <w:sz w:val="22"/>
          <w:szCs w:val="22"/>
        </w:rPr>
        <w:t>,</w:t>
      </w:r>
      <w:r w:rsidR="00384ACC" w:rsidRPr="00071AA6">
        <w:rPr>
          <w:rFonts w:asciiTheme="minorHAnsi" w:hAnsiTheme="minorHAnsi" w:cstheme="minorHAnsi"/>
          <w:sz w:val="22"/>
          <w:szCs w:val="22"/>
        </w:rPr>
        <w:t xml:space="preserve"> </w:t>
      </w:r>
      <w:r w:rsidR="000F6EC8" w:rsidRPr="00071AA6">
        <w:rPr>
          <w:rFonts w:asciiTheme="minorHAnsi" w:hAnsiTheme="minorHAnsi" w:cstheme="minorHAnsi"/>
          <w:sz w:val="22"/>
          <w:szCs w:val="22"/>
        </w:rPr>
        <w:t>o którym mowa w § 3 ust. 1</w:t>
      </w:r>
      <w:r w:rsidR="00FB1947" w:rsidRPr="00071AA6">
        <w:rPr>
          <w:rFonts w:asciiTheme="minorHAnsi" w:hAnsiTheme="minorHAnsi" w:cstheme="minorHAnsi"/>
          <w:sz w:val="22"/>
          <w:szCs w:val="22"/>
        </w:rPr>
        <w:t>,</w:t>
      </w:r>
      <w:r w:rsidR="000F6EC8" w:rsidRPr="00071AA6">
        <w:rPr>
          <w:rFonts w:asciiTheme="minorHAnsi" w:hAnsiTheme="minorHAnsi" w:cstheme="minorHAnsi"/>
          <w:sz w:val="22"/>
          <w:szCs w:val="22"/>
        </w:rPr>
        <w:t xml:space="preserve"> </w:t>
      </w:r>
      <w:r w:rsidR="00384ACC" w:rsidRPr="00071AA6">
        <w:rPr>
          <w:rFonts w:asciiTheme="minorHAnsi" w:hAnsiTheme="minorHAnsi" w:cstheme="minorHAnsi"/>
          <w:sz w:val="22"/>
          <w:szCs w:val="22"/>
        </w:rPr>
        <w:t>za każdy dzień zwłoki;</w:t>
      </w:r>
    </w:p>
    <w:p w14:paraId="7BFF6AEB" w14:textId="48002A31" w:rsidR="000C775A" w:rsidRPr="00071AA6" w:rsidRDefault="00BF3701" w:rsidP="00771BFE">
      <w:pPr>
        <w:pStyle w:val="Akapitzlist1"/>
        <w:widowControl w:val="0"/>
        <w:numPr>
          <w:ilvl w:val="0"/>
          <w:numId w:val="11"/>
        </w:numPr>
        <w:tabs>
          <w:tab w:val="left" w:pos="510"/>
        </w:tabs>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 </w:t>
      </w:r>
      <w:r w:rsidR="00384ACC" w:rsidRPr="00071AA6">
        <w:rPr>
          <w:rFonts w:asciiTheme="minorHAnsi" w:hAnsiTheme="minorHAnsi" w:cstheme="minorHAnsi"/>
          <w:sz w:val="22"/>
          <w:szCs w:val="22"/>
        </w:rPr>
        <w:t>za zwłokę w usunięciu wad stwierdzonych przy odbiorze lub w okresie rękojmi w wysokości 0,2% wynagrodzenia umownego brutto</w:t>
      </w:r>
      <w:r w:rsidR="000C775A" w:rsidRPr="00071AA6">
        <w:rPr>
          <w:rFonts w:asciiTheme="minorHAnsi" w:hAnsiTheme="minorHAnsi" w:cstheme="minorHAnsi"/>
          <w:sz w:val="22"/>
          <w:szCs w:val="22"/>
        </w:rPr>
        <w:t>, o którym mowa w § 3 ust. 1</w:t>
      </w:r>
      <w:r w:rsidR="00FB1947" w:rsidRPr="00071AA6">
        <w:rPr>
          <w:rFonts w:asciiTheme="minorHAnsi" w:hAnsiTheme="minorHAnsi" w:cstheme="minorHAnsi"/>
          <w:sz w:val="22"/>
          <w:szCs w:val="22"/>
        </w:rPr>
        <w:t>,</w:t>
      </w:r>
      <w:r w:rsidR="00384ACC" w:rsidRPr="00071AA6">
        <w:rPr>
          <w:rFonts w:asciiTheme="minorHAnsi" w:hAnsiTheme="minorHAnsi" w:cstheme="minorHAnsi"/>
          <w:sz w:val="22"/>
          <w:szCs w:val="22"/>
        </w:rPr>
        <w:t xml:space="preserve"> za każdy dzień zwłoki, liczonej od dnia następnego po upływie terminu wyznaczonego na usunięcie wad</w:t>
      </w:r>
      <w:r w:rsidR="00044791" w:rsidRPr="00071AA6">
        <w:rPr>
          <w:rFonts w:asciiTheme="minorHAnsi" w:hAnsiTheme="minorHAnsi" w:cstheme="minorHAnsi"/>
          <w:sz w:val="22"/>
          <w:szCs w:val="22"/>
        </w:rPr>
        <w:t>;</w:t>
      </w:r>
    </w:p>
    <w:p w14:paraId="1F37E120" w14:textId="4316AE71" w:rsidR="00F05E72" w:rsidRPr="00071AA6" w:rsidRDefault="00BF3701" w:rsidP="00BF3701">
      <w:pPr>
        <w:numPr>
          <w:ilvl w:val="0"/>
          <w:numId w:val="11"/>
        </w:numPr>
        <w:tabs>
          <w:tab w:val="left" w:pos="510"/>
        </w:tabs>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 </w:t>
      </w:r>
      <w:r w:rsidR="00044791" w:rsidRPr="00071AA6">
        <w:rPr>
          <w:rFonts w:asciiTheme="minorHAnsi" w:hAnsiTheme="minorHAnsi" w:cstheme="minorHAnsi"/>
          <w:sz w:val="22"/>
          <w:szCs w:val="22"/>
        </w:rPr>
        <w:t xml:space="preserve">za zwłokę w przekazaniu Zamawiającemu w stosunku do ustalonego terminu oświadczeń, dokumentów określonych umową, w wysokości 0,2% wynagrodzenia umownego brutto, </w:t>
      </w:r>
      <w:r w:rsidR="00CF3839" w:rsidRPr="00071AA6">
        <w:rPr>
          <w:rFonts w:asciiTheme="minorHAnsi" w:hAnsiTheme="minorHAnsi" w:cstheme="minorHAnsi"/>
          <w:sz w:val="22"/>
          <w:szCs w:val="22"/>
        </w:rPr>
        <w:br/>
      </w:r>
      <w:r w:rsidR="00044791" w:rsidRPr="00071AA6">
        <w:rPr>
          <w:rFonts w:asciiTheme="minorHAnsi" w:hAnsiTheme="minorHAnsi" w:cstheme="minorHAnsi"/>
          <w:sz w:val="22"/>
          <w:szCs w:val="22"/>
        </w:rPr>
        <w:t>o którym mowa w § 3 ust. 1, za każdy dzień zwłoki</w:t>
      </w:r>
      <w:r w:rsidRPr="00071AA6">
        <w:rPr>
          <w:rFonts w:asciiTheme="minorHAnsi" w:hAnsiTheme="minorHAnsi" w:cstheme="minorHAnsi"/>
          <w:sz w:val="22"/>
          <w:szCs w:val="22"/>
        </w:rPr>
        <w:t>.</w:t>
      </w:r>
    </w:p>
    <w:p w14:paraId="26AB6D6E" w14:textId="45231C33" w:rsidR="00733E62" w:rsidRPr="00071AA6" w:rsidRDefault="00733E62" w:rsidP="00DF7E13">
      <w:pPr>
        <w:numPr>
          <w:ilvl w:val="3"/>
          <w:numId w:val="10"/>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Wykonawca każdorazowo zapłaci Zamawiającemu karę umowną w wysokości 0,</w:t>
      </w:r>
      <w:r w:rsidR="003E6F66" w:rsidRPr="00071AA6">
        <w:rPr>
          <w:rFonts w:asciiTheme="minorHAnsi" w:hAnsiTheme="minorHAnsi" w:cstheme="minorHAnsi"/>
          <w:sz w:val="22"/>
          <w:szCs w:val="22"/>
        </w:rPr>
        <w:t>1</w:t>
      </w:r>
      <w:r w:rsidRPr="00071AA6">
        <w:rPr>
          <w:rFonts w:asciiTheme="minorHAnsi" w:hAnsiTheme="minorHAnsi" w:cstheme="minorHAnsi"/>
          <w:sz w:val="22"/>
          <w:szCs w:val="22"/>
        </w:rPr>
        <w:t>% wynagrodzenia umownego brutto, o którym mowa w §</w:t>
      </w:r>
      <w:r w:rsidR="00F616A0" w:rsidRPr="00071AA6">
        <w:rPr>
          <w:rFonts w:asciiTheme="minorHAnsi" w:hAnsiTheme="minorHAnsi" w:cstheme="minorHAnsi"/>
          <w:sz w:val="22"/>
          <w:szCs w:val="22"/>
        </w:rPr>
        <w:t xml:space="preserve"> </w:t>
      </w:r>
      <w:r w:rsidR="00AC3E75" w:rsidRPr="00071AA6">
        <w:rPr>
          <w:rFonts w:asciiTheme="minorHAnsi" w:hAnsiTheme="minorHAnsi" w:cstheme="minorHAnsi"/>
          <w:sz w:val="22"/>
          <w:szCs w:val="22"/>
        </w:rPr>
        <w:t>3</w:t>
      </w:r>
      <w:r w:rsidRPr="00071AA6">
        <w:rPr>
          <w:rFonts w:asciiTheme="minorHAnsi" w:hAnsiTheme="minorHAnsi" w:cstheme="minorHAnsi"/>
          <w:sz w:val="22"/>
          <w:szCs w:val="22"/>
        </w:rPr>
        <w:t xml:space="preserve"> ust</w:t>
      </w:r>
      <w:r w:rsidR="00F616A0" w:rsidRPr="00071AA6">
        <w:rPr>
          <w:rFonts w:asciiTheme="minorHAnsi" w:hAnsiTheme="minorHAnsi" w:cstheme="minorHAnsi"/>
          <w:sz w:val="22"/>
          <w:szCs w:val="22"/>
        </w:rPr>
        <w:t>.</w:t>
      </w:r>
      <w:r w:rsidRPr="00071AA6">
        <w:rPr>
          <w:rFonts w:asciiTheme="minorHAnsi" w:hAnsiTheme="minorHAnsi" w:cstheme="minorHAnsi"/>
          <w:sz w:val="22"/>
          <w:szCs w:val="22"/>
        </w:rPr>
        <w:t xml:space="preserve"> 1, za każdy dzień zwłoki</w:t>
      </w:r>
      <w:r w:rsidR="00DF7E13" w:rsidRPr="00071AA6">
        <w:rPr>
          <w:rFonts w:asciiTheme="minorHAnsi" w:hAnsiTheme="minorHAnsi" w:cstheme="minorHAnsi"/>
          <w:sz w:val="22"/>
          <w:szCs w:val="22"/>
        </w:rPr>
        <w:t xml:space="preserve"> </w:t>
      </w:r>
      <w:r w:rsidRPr="00071AA6">
        <w:rPr>
          <w:rFonts w:asciiTheme="minorHAnsi" w:hAnsiTheme="minorHAnsi" w:cstheme="minorHAnsi"/>
          <w:sz w:val="22"/>
          <w:szCs w:val="22"/>
        </w:rPr>
        <w:t>w przypadku naruszenia postanowień §</w:t>
      </w:r>
      <w:r w:rsidR="00273160" w:rsidRPr="00071AA6">
        <w:rPr>
          <w:rFonts w:asciiTheme="minorHAnsi" w:hAnsiTheme="minorHAnsi" w:cstheme="minorHAnsi"/>
          <w:sz w:val="22"/>
          <w:szCs w:val="22"/>
        </w:rPr>
        <w:t xml:space="preserve"> </w:t>
      </w:r>
      <w:r w:rsidR="00AC3E75" w:rsidRPr="00071AA6">
        <w:rPr>
          <w:rFonts w:asciiTheme="minorHAnsi" w:hAnsiTheme="minorHAnsi" w:cstheme="minorHAnsi"/>
          <w:sz w:val="22"/>
          <w:szCs w:val="22"/>
        </w:rPr>
        <w:t>6</w:t>
      </w:r>
      <w:r w:rsidRPr="00071AA6">
        <w:rPr>
          <w:rFonts w:asciiTheme="minorHAnsi" w:hAnsiTheme="minorHAnsi" w:cstheme="minorHAnsi"/>
          <w:sz w:val="22"/>
          <w:szCs w:val="22"/>
        </w:rPr>
        <w:t xml:space="preserve"> niniejszej umowy w zakresie obowiązków Wykonawcy wobec Zamawiającego wynikających z umowy o</w:t>
      </w:r>
      <w:r w:rsidR="00302E9F" w:rsidRPr="00071AA6">
        <w:rPr>
          <w:rFonts w:asciiTheme="minorHAnsi" w:hAnsiTheme="minorHAnsi" w:cstheme="minorHAnsi"/>
          <w:sz w:val="22"/>
          <w:szCs w:val="22"/>
        </w:rPr>
        <w:t xml:space="preserve"> </w:t>
      </w:r>
      <w:r w:rsidRPr="00071AA6">
        <w:rPr>
          <w:rFonts w:asciiTheme="minorHAnsi" w:hAnsiTheme="minorHAnsi" w:cstheme="minorHAnsi"/>
          <w:sz w:val="22"/>
          <w:szCs w:val="22"/>
        </w:rPr>
        <w:t>podwykonawstwo lub dalsze podwykonawstwo, z następujących tytułów:</w:t>
      </w:r>
    </w:p>
    <w:p w14:paraId="1991D9BF" w14:textId="505B86FA" w:rsidR="00733E62" w:rsidRPr="00071AA6" w:rsidRDefault="00733E62" w:rsidP="00DF7E13">
      <w:pPr>
        <w:numPr>
          <w:ilvl w:val="0"/>
          <w:numId w:val="12"/>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braku zapłaty lub nieterminowej zapłaty wynagrodzenia należnego podwykonawcom </w:t>
      </w:r>
      <w:r w:rsidR="00CF3839" w:rsidRPr="00071AA6">
        <w:rPr>
          <w:rFonts w:asciiTheme="minorHAnsi" w:hAnsiTheme="minorHAnsi" w:cstheme="minorHAnsi"/>
          <w:sz w:val="22"/>
          <w:szCs w:val="22"/>
        </w:rPr>
        <w:br/>
      </w:r>
      <w:r w:rsidRPr="00071AA6">
        <w:rPr>
          <w:rFonts w:asciiTheme="minorHAnsi" w:hAnsiTheme="minorHAnsi" w:cstheme="minorHAnsi"/>
          <w:sz w:val="22"/>
          <w:szCs w:val="22"/>
        </w:rPr>
        <w:t>lub dalszym podwykonawcom;</w:t>
      </w:r>
    </w:p>
    <w:p w14:paraId="0B5B447D" w14:textId="77777777" w:rsidR="00733E62" w:rsidRPr="00071AA6" w:rsidRDefault="00733E62" w:rsidP="00DF7E13">
      <w:pPr>
        <w:numPr>
          <w:ilvl w:val="0"/>
          <w:numId w:val="12"/>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nieprzedłożenia do zaakceptowania projektu umowy o podwykonawstwo, której przedmiotem są roboty budowlane, lub projektu jej zmiany;</w:t>
      </w:r>
    </w:p>
    <w:p w14:paraId="475F298E" w14:textId="26E83D68" w:rsidR="00733E62" w:rsidRPr="00071AA6" w:rsidRDefault="00733E62" w:rsidP="00DF7E13">
      <w:pPr>
        <w:numPr>
          <w:ilvl w:val="0"/>
          <w:numId w:val="12"/>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 xml:space="preserve">nieprzedłożenia poświadczonej za zgodność z oryginałem kopii umowy o podwykonawstwo </w:t>
      </w:r>
      <w:r w:rsidR="00DF7E13" w:rsidRPr="00071AA6">
        <w:rPr>
          <w:rFonts w:asciiTheme="minorHAnsi" w:hAnsiTheme="minorHAnsi" w:cstheme="minorHAnsi"/>
          <w:sz w:val="22"/>
          <w:szCs w:val="22"/>
        </w:rPr>
        <w:br/>
      </w:r>
      <w:r w:rsidRPr="00071AA6">
        <w:rPr>
          <w:rFonts w:asciiTheme="minorHAnsi" w:hAnsiTheme="minorHAnsi" w:cstheme="minorHAnsi"/>
          <w:sz w:val="22"/>
          <w:szCs w:val="22"/>
        </w:rPr>
        <w:t>lub jej zmiany;</w:t>
      </w:r>
    </w:p>
    <w:p w14:paraId="28CA04A1" w14:textId="77777777" w:rsidR="00044791" w:rsidRPr="00071AA6" w:rsidRDefault="00733E62" w:rsidP="00DF7E13">
      <w:pPr>
        <w:numPr>
          <w:ilvl w:val="0"/>
          <w:numId w:val="12"/>
        </w:numPr>
        <w:ind w:left="567" w:hanging="283"/>
        <w:jc w:val="both"/>
        <w:rPr>
          <w:rFonts w:asciiTheme="minorHAnsi" w:hAnsiTheme="minorHAnsi" w:cstheme="minorHAnsi"/>
          <w:sz w:val="22"/>
          <w:szCs w:val="22"/>
        </w:rPr>
      </w:pPr>
      <w:r w:rsidRPr="00071AA6">
        <w:rPr>
          <w:rFonts w:asciiTheme="minorHAnsi" w:hAnsiTheme="minorHAnsi" w:cstheme="minorHAnsi"/>
          <w:sz w:val="22"/>
          <w:szCs w:val="22"/>
        </w:rPr>
        <w:t>braku zmiany umowy o podwykonawstwo w zakresie terminu zapłaty</w:t>
      </w:r>
      <w:r w:rsidR="00273160" w:rsidRPr="00071AA6">
        <w:rPr>
          <w:rFonts w:asciiTheme="minorHAnsi" w:hAnsiTheme="minorHAnsi" w:cstheme="minorHAnsi"/>
          <w:sz w:val="22"/>
          <w:szCs w:val="22"/>
        </w:rPr>
        <w:t>.</w:t>
      </w:r>
    </w:p>
    <w:p w14:paraId="49B31805" w14:textId="1EEF5740" w:rsidR="00F05E72" w:rsidRPr="00071AA6" w:rsidRDefault="00F05E72" w:rsidP="00DF7E13">
      <w:pPr>
        <w:numPr>
          <w:ilvl w:val="3"/>
          <w:numId w:val="10"/>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Wykonawca każdorazowo zapłaci Zamawiającemu karę umowną w wysokości 1% wynagrodzenia umownego brutto, o którym mowa w § 3 ust. 1 umowy, w przypadku nieprzedstawienia dokumentów potwierdzających zatrudnienie na umowę o pracę osób zgodnie z wymaganiami </w:t>
      </w:r>
      <w:r w:rsidRPr="00071AA6">
        <w:rPr>
          <w:rFonts w:asciiTheme="minorHAnsi" w:hAnsiTheme="minorHAnsi" w:cstheme="minorHAnsi"/>
          <w:sz w:val="22"/>
          <w:szCs w:val="22"/>
        </w:rPr>
        <w:lastRenderedPageBreak/>
        <w:t xml:space="preserve">określonymi w § </w:t>
      </w:r>
      <w:r w:rsidR="00BF3701" w:rsidRPr="00071AA6">
        <w:rPr>
          <w:rFonts w:asciiTheme="minorHAnsi" w:hAnsiTheme="minorHAnsi" w:cstheme="minorHAnsi"/>
          <w:sz w:val="22"/>
          <w:szCs w:val="22"/>
        </w:rPr>
        <w:t>7</w:t>
      </w:r>
      <w:r w:rsidRPr="00071AA6">
        <w:rPr>
          <w:rFonts w:asciiTheme="minorHAnsi" w:hAnsiTheme="minorHAnsi" w:cstheme="minorHAnsi"/>
          <w:sz w:val="22"/>
          <w:szCs w:val="22"/>
        </w:rPr>
        <w:t>, za każde nieprzedstawienie dokumentów w terminie lub na wezwanie Zamawiającego oraz każdą niezatrudnioną osobą niezgodnie z czynnościami wymaganymi przez Zamawiającego.</w:t>
      </w:r>
    </w:p>
    <w:p w14:paraId="6920585F" w14:textId="607027C8" w:rsidR="00337813" w:rsidRPr="00071AA6" w:rsidRDefault="00337813" w:rsidP="00DF7E13">
      <w:pPr>
        <w:numPr>
          <w:ilvl w:val="3"/>
          <w:numId w:val="10"/>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Łączna wysokość kar umownych z wszystkich tytułów określonych w umowie nie może przekroczyć </w:t>
      </w:r>
      <w:r w:rsidR="007077E6" w:rsidRPr="00071AA6">
        <w:rPr>
          <w:rFonts w:asciiTheme="minorHAnsi" w:hAnsiTheme="minorHAnsi" w:cstheme="minorHAnsi"/>
          <w:sz w:val="22"/>
          <w:szCs w:val="22"/>
        </w:rPr>
        <w:t>3</w:t>
      </w:r>
      <w:r w:rsidRPr="00071AA6">
        <w:rPr>
          <w:rFonts w:asciiTheme="minorHAnsi" w:hAnsiTheme="minorHAnsi" w:cstheme="minorHAnsi"/>
          <w:sz w:val="22"/>
          <w:szCs w:val="22"/>
        </w:rPr>
        <w:t xml:space="preserve">0% wynagrodzenia umownego brutto, o którym mowa w § </w:t>
      </w:r>
      <w:r w:rsidR="00AC3E75" w:rsidRPr="00071AA6">
        <w:rPr>
          <w:rFonts w:asciiTheme="minorHAnsi" w:hAnsiTheme="minorHAnsi" w:cstheme="minorHAnsi"/>
          <w:sz w:val="22"/>
          <w:szCs w:val="22"/>
        </w:rPr>
        <w:t>3</w:t>
      </w:r>
      <w:r w:rsidRPr="00071AA6">
        <w:rPr>
          <w:rFonts w:asciiTheme="minorHAnsi" w:hAnsiTheme="minorHAnsi" w:cstheme="minorHAnsi"/>
          <w:sz w:val="22"/>
          <w:szCs w:val="22"/>
        </w:rPr>
        <w:t xml:space="preserve"> ust.</w:t>
      </w:r>
      <w:r w:rsidR="00273160" w:rsidRPr="00071AA6">
        <w:rPr>
          <w:rFonts w:asciiTheme="minorHAnsi" w:hAnsiTheme="minorHAnsi" w:cstheme="minorHAnsi"/>
          <w:sz w:val="22"/>
          <w:szCs w:val="22"/>
        </w:rPr>
        <w:t xml:space="preserve"> </w:t>
      </w:r>
      <w:r w:rsidRPr="00071AA6">
        <w:rPr>
          <w:rFonts w:asciiTheme="minorHAnsi" w:hAnsiTheme="minorHAnsi" w:cstheme="minorHAnsi"/>
          <w:sz w:val="22"/>
          <w:szCs w:val="22"/>
        </w:rPr>
        <w:t xml:space="preserve">1 umowy. </w:t>
      </w:r>
    </w:p>
    <w:p w14:paraId="18EB2415" w14:textId="77777777" w:rsidR="00337813" w:rsidRPr="00071AA6" w:rsidRDefault="00337813" w:rsidP="00DF7E13">
      <w:pPr>
        <w:numPr>
          <w:ilvl w:val="3"/>
          <w:numId w:val="10"/>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Zamawiający może dochodzić na zasadach ogólnych odszkodowania przewyższającego wysokość zastrzeżonych kar umownych.</w:t>
      </w:r>
    </w:p>
    <w:p w14:paraId="0FD3FEDE" w14:textId="77777777" w:rsidR="00337813" w:rsidRPr="00071AA6" w:rsidRDefault="00337813" w:rsidP="00DF7E13">
      <w:pPr>
        <w:numPr>
          <w:ilvl w:val="3"/>
          <w:numId w:val="10"/>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W przypadku odstąpienia od umowy lub jej rozwiązania Zamawiający zachowuje prawo dochodzenia od Wykonawcy kar umownych zastrzeżonych w niniejszej umowie.</w:t>
      </w:r>
    </w:p>
    <w:p w14:paraId="58DE994A" w14:textId="77777777" w:rsidR="00D77E19" w:rsidRPr="00071AA6" w:rsidRDefault="0005316F" w:rsidP="00D77E19">
      <w:pPr>
        <w:numPr>
          <w:ilvl w:val="3"/>
          <w:numId w:val="10"/>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Zapłata przez Wykonawcę kar umownych</w:t>
      </w:r>
      <w:r w:rsidR="00AE4E9E" w:rsidRPr="00071AA6">
        <w:rPr>
          <w:rFonts w:asciiTheme="minorHAnsi" w:hAnsiTheme="minorHAnsi" w:cstheme="minorHAnsi"/>
          <w:sz w:val="22"/>
          <w:szCs w:val="22"/>
        </w:rPr>
        <w:t>, o których mowa</w:t>
      </w:r>
      <w:r w:rsidRPr="00071AA6">
        <w:rPr>
          <w:rFonts w:asciiTheme="minorHAnsi" w:hAnsiTheme="minorHAnsi" w:cstheme="minorHAnsi"/>
          <w:sz w:val="22"/>
          <w:szCs w:val="22"/>
        </w:rPr>
        <w:t xml:space="preserve"> w</w:t>
      </w:r>
      <w:r w:rsidR="00AB2E09" w:rsidRPr="00071AA6">
        <w:rPr>
          <w:rFonts w:asciiTheme="minorHAnsi" w:hAnsiTheme="minorHAnsi" w:cstheme="minorHAnsi"/>
          <w:sz w:val="22"/>
          <w:szCs w:val="22"/>
        </w:rPr>
        <w:t xml:space="preserve"> ust. 1 lit. c) i/lub lit. d) </w:t>
      </w:r>
      <w:r w:rsidR="00FA4CDE" w:rsidRPr="00071AA6">
        <w:rPr>
          <w:rFonts w:asciiTheme="minorHAnsi" w:hAnsiTheme="minorHAnsi" w:cstheme="minorHAnsi"/>
          <w:sz w:val="22"/>
          <w:szCs w:val="22"/>
        </w:rPr>
        <w:t>i/lub lit. e)</w:t>
      </w:r>
      <w:r w:rsidR="004D5AC6" w:rsidRPr="00071AA6">
        <w:rPr>
          <w:rFonts w:asciiTheme="minorHAnsi" w:hAnsiTheme="minorHAnsi" w:cstheme="minorHAnsi"/>
          <w:sz w:val="22"/>
          <w:szCs w:val="22"/>
        </w:rPr>
        <w:t xml:space="preserve">, </w:t>
      </w:r>
      <w:r w:rsidR="00BF3701" w:rsidRPr="00071AA6">
        <w:rPr>
          <w:rFonts w:asciiTheme="minorHAnsi" w:hAnsiTheme="minorHAnsi" w:cstheme="minorHAnsi"/>
          <w:sz w:val="22"/>
          <w:szCs w:val="22"/>
        </w:rPr>
        <w:br/>
      </w:r>
      <w:r w:rsidR="00AB2E09" w:rsidRPr="00071AA6">
        <w:rPr>
          <w:rFonts w:asciiTheme="minorHAnsi" w:hAnsiTheme="minorHAnsi" w:cstheme="minorHAnsi"/>
          <w:sz w:val="22"/>
          <w:szCs w:val="22"/>
        </w:rPr>
        <w:t>ust. 2</w:t>
      </w:r>
      <w:r w:rsidR="004D5AC6" w:rsidRPr="00071AA6">
        <w:rPr>
          <w:rFonts w:asciiTheme="minorHAnsi" w:hAnsiTheme="minorHAnsi" w:cstheme="minorHAnsi"/>
          <w:sz w:val="22"/>
          <w:szCs w:val="22"/>
        </w:rPr>
        <w:t xml:space="preserve"> oraz ust. 3</w:t>
      </w:r>
      <w:r w:rsidR="00AB2E09" w:rsidRPr="00071AA6">
        <w:rPr>
          <w:rFonts w:asciiTheme="minorHAnsi" w:hAnsiTheme="minorHAnsi" w:cstheme="minorHAnsi"/>
          <w:i/>
          <w:iCs/>
          <w:sz w:val="22"/>
          <w:szCs w:val="22"/>
        </w:rPr>
        <w:t xml:space="preserve">, </w:t>
      </w:r>
      <w:r w:rsidRPr="00071AA6">
        <w:rPr>
          <w:rFonts w:asciiTheme="minorHAnsi" w:hAnsiTheme="minorHAnsi" w:cstheme="minorHAnsi"/>
          <w:sz w:val="22"/>
          <w:szCs w:val="22"/>
        </w:rPr>
        <w:t xml:space="preserve">nie zwalnia Wykonawcy z obowiązku ukończenia realizacji przedmiotu umowy </w:t>
      </w:r>
      <w:r w:rsidR="00BF3701" w:rsidRPr="00071AA6">
        <w:rPr>
          <w:rFonts w:asciiTheme="minorHAnsi" w:hAnsiTheme="minorHAnsi" w:cstheme="minorHAnsi"/>
          <w:sz w:val="22"/>
          <w:szCs w:val="22"/>
        </w:rPr>
        <w:br/>
      </w:r>
      <w:r w:rsidRPr="00071AA6">
        <w:rPr>
          <w:rFonts w:asciiTheme="minorHAnsi" w:hAnsiTheme="minorHAnsi" w:cstheme="minorHAnsi"/>
          <w:sz w:val="22"/>
          <w:szCs w:val="22"/>
        </w:rPr>
        <w:t>lub jakichkolwiek innych obowiązków i zobowiązań wynikających z umowy</w:t>
      </w:r>
      <w:r w:rsidR="00AE4E9E" w:rsidRPr="00071AA6">
        <w:rPr>
          <w:rFonts w:asciiTheme="minorHAnsi" w:hAnsiTheme="minorHAnsi" w:cstheme="minorHAnsi"/>
          <w:sz w:val="22"/>
          <w:szCs w:val="22"/>
        </w:rPr>
        <w:t>.</w:t>
      </w:r>
    </w:p>
    <w:p w14:paraId="32B83655" w14:textId="53FA2A5B" w:rsidR="003603C1" w:rsidRPr="00071AA6" w:rsidRDefault="00D77E19" w:rsidP="748214A0">
      <w:pPr>
        <w:numPr>
          <w:ilvl w:val="3"/>
          <w:numId w:val="10"/>
        </w:numPr>
        <w:ind w:left="284" w:hanging="284"/>
        <w:jc w:val="both"/>
        <w:rPr>
          <w:rFonts w:asciiTheme="minorHAnsi" w:hAnsiTheme="minorHAnsi" w:cstheme="minorHAnsi"/>
          <w:sz w:val="22"/>
          <w:szCs w:val="22"/>
        </w:rPr>
      </w:pPr>
      <w:r w:rsidRPr="00071AA6">
        <w:rPr>
          <w:rFonts w:asciiTheme="minorHAnsi" w:eastAsia="Times New Roman" w:hAnsiTheme="minorHAnsi" w:cstheme="minorHAnsi"/>
          <w:sz w:val="22"/>
          <w:szCs w:val="22"/>
          <w:shd w:val="clear" w:color="auto" w:fill="FFFFFF"/>
          <w:lang w:eastAsia="pl-PL"/>
        </w:rPr>
        <w:t>Roszczenie o zapłatę kar umownych staje się wymagalne począwszy od dnia następnego po dniu określonym w pisemnym wezwaniu do zapłaty</w:t>
      </w:r>
      <w:r w:rsidR="005D659B" w:rsidRPr="00071AA6">
        <w:rPr>
          <w:rFonts w:asciiTheme="minorHAnsi" w:eastAsia="Times New Roman" w:hAnsiTheme="minorHAnsi" w:cstheme="minorHAnsi"/>
          <w:sz w:val="22"/>
          <w:szCs w:val="22"/>
          <w:shd w:val="clear" w:color="auto" w:fill="FFFFFF"/>
          <w:lang w:eastAsia="pl-PL"/>
        </w:rPr>
        <w:t>/</w:t>
      </w:r>
      <w:r w:rsidR="005D659B" w:rsidRPr="00071AA6">
        <w:rPr>
          <w:rFonts w:asciiTheme="minorHAnsi" w:hAnsiTheme="minorHAnsi" w:cstheme="minorHAnsi"/>
          <w:sz w:val="22"/>
          <w:szCs w:val="22"/>
        </w:rPr>
        <w:t xml:space="preserve"> nocie obciążeniowej.</w:t>
      </w:r>
    </w:p>
    <w:p w14:paraId="3495613D" w14:textId="4C05242F" w:rsidR="00D77E19" w:rsidRPr="00071AA6" w:rsidRDefault="00D77E19" w:rsidP="748214A0">
      <w:pPr>
        <w:numPr>
          <w:ilvl w:val="3"/>
          <w:numId w:val="10"/>
        </w:numPr>
        <w:ind w:left="284" w:hanging="284"/>
        <w:jc w:val="both"/>
        <w:rPr>
          <w:rFonts w:asciiTheme="minorHAnsi" w:hAnsiTheme="minorHAnsi" w:cstheme="minorHAnsi"/>
          <w:sz w:val="22"/>
          <w:szCs w:val="22"/>
        </w:rPr>
      </w:pPr>
      <w:r w:rsidRPr="00071AA6">
        <w:rPr>
          <w:rFonts w:asciiTheme="minorHAnsi" w:eastAsia="Times New Roman" w:hAnsiTheme="minorHAnsi" w:cstheme="minorHAnsi"/>
          <w:sz w:val="22"/>
          <w:szCs w:val="22"/>
          <w:shd w:val="clear" w:color="auto" w:fill="FFFFFF"/>
          <w:lang w:eastAsia="pl-PL"/>
        </w:rPr>
        <w:t>Kara umowna może zostać potrącona przez Zamawiającego z wynagrodzenia Wykonawcy, na co wykonawca wyraża zgodę</w:t>
      </w:r>
      <w:r w:rsidR="003D274C" w:rsidRPr="00071AA6">
        <w:rPr>
          <w:rFonts w:asciiTheme="minorHAnsi" w:eastAsia="Times New Roman" w:hAnsiTheme="minorHAnsi" w:cstheme="minorHAnsi"/>
          <w:sz w:val="22"/>
          <w:szCs w:val="22"/>
          <w:shd w:val="clear" w:color="auto" w:fill="FFFFFF"/>
          <w:lang w:eastAsia="pl-PL"/>
        </w:rPr>
        <w:t>.</w:t>
      </w:r>
      <w:r w:rsidRPr="00071AA6">
        <w:rPr>
          <w:rFonts w:asciiTheme="minorHAnsi" w:eastAsia="Times New Roman" w:hAnsiTheme="minorHAnsi" w:cstheme="minorHAnsi"/>
          <w:sz w:val="22"/>
          <w:szCs w:val="22"/>
          <w:shd w:val="clear" w:color="auto" w:fill="FFFFFF"/>
          <w:lang w:eastAsia="pl-PL"/>
        </w:rPr>
        <w:t> </w:t>
      </w:r>
    </w:p>
    <w:p w14:paraId="62C86766" w14:textId="75B20877" w:rsidR="00502642" w:rsidRPr="00071AA6" w:rsidRDefault="00337813" w:rsidP="00807CB1">
      <w:pPr>
        <w:numPr>
          <w:ilvl w:val="3"/>
          <w:numId w:val="10"/>
        </w:numPr>
        <w:ind w:left="284" w:hanging="426"/>
        <w:jc w:val="both"/>
        <w:rPr>
          <w:rFonts w:asciiTheme="minorHAnsi" w:hAnsiTheme="minorHAnsi" w:cstheme="minorHAnsi"/>
          <w:sz w:val="22"/>
          <w:szCs w:val="22"/>
        </w:rPr>
      </w:pPr>
      <w:r w:rsidRPr="00071AA6">
        <w:rPr>
          <w:rFonts w:asciiTheme="minorHAnsi" w:hAnsiTheme="minorHAnsi" w:cstheme="minorHAnsi"/>
          <w:sz w:val="22"/>
          <w:szCs w:val="22"/>
        </w:rPr>
        <w:t>Każda z kar umownych wymienionych w ust. 1</w:t>
      </w:r>
      <w:r w:rsidR="004D5AC6" w:rsidRPr="00071AA6">
        <w:rPr>
          <w:rFonts w:asciiTheme="minorHAnsi" w:hAnsiTheme="minorHAnsi" w:cstheme="minorHAnsi"/>
          <w:sz w:val="22"/>
          <w:szCs w:val="22"/>
        </w:rPr>
        <w:t xml:space="preserve">, </w:t>
      </w:r>
      <w:r w:rsidR="00B76C47" w:rsidRPr="00071AA6">
        <w:rPr>
          <w:rFonts w:asciiTheme="minorHAnsi" w:hAnsiTheme="minorHAnsi" w:cstheme="minorHAnsi"/>
          <w:sz w:val="22"/>
          <w:szCs w:val="22"/>
        </w:rPr>
        <w:t xml:space="preserve">ust. </w:t>
      </w:r>
      <w:r w:rsidR="00E94641" w:rsidRPr="00071AA6">
        <w:rPr>
          <w:rFonts w:asciiTheme="minorHAnsi" w:hAnsiTheme="minorHAnsi" w:cstheme="minorHAnsi"/>
          <w:sz w:val="22"/>
          <w:szCs w:val="22"/>
        </w:rPr>
        <w:t>2</w:t>
      </w:r>
      <w:r w:rsidR="00B76C47" w:rsidRPr="00071AA6">
        <w:rPr>
          <w:rFonts w:asciiTheme="minorHAnsi" w:hAnsiTheme="minorHAnsi" w:cstheme="minorHAnsi"/>
          <w:sz w:val="22"/>
          <w:szCs w:val="22"/>
        </w:rPr>
        <w:t xml:space="preserve"> </w:t>
      </w:r>
      <w:r w:rsidR="004D5AC6" w:rsidRPr="00071AA6">
        <w:rPr>
          <w:rFonts w:asciiTheme="minorHAnsi" w:hAnsiTheme="minorHAnsi" w:cstheme="minorHAnsi"/>
          <w:sz w:val="22"/>
          <w:szCs w:val="22"/>
        </w:rPr>
        <w:t xml:space="preserve">i ust. 3 </w:t>
      </w:r>
      <w:r w:rsidRPr="00071AA6">
        <w:rPr>
          <w:rFonts w:asciiTheme="minorHAnsi" w:hAnsiTheme="minorHAnsi" w:cstheme="minorHAnsi"/>
          <w:sz w:val="22"/>
          <w:szCs w:val="22"/>
        </w:rPr>
        <w:t xml:space="preserve">jest niezależna od siebie, </w:t>
      </w:r>
      <w:r w:rsidR="004D5AC6" w:rsidRPr="00071AA6">
        <w:rPr>
          <w:rFonts w:asciiTheme="minorHAnsi" w:hAnsiTheme="minorHAnsi" w:cstheme="minorHAnsi"/>
          <w:sz w:val="22"/>
          <w:szCs w:val="22"/>
        </w:rPr>
        <w:br/>
      </w:r>
      <w:r w:rsidRPr="00071AA6">
        <w:rPr>
          <w:rFonts w:asciiTheme="minorHAnsi" w:hAnsiTheme="minorHAnsi" w:cstheme="minorHAnsi"/>
          <w:sz w:val="22"/>
          <w:szCs w:val="22"/>
        </w:rPr>
        <w:t>a Zamawiający ma prawo dochodzić każdej z nich niezależnie od dochodzenia pozostałych.</w:t>
      </w:r>
    </w:p>
    <w:p w14:paraId="4015B7A4" w14:textId="77777777" w:rsidR="0095626E" w:rsidRPr="00071AA6" w:rsidRDefault="0095626E" w:rsidP="0095626E">
      <w:pPr>
        <w:ind w:left="284"/>
        <w:jc w:val="both"/>
        <w:rPr>
          <w:rFonts w:asciiTheme="minorHAnsi" w:hAnsiTheme="minorHAnsi" w:cstheme="minorHAnsi"/>
          <w:sz w:val="22"/>
          <w:szCs w:val="22"/>
        </w:rPr>
      </w:pPr>
    </w:p>
    <w:p w14:paraId="17ADC3D8" w14:textId="2CA4297A" w:rsidR="006A6054" w:rsidRPr="00071AA6" w:rsidRDefault="006A6054" w:rsidP="004D5AC6">
      <w:pPr>
        <w:jc w:val="center"/>
        <w:rPr>
          <w:rFonts w:asciiTheme="minorHAnsi" w:hAnsiTheme="minorHAnsi" w:cstheme="minorHAnsi"/>
          <w:b/>
          <w:sz w:val="22"/>
          <w:szCs w:val="22"/>
        </w:rPr>
      </w:pPr>
      <w:r w:rsidRPr="00071AA6">
        <w:rPr>
          <w:rFonts w:asciiTheme="minorHAnsi" w:hAnsiTheme="minorHAnsi" w:cstheme="minorHAnsi"/>
          <w:b/>
          <w:sz w:val="22"/>
          <w:szCs w:val="22"/>
        </w:rPr>
        <w:t>§</w:t>
      </w:r>
      <w:r w:rsidR="00AC3E75" w:rsidRPr="00071AA6">
        <w:rPr>
          <w:rFonts w:asciiTheme="minorHAnsi" w:hAnsiTheme="minorHAnsi" w:cstheme="minorHAnsi"/>
          <w:b/>
          <w:sz w:val="22"/>
          <w:szCs w:val="22"/>
        </w:rPr>
        <w:t xml:space="preserve"> </w:t>
      </w:r>
      <w:r w:rsidR="008C0F4C" w:rsidRPr="00071AA6">
        <w:rPr>
          <w:rFonts w:asciiTheme="minorHAnsi" w:hAnsiTheme="minorHAnsi" w:cstheme="minorHAnsi"/>
          <w:b/>
          <w:sz w:val="22"/>
          <w:szCs w:val="22"/>
        </w:rPr>
        <w:t>1</w:t>
      </w:r>
      <w:r w:rsidR="00502642" w:rsidRPr="00071AA6">
        <w:rPr>
          <w:rFonts w:asciiTheme="minorHAnsi" w:hAnsiTheme="minorHAnsi" w:cstheme="minorHAnsi"/>
          <w:b/>
          <w:sz w:val="22"/>
          <w:szCs w:val="22"/>
        </w:rPr>
        <w:t>7</w:t>
      </w:r>
    </w:p>
    <w:p w14:paraId="003EE50D" w14:textId="77777777" w:rsidR="00765E41" w:rsidRPr="00071AA6" w:rsidRDefault="006A6054" w:rsidP="004D5AC6">
      <w:pPr>
        <w:jc w:val="center"/>
        <w:rPr>
          <w:rFonts w:asciiTheme="minorHAnsi" w:hAnsiTheme="minorHAnsi" w:cstheme="minorHAnsi"/>
          <w:b/>
          <w:sz w:val="22"/>
          <w:szCs w:val="22"/>
        </w:rPr>
      </w:pPr>
      <w:r w:rsidRPr="00071AA6">
        <w:rPr>
          <w:rFonts w:asciiTheme="minorHAnsi" w:hAnsiTheme="minorHAnsi" w:cstheme="minorHAnsi"/>
          <w:b/>
          <w:sz w:val="22"/>
          <w:szCs w:val="22"/>
        </w:rPr>
        <w:t>OBOWIĄZKI INFORMACYJNE</w:t>
      </w:r>
    </w:p>
    <w:p w14:paraId="07E5E451" w14:textId="7DDACFDE" w:rsidR="006A6054" w:rsidRPr="00071AA6" w:rsidRDefault="006A6054" w:rsidP="00DF7E13">
      <w:pPr>
        <w:numPr>
          <w:ilvl w:val="0"/>
          <w:numId w:val="6"/>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Strony zobowiązują się do wzajemnego informowania się o wszelkich okolicznościach mogących mieć wpływ na wykonanie umowy oraz do dołożenia należytej staranności i działania według </w:t>
      </w:r>
      <w:r w:rsidR="00CF3839" w:rsidRPr="00071AA6">
        <w:rPr>
          <w:rFonts w:asciiTheme="minorHAnsi" w:hAnsiTheme="minorHAnsi" w:cstheme="minorHAnsi"/>
          <w:sz w:val="22"/>
          <w:szCs w:val="22"/>
        </w:rPr>
        <w:br/>
      </w:r>
      <w:r w:rsidRPr="00071AA6">
        <w:rPr>
          <w:rFonts w:asciiTheme="minorHAnsi" w:hAnsiTheme="minorHAnsi" w:cstheme="minorHAnsi"/>
          <w:sz w:val="22"/>
          <w:szCs w:val="22"/>
        </w:rPr>
        <w:t>ich najlepszej wiedzy w celu wykonania umowy.</w:t>
      </w:r>
    </w:p>
    <w:p w14:paraId="19749A92" w14:textId="2232E04B" w:rsidR="006A6054" w:rsidRPr="00071AA6" w:rsidRDefault="006A6054" w:rsidP="00DF7E13">
      <w:pPr>
        <w:numPr>
          <w:ilvl w:val="0"/>
          <w:numId w:val="6"/>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Wszelkie zawiadomienia, żądania oraz inna korespondencja dokonywana na podstawie umowy będą sporządzane na piśmie i doręczane drugiej Stronie osobiście lub wysłane za potwierdzeniem odbioru listem poleconym lub przesyłką kurierską albo też wysłane pocztą elektroniczną </w:t>
      </w:r>
      <w:r w:rsidR="00CF3839" w:rsidRPr="00071AA6">
        <w:rPr>
          <w:rFonts w:asciiTheme="minorHAnsi" w:hAnsiTheme="minorHAnsi" w:cstheme="minorHAnsi"/>
          <w:sz w:val="22"/>
          <w:szCs w:val="22"/>
        </w:rPr>
        <w:br/>
      </w:r>
      <w:r w:rsidRPr="00071AA6">
        <w:rPr>
          <w:rFonts w:asciiTheme="minorHAnsi" w:hAnsiTheme="minorHAnsi" w:cstheme="minorHAnsi"/>
          <w:sz w:val="22"/>
          <w:szCs w:val="22"/>
        </w:rPr>
        <w:t xml:space="preserve">na podany poniżej adres lub numer drugiej Strony albo na taki inny adres, adres poczty elektronicznej, o jakim Strona taka zawiadomi w tym celu drugą Stronę. Strony uzgadniają, </w:t>
      </w:r>
      <w:r w:rsidR="00CF3839" w:rsidRPr="00071AA6">
        <w:rPr>
          <w:rFonts w:asciiTheme="minorHAnsi" w:hAnsiTheme="minorHAnsi" w:cstheme="minorHAnsi"/>
          <w:sz w:val="22"/>
          <w:szCs w:val="22"/>
        </w:rPr>
        <w:br/>
      </w:r>
      <w:r w:rsidRPr="00071AA6">
        <w:rPr>
          <w:rFonts w:asciiTheme="minorHAnsi" w:hAnsiTheme="minorHAnsi" w:cstheme="minorHAnsi"/>
          <w:sz w:val="22"/>
          <w:szCs w:val="22"/>
        </w:rPr>
        <w:t>iż na żądanie drugiej Strony zawiadomienia przesłane pocztą elektroniczną zostaną niezwłocznie sporządz</w:t>
      </w:r>
      <w:r w:rsidR="007102F7" w:rsidRPr="00071AA6">
        <w:rPr>
          <w:rFonts w:asciiTheme="minorHAnsi" w:hAnsiTheme="minorHAnsi" w:cstheme="minorHAnsi"/>
          <w:sz w:val="22"/>
          <w:szCs w:val="22"/>
        </w:rPr>
        <w:t>o</w:t>
      </w:r>
      <w:r w:rsidRPr="00071AA6">
        <w:rPr>
          <w:rFonts w:asciiTheme="minorHAnsi" w:hAnsiTheme="minorHAnsi" w:cstheme="minorHAnsi"/>
          <w:sz w:val="22"/>
          <w:szCs w:val="22"/>
        </w:rPr>
        <w:t>ne na piśmie i</w:t>
      </w:r>
      <w:r w:rsidR="007102F7" w:rsidRPr="00071AA6">
        <w:rPr>
          <w:rFonts w:asciiTheme="minorHAnsi" w:hAnsiTheme="minorHAnsi" w:cstheme="minorHAnsi"/>
          <w:sz w:val="22"/>
          <w:szCs w:val="22"/>
        </w:rPr>
        <w:t xml:space="preserve"> </w:t>
      </w:r>
      <w:r w:rsidRPr="00071AA6">
        <w:rPr>
          <w:rFonts w:asciiTheme="minorHAnsi" w:hAnsiTheme="minorHAnsi" w:cstheme="minorHAnsi"/>
          <w:sz w:val="22"/>
          <w:szCs w:val="22"/>
        </w:rPr>
        <w:t xml:space="preserve">doręczane drugiej Stronie osobiście lub wysłane za potwierdzeniem odbioru listem poleconym lub przesyłką kurierską. Tak dokonane doręczenia będą skuteczne niezależnie od jakiejkolwiek zmiany adresu Strony, o której Strona taka nie zawiadomiła. </w:t>
      </w:r>
    </w:p>
    <w:p w14:paraId="4D959E77" w14:textId="77777777" w:rsidR="007077E6" w:rsidRPr="00071AA6" w:rsidRDefault="007077E6" w:rsidP="004D5AC6">
      <w:pPr>
        <w:ind w:left="426"/>
        <w:jc w:val="both"/>
        <w:rPr>
          <w:rFonts w:asciiTheme="minorHAnsi" w:hAnsiTheme="minorHAnsi" w:cstheme="minorHAnsi"/>
          <w:sz w:val="22"/>
          <w:szCs w:val="22"/>
          <w:u w:val="single"/>
        </w:rPr>
      </w:pPr>
      <w:r w:rsidRPr="00071AA6">
        <w:rPr>
          <w:rFonts w:asciiTheme="minorHAnsi" w:hAnsiTheme="minorHAnsi" w:cstheme="minorHAnsi"/>
          <w:sz w:val="22"/>
          <w:szCs w:val="22"/>
          <w:u w:val="single"/>
        </w:rPr>
        <w:t xml:space="preserve">Adres Zamawiającego: </w:t>
      </w:r>
    </w:p>
    <w:p w14:paraId="7FED191D" w14:textId="77777777" w:rsidR="007077E6" w:rsidRPr="00071AA6" w:rsidRDefault="007077E6" w:rsidP="004D5AC6">
      <w:pPr>
        <w:ind w:left="426"/>
        <w:jc w:val="both"/>
        <w:rPr>
          <w:rFonts w:asciiTheme="minorHAnsi" w:hAnsiTheme="minorHAnsi" w:cstheme="minorHAnsi"/>
          <w:sz w:val="22"/>
          <w:szCs w:val="22"/>
        </w:rPr>
      </w:pPr>
      <w:r w:rsidRPr="00071AA6">
        <w:rPr>
          <w:rFonts w:asciiTheme="minorHAnsi" w:hAnsiTheme="minorHAnsi" w:cstheme="minorHAnsi"/>
          <w:sz w:val="22"/>
          <w:szCs w:val="22"/>
        </w:rPr>
        <w:t xml:space="preserve">Państwowe Gospodarstwo Wodne Wody Polskie </w:t>
      </w:r>
    </w:p>
    <w:p w14:paraId="45E9753B" w14:textId="77777777" w:rsidR="007077E6" w:rsidRPr="00071AA6" w:rsidRDefault="007077E6" w:rsidP="004D5AC6">
      <w:pPr>
        <w:ind w:left="426"/>
        <w:jc w:val="both"/>
        <w:rPr>
          <w:rFonts w:asciiTheme="minorHAnsi" w:hAnsiTheme="minorHAnsi" w:cstheme="minorHAnsi"/>
          <w:sz w:val="22"/>
          <w:szCs w:val="22"/>
        </w:rPr>
      </w:pPr>
      <w:r w:rsidRPr="00071AA6">
        <w:rPr>
          <w:rFonts w:asciiTheme="minorHAnsi" w:hAnsiTheme="minorHAnsi" w:cstheme="minorHAnsi"/>
          <w:sz w:val="22"/>
          <w:szCs w:val="22"/>
        </w:rPr>
        <w:t xml:space="preserve">Zarząd Zlewni w Nowym Sączu, </w:t>
      </w:r>
    </w:p>
    <w:p w14:paraId="2843307A" w14:textId="77777777" w:rsidR="007077E6" w:rsidRPr="00071AA6" w:rsidRDefault="007077E6" w:rsidP="004D5AC6">
      <w:pPr>
        <w:ind w:left="426"/>
        <w:jc w:val="both"/>
        <w:rPr>
          <w:rFonts w:asciiTheme="minorHAnsi" w:hAnsiTheme="minorHAnsi" w:cstheme="minorHAnsi"/>
          <w:sz w:val="22"/>
          <w:szCs w:val="22"/>
        </w:rPr>
      </w:pPr>
      <w:r w:rsidRPr="00071AA6">
        <w:rPr>
          <w:rFonts w:asciiTheme="minorHAnsi" w:hAnsiTheme="minorHAnsi" w:cstheme="minorHAnsi"/>
          <w:sz w:val="22"/>
          <w:szCs w:val="22"/>
        </w:rPr>
        <w:t>ul. Naściszowska 31, 33-300 Nowy Sącz,</w:t>
      </w:r>
    </w:p>
    <w:p w14:paraId="34A77C35" w14:textId="77777777" w:rsidR="007077E6" w:rsidRPr="00071AA6" w:rsidRDefault="007077E6" w:rsidP="004D5AC6">
      <w:pPr>
        <w:ind w:left="426"/>
        <w:jc w:val="both"/>
        <w:rPr>
          <w:rFonts w:asciiTheme="minorHAnsi" w:hAnsiTheme="minorHAnsi" w:cstheme="minorHAnsi"/>
          <w:sz w:val="22"/>
          <w:szCs w:val="22"/>
        </w:rPr>
      </w:pPr>
      <w:r w:rsidRPr="00071AA6">
        <w:rPr>
          <w:rFonts w:asciiTheme="minorHAnsi" w:hAnsiTheme="minorHAnsi" w:cstheme="minorHAnsi"/>
          <w:sz w:val="22"/>
          <w:szCs w:val="22"/>
        </w:rPr>
        <w:t xml:space="preserve">w formie elektronicznej na adres: </w:t>
      </w:r>
      <w:hyperlink r:id="rId12" w:history="1">
        <w:r w:rsidRPr="00071AA6">
          <w:rPr>
            <w:rStyle w:val="Hipercze"/>
            <w:rFonts w:asciiTheme="minorHAnsi" w:hAnsiTheme="minorHAnsi" w:cstheme="minorHAnsi"/>
            <w:color w:val="auto"/>
            <w:sz w:val="22"/>
            <w:szCs w:val="22"/>
          </w:rPr>
          <w:t>zz-nowysacz@wody.gov.pl</w:t>
        </w:r>
      </w:hyperlink>
    </w:p>
    <w:p w14:paraId="1854C676" w14:textId="77777777" w:rsidR="007077E6" w:rsidRPr="00071AA6" w:rsidRDefault="007077E6" w:rsidP="004D5AC6">
      <w:pPr>
        <w:ind w:left="426"/>
        <w:jc w:val="both"/>
        <w:rPr>
          <w:rFonts w:asciiTheme="minorHAnsi" w:hAnsiTheme="minorHAnsi" w:cstheme="minorHAnsi"/>
          <w:sz w:val="22"/>
          <w:szCs w:val="22"/>
        </w:rPr>
      </w:pPr>
      <w:r w:rsidRPr="00071AA6">
        <w:rPr>
          <w:rFonts w:asciiTheme="minorHAnsi" w:hAnsiTheme="minorHAnsi" w:cstheme="minorHAnsi"/>
          <w:sz w:val="22"/>
          <w:szCs w:val="22"/>
          <w:u w:val="single"/>
        </w:rPr>
        <w:t>Adres Wykonawcy:</w:t>
      </w:r>
      <w:r w:rsidRPr="00071AA6">
        <w:rPr>
          <w:rFonts w:asciiTheme="minorHAnsi" w:hAnsiTheme="minorHAnsi" w:cstheme="minorHAnsi"/>
          <w:sz w:val="22"/>
          <w:szCs w:val="22"/>
        </w:rPr>
        <w:t xml:space="preserve"> </w:t>
      </w:r>
    </w:p>
    <w:p w14:paraId="074E621B" w14:textId="77777777" w:rsidR="007077E6" w:rsidRPr="00071AA6" w:rsidRDefault="007077E6" w:rsidP="004D5AC6">
      <w:pPr>
        <w:ind w:left="426"/>
        <w:jc w:val="both"/>
        <w:rPr>
          <w:rFonts w:asciiTheme="minorHAnsi" w:hAnsiTheme="minorHAnsi" w:cstheme="minorHAnsi"/>
          <w:bCs/>
          <w:sz w:val="22"/>
          <w:szCs w:val="22"/>
        </w:rPr>
      </w:pPr>
      <w:r w:rsidRPr="00071AA6">
        <w:rPr>
          <w:rFonts w:asciiTheme="minorHAnsi" w:hAnsiTheme="minorHAnsi" w:cstheme="minorHAnsi"/>
          <w:bCs/>
          <w:sz w:val="22"/>
          <w:szCs w:val="22"/>
        </w:rPr>
        <w:t>………………………………………………………</w:t>
      </w:r>
    </w:p>
    <w:p w14:paraId="651652FD" w14:textId="77777777" w:rsidR="007077E6" w:rsidRPr="00071AA6" w:rsidRDefault="007077E6" w:rsidP="004D5AC6">
      <w:pPr>
        <w:ind w:left="426"/>
        <w:jc w:val="both"/>
        <w:rPr>
          <w:rFonts w:asciiTheme="minorHAnsi" w:hAnsiTheme="minorHAnsi" w:cstheme="minorHAnsi"/>
          <w:sz w:val="22"/>
          <w:szCs w:val="22"/>
        </w:rPr>
      </w:pPr>
      <w:r w:rsidRPr="00071AA6">
        <w:rPr>
          <w:rFonts w:asciiTheme="minorHAnsi" w:hAnsiTheme="minorHAnsi" w:cstheme="minorHAnsi"/>
          <w:bCs/>
          <w:sz w:val="22"/>
          <w:szCs w:val="22"/>
        </w:rPr>
        <w:t>………………………………………………………</w:t>
      </w:r>
    </w:p>
    <w:p w14:paraId="635AC9FD" w14:textId="0DBD8D7D" w:rsidR="006A6054" w:rsidRPr="00071AA6" w:rsidRDefault="006A6054" w:rsidP="004D5AC6">
      <w:pPr>
        <w:ind w:left="426"/>
        <w:jc w:val="both"/>
        <w:rPr>
          <w:rFonts w:asciiTheme="minorHAnsi" w:hAnsiTheme="minorHAnsi" w:cstheme="minorHAnsi"/>
          <w:sz w:val="22"/>
          <w:szCs w:val="22"/>
        </w:rPr>
      </w:pPr>
      <w:r w:rsidRPr="00071AA6">
        <w:rPr>
          <w:rFonts w:asciiTheme="minorHAnsi" w:hAnsiTheme="minorHAnsi" w:cstheme="minorHAnsi"/>
          <w:sz w:val="22"/>
          <w:szCs w:val="22"/>
        </w:rPr>
        <w:t>lub inne adresy, które zostaną podane do wiadomości jednej Strony przez drugą Stronę.</w:t>
      </w:r>
    </w:p>
    <w:p w14:paraId="2D03CD35" w14:textId="77777777" w:rsidR="006A6054" w:rsidRPr="00071AA6" w:rsidRDefault="006A6054" w:rsidP="00DF7E13">
      <w:pPr>
        <w:numPr>
          <w:ilvl w:val="0"/>
          <w:numId w:val="6"/>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Zawiadomienia dokonane w sposób określony w ust. 2 niniejszego paragrafu będą uważane za dokonane z chwilą doręczenia, a w przypadku zawiadomień przesłanych pocztą elektroniczną doręczenia uważa się za dokonane z chwilą potwierdzenia ich odbioru przez drugą Stronę. Równocześnie Strony ustalają, iż w razie nieodebrania przez Stronę poprawnie adresowanej jednokrotnie awizowanej przesyłki następuje skutek doręczenia. Każda ze Stron może zmienić swój adres poprzez zawiadomienie przekazane drugiej Stronie w sposób określony powyżej.</w:t>
      </w:r>
    </w:p>
    <w:p w14:paraId="05E447C5" w14:textId="1AEBD976" w:rsidR="006A6054" w:rsidRPr="00071AA6" w:rsidRDefault="006A6054" w:rsidP="00DF7E13">
      <w:pPr>
        <w:numPr>
          <w:ilvl w:val="0"/>
          <w:numId w:val="6"/>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Strony uzgadniają, iż oświadczenia/zawiadomienia dotyczące wypowiedzenia lub odstąpienia od umowy, będą składane wyłącznie w formie pisemnej doręczane drugiej Stronie osobiście </w:t>
      </w:r>
      <w:r w:rsidR="00DF7E13" w:rsidRPr="00071AA6">
        <w:rPr>
          <w:rFonts w:asciiTheme="minorHAnsi" w:hAnsiTheme="minorHAnsi" w:cstheme="minorHAnsi"/>
          <w:sz w:val="22"/>
          <w:szCs w:val="22"/>
        </w:rPr>
        <w:br/>
      </w:r>
      <w:r w:rsidRPr="00071AA6">
        <w:rPr>
          <w:rFonts w:asciiTheme="minorHAnsi" w:hAnsiTheme="minorHAnsi" w:cstheme="minorHAnsi"/>
          <w:sz w:val="22"/>
          <w:szCs w:val="22"/>
        </w:rPr>
        <w:t>lub wysłane za potwierdzeniem odbioru listem poleconym lub przesyłką kurierską pod rygorem nieważności. Jednocześnie Strony ustalają, iż w razie nieodebrania przez Stronę poprawnie adresowanej jednokrotnie awizowanej przesyłki następuje skutek doręczenia.</w:t>
      </w:r>
    </w:p>
    <w:p w14:paraId="21A1F80E" w14:textId="087AEF41" w:rsidR="00410A31" w:rsidRPr="00071AA6" w:rsidRDefault="006A6054" w:rsidP="00DF7E13">
      <w:pPr>
        <w:numPr>
          <w:ilvl w:val="0"/>
          <w:numId w:val="6"/>
        </w:numPr>
        <w:ind w:left="284" w:hanging="284"/>
        <w:jc w:val="both"/>
        <w:rPr>
          <w:rFonts w:asciiTheme="minorHAnsi" w:hAnsiTheme="minorHAnsi" w:cstheme="minorHAnsi"/>
          <w:sz w:val="22"/>
          <w:szCs w:val="22"/>
        </w:rPr>
      </w:pPr>
      <w:r w:rsidRPr="00071AA6">
        <w:rPr>
          <w:rFonts w:asciiTheme="minorHAnsi" w:hAnsiTheme="minorHAnsi" w:cstheme="minorHAnsi"/>
          <w:sz w:val="22"/>
          <w:szCs w:val="22"/>
        </w:rPr>
        <w:t xml:space="preserve"> W przypadku zmiany przez którąkolwiek ze Stron, adresu, numeru telefonu, powiadomi </w:t>
      </w:r>
      <w:r w:rsidR="00CF3839" w:rsidRPr="00071AA6">
        <w:rPr>
          <w:rFonts w:asciiTheme="minorHAnsi" w:hAnsiTheme="minorHAnsi" w:cstheme="minorHAnsi"/>
          <w:sz w:val="22"/>
          <w:szCs w:val="22"/>
        </w:rPr>
        <w:br/>
      </w:r>
      <w:r w:rsidRPr="00071AA6">
        <w:rPr>
          <w:rFonts w:asciiTheme="minorHAnsi" w:hAnsiTheme="minorHAnsi" w:cstheme="minorHAnsi"/>
          <w:sz w:val="22"/>
          <w:szCs w:val="22"/>
        </w:rPr>
        <w:lastRenderedPageBreak/>
        <w:t>ona</w:t>
      </w:r>
      <w:r w:rsidR="00CF3839" w:rsidRPr="00071AA6">
        <w:rPr>
          <w:rFonts w:asciiTheme="minorHAnsi" w:hAnsiTheme="minorHAnsi" w:cstheme="minorHAnsi"/>
          <w:sz w:val="22"/>
          <w:szCs w:val="22"/>
        </w:rPr>
        <w:t xml:space="preserve"> </w:t>
      </w:r>
      <w:r w:rsidRPr="00071AA6">
        <w:rPr>
          <w:rFonts w:asciiTheme="minorHAnsi" w:hAnsiTheme="minorHAnsi" w:cstheme="minorHAnsi"/>
          <w:sz w:val="22"/>
          <w:szCs w:val="22"/>
        </w:rPr>
        <w:t>o tym fakcie drugą Stronę na piśmie. Powiadomienie takie nastąpi najpóźniej w dniu poprzedzającym taką zmianę. W przypadku braku powiadomienia o takiej zmianie – wysłanie korespondencji na dotychczasowy adres będzie uważane za doręczone.</w:t>
      </w:r>
    </w:p>
    <w:p w14:paraId="596D4E82" w14:textId="77777777" w:rsidR="009B017F" w:rsidRPr="00071AA6" w:rsidRDefault="009B017F" w:rsidP="004D5AC6">
      <w:pPr>
        <w:jc w:val="both"/>
        <w:rPr>
          <w:rFonts w:asciiTheme="minorHAnsi" w:hAnsiTheme="minorHAnsi" w:cstheme="minorHAnsi"/>
          <w:sz w:val="22"/>
          <w:szCs w:val="22"/>
        </w:rPr>
      </w:pPr>
    </w:p>
    <w:p w14:paraId="2A38AA02" w14:textId="017AB1F7" w:rsidR="00337813" w:rsidRPr="00071AA6" w:rsidRDefault="00A960B8" w:rsidP="004D5AC6">
      <w:pPr>
        <w:jc w:val="center"/>
        <w:rPr>
          <w:rFonts w:asciiTheme="minorHAnsi" w:hAnsiTheme="minorHAnsi" w:cstheme="minorHAnsi"/>
          <w:b/>
          <w:sz w:val="22"/>
          <w:szCs w:val="22"/>
        </w:rPr>
      </w:pPr>
      <w:r w:rsidRPr="00071AA6">
        <w:rPr>
          <w:rFonts w:asciiTheme="minorHAnsi" w:hAnsiTheme="minorHAnsi" w:cstheme="minorHAnsi"/>
          <w:b/>
          <w:sz w:val="22"/>
          <w:szCs w:val="22"/>
        </w:rPr>
        <w:t>§</w:t>
      </w:r>
      <w:r w:rsidR="00AC3E75" w:rsidRPr="00071AA6">
        <w:rPr>
          <w:rFonts w:asciiTheme="minorHAnsi" w:hAnsiTheme="minorHAnsi" w:cstheme="minorHAnsi"/>
          <w:b/>
          <w:sz w:val="22"/>
          <w:szCs w:val="22"/>
        </w:rPr>
        <w:t xml:space="preserve"> </w:t>
      </w:r>
      <w:r w:rsidR="006B546D" w:rsidRPr="00071AA6">
        <w:rPr>
          <w:rFonts w:asciiTheme="minorHAnsi" w:hAnsiTheme="minorHAnsi" w:cstheme="minorHAnsi"/>
          <w:b/>
          <w:sz w:val="22"/>
          <w:szCs w:val="22"/>
        </w:rPr>
        <w:t>1</w:t>
      </w:r>
      <w:r w:rsidR="00502642" w:rsidRPr="00071AA6">
        <w:rPr>
          <w:rFonts w:asciiTheme="minorHAnsi" w:hAnsiTheme="minorHAnsi" w:cstheme="minorHAnsi"/>
          <w:b/>
          <w:sz w:val="22"/>
          <w:szCs w:val="22"/>
        </w:rPr>
        <w:t>8</w:t>
      </w:r>
    </w:p>
    <w:p w14:paraId="5ADEC75F" w14:textId="77777777" w:rsidR="00765E41" w:rsidRPr="00071AA6" w:rsidRDefault="005F6C87" w:rsidP="004D5AC6">
      <w:pPr>
        <w:jc w:val="center"/>
        <w:rPr>
          <w:rFonts w:asciiTheme="minorHAnsi" w:hAnsiTheme="minorHAnsi" w:cstheme="minorHAnsi"/>
          <w:b/>
          <w:sz w:val="22"/>
          <w:szCs w:val="22"/>
        </w:rPr>
      </w:pPr>
      <w:r w:rsidRPr="00071AA6">
        <w:rPr>
          <w:rFonts w:asciiTheme="minorHAnsi" w:hAnsiTheme="minorHAnsi" w:cstheme="minorHAnsi"/>
          <w:b/>
          <w:sz w:val="22"/>
          <w:szCs w:val="22"/>
        </w:rPr>
        <w:t>PRZENIESIENIE WIERZYTELNOŚCI</w:t>
      </w:r>
    </w:p>
    <w:p w14:paraId="2F936DA4" w14:textId="77777777" w:rsidR="00410A31" w:rsidRPr="00071AA6" w:rsidRDefault="00337813" w:rsidP="004D5AC6">
      <w:pPr>
        <w:jc w:val="both"/>
        <w:rPr>
          <w:rFonts w:asciiTheme="minorHAnsi" w:hAnsiTheme="minorHAnsi" w:cstheme="minorHAnsi"/>
          <w:sz w:val="22"/>
          <w:szCs w:val="22"/>
        </w:rPr>
      </w:pPr>
      <w:r w:rsidRPr="00071AA6">
        <w:rPr>
          <w:rFonts w:asciiTheme="minorHAnsi" w:hAnsiTheme="minorHAnsi" w:cstheme="minorHAnsi"/>
          <w:sz w:val="22"/>
          <w:szCs w:val="22"/>
        </w:rPr>
        <w:t>Wykonawca nie może bez uprzedniej zgody Zamawiającego, wyrażonej na piśmie pod rygorem nieważności, przenieść ani zbyć wierzytelności już wymagalnych, a także przyszłych, przysługujących Wykonawcy na podstawie umowy na osobę trzecią. Powyższy zakaz dotyczy także praw związanych z wierzytelnością, w szczególności roszczeń o zaległe odsetki – art. 509 §</w:t>
      </w:r>
      <w:r w:rsidR="00AC3E75" w:rsidRPr="00071AA6">
        <w:rPr>
          <w:rFonts w:asciiTheme="minorHAnsi" w:hAnsiTheme="minorHAnsi" w:cstheme="minorHAnsi"/>
          <w:sz w:val="22"/>
          <w:szCs w:val="22"/>
        </w:rPr>
        <w:t xml:space="preserve"> </w:t>
      </w:r>
      <w:r w:rsidRPr="00071AA6">
        <w:rPr>
          <w:rFonts w:asciiTheme="minorHAnsi" w:hAnsiTheme="minorHAnsi" w:cstheme="minorHAnsi"/>
          <w:sz w:val="22"/>
          <w:szCs w:val="22"/>
        </w:rPr>
        <w:t>1 i § 2 Kodeksu cywilnego</w:t>
      </w:r>
      <w:r w:rsidR="00410A31" w:rsidRPr="00071AA6">
        <w:rPr>
          <w:rFonts w:asciiTheme="minorHAnsi" w:hAnsiTheme="minorHAnsi" w:cstheme="minorHAnsi"/>
          <w:sz w:val="22"/>
          <w:szCs w:val="22"/>
        </w:rPr>
        <w:t>.</w:t>
      </w:r>
    </w:p>
    <w:p w14:paraId="45E1F628" w14:textId="77777777" w:rsidR="0005316F" w:rsidRPr="00071AA6" w:rsidRDefault="0005316F" w:rsidP="004D5AC6">
      <w:pPr>
        <w:rPr>
          <w:rFonts w:asciiTheme="minorHAnsi" w:hAnsiTheme="minorHAnsi" w:cstheme="minorHAnsi"/>
          <w:b/>
          <w:sz w:val="22"/>
          <w:szCs w:val="22"/>
        </w:rPr>
      </w:pPr>
    </w:p>
    <w:p w14:paraId="08AD449C" w14:textId="2B5E6AC6" w:rsidR="00337813" w:rsidRPr="00071AA6" w:rsidRDefault="00A960B8" w:rsidP="004D5AC6">
      <w:pPr>
        <w:jc w:val="center"/>
        <w:rPr>
          <w:rFonts w:asciiTheme="minorHAnsi" w:hAnsiTheme="minorHAnsi" w:cstheme="minorHAnsi"/>
          <w:b/>
          <w:sz w:val="22"/>
          <w:szCs w:val="22"/>
        </w:rPr>
      </w:pPr>
      <w:r w:rsidRPr="00071AA6">
        <w:rPr>
          <w:rFonts w:asciiTheme="minorHAnsi" w:hAnsiTheme="minorHAnsi" w:cstheme="minorHAnsi"/>
          <w:b/>
          <w:sz w:val="22"/>
          <w:szCs w:val="22"/>
        </w:rPr>
        <w:t>§</w:t>
      </w:r>
      <w:r w:rsidR="00AC3E75" w:rsidRPr="00071AA6">
        <w:rPr>
          <w:rFonts w:asciiTheme="minorHAnsi" w:hAnsiTheme="minorHAnsi" w:cstheme="minorHAnsi"/>
          <w:b/>
          <w:sz w:val="22"/>
          <w:szCs w:val="22"/>
        </w:rPr>
        <w:t xml:space="preserve"> </w:t>
      </w:r>
      <w:r w:rsidR="004C1CFC" w:rsidRPr="00071AA6">
        <w:rPr>
          <w:rFonts w:asciiTheme="minorHAnsi" w:hAnsiTheme="minorHAnsi" w:cstheme="minorHAnsi"/>
          <w:b/>
          <w:sz w:val="22"/>
          <w:szCs w:val="22"/>
        </w:rPr>
        <w:t>1</w:t>
      </w:r>
      <w:r w:rsidR="00502642" w:rsidRPr="00071AA6">
        <w:rPr>
          <w:rFonts w:asciiTheme="minorHAnsi" w:hAnsiTheme="minorHAnsi" w:cstheme="minorHAnsi"/>
          <w:b/>
          <w:sz w:val="22"/>
          <w:szCs w:val="22"/>
        </w:rPr>
        <w:t>9</w:t>
      </w:r>
    </w:p>
    <w:p w14:paraId="7A2DD39C" w14:textId="77777777" w:rsidR="00765E41" w:rsidRPr="00071AA6" w:rsidRDefault="005F6C87" w:rsidP="004D5AC6">
      <w:pPr>
        <w:jc w:val="center"/>
        <w:rPr>
          <w:rFonts w:asciiTheme="minorHAnsi" w:hAnsiTheme="minorHAnsi" w:cstheme="minorHAnsi"/>
          <w:b/>
          <w:sz w:val="22"/>
          <w:szCs w:val="22"/>
        </w:rPr>
      </w:pPr>
      <w:r w:rsidRPr="00071AA6">
        <w:rPr>
          <w:rFonts w:asciiTheme="minorHAnsi" w:hAnsiTheme="minorHAnsi" w:cstheme="minorHAnsi"/>
          <w:b/>
          <w:sz w:val="22"/>
          <w:szCs w:val="22"/>
        </w:rPr>
        <w:t>RODO</w:t>
      </w:r>
    </w:p>
    <w:p w14:paraId="4B1BF7B0" w14:textId="039CB088" w:rsidR="006065C5" w:rsidRPr="00071AA6" w:rsidRDefault="006065C5" w:rsidP="00925FAC">
      <w:pPr>
        <w:pStyle w:val="Standard"/>
        <w:widowControl w:val="0"/>
        <w:numPr>
          <w:ilvl w:val="0"/>
          <w:numId w:val="16"/>
        </w:numPr>
        <w:spacing w:after="0"/>
        <w:ind w:left="284" w:hanging="284"/>
        <w:jc w:val="both"/>
        <w:rPr>
          <w:rFonts w:asciiTheme="minorHAnsi" w:eastAsia="Lucida Sans Unicode" w:hAnsiTheme="minorHAnsi" w:cstheme="minorHAnsi"/>
          <w:lang w:eastAsia="ar-SA"/>
        </w:rPr>
      </w:pPr>
      <w:r w:rsidRPr="00071AA6">
        <w:rPr>
          <w:rFonts w:asciiTheme="minorHAnsi" w:eastAsia="Lucida Sans Unicode" w:hAnsiTheme="minorHAnsi" w:cstheme="minorHAnsi"/>
          <w:lang w:eastAsia="ar-SA"/>
        </w:rPr>
        <w:t xml:space="preserve">Strony wzajemnie ustalają, iż dane osobowe osób wyznaczonych do kontaktów roboczych </w:t>
      </w:r>
      <w:r w:rsidR="00CF3839" w:rsidRPr="00071AA6">
        <w:rPr>
          <w:rFonts w:asciiTheme="minorHAnsi" w:eastAsia="Lucida Sans Unicode" w:hAnsiTheme="minorHAnsi" w:cstheme="minorHAnsi"/>
          <w:lang w:eastAsia="ar-SA"/>
        </w:rPr>
        <w:br/>
      </w:r>
      <w:r w:rsidRPr="00071AA6">
        <w:rPr>
          <w:rFonts w:asciiTheme="minorHAnsi" w:eastAsia="Lucida Sans Unicode" w:hAnsiTheme="minorHAnsi" w:cstheme="minorHAnsi"/>
          <w:lang w:eastAsia="ar-SA"/>
        </w:rPr>
        <w:t>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0AFA0A0F" w14:textId="77777777" w:rsidR="006065C5" w:rsidRPr="00071AA6" w:rsidRDefault="006065C5" w:rsidP="00925FAC">
      <w:pPr>
        <w:pStyle w:val="Standard"/>
        <w:widowControl w:val="0"/>
        <w:numPr>
          <w:ilvl w:val="0"/>
          <w:numId w:val="16"/>
        </w:numPr>
        <w:spacing w:after="0"/>
        <w:ind w:left="284" w:hanging="284"/>
        <w:jc w:val="both"/>
        <w:rPr>
          <w:rFonts w:asciiTheme="minorHAnsi" w:eastAsia="Lucida Sans Unicode" w:hAnsiTheme="minorHAnsi" w:cstheme="minorHAnsi"/>
          <w:lang w:eastAsia="ar-SA"/>
        </w:rPr>
      </w:pPr>
      <w:r w:rsidRPr="00071AA6">
        <w:rPr>
          <w:rFonts w:asciiTheme="minorHAnsi" w:eastAsia="Lucida Sans Unicode" w:hAnsiTheme="minorHAnsi" w:cstheme="minorHAnsi"/>
          <w:lang w:eastAsia="ar-SA"/>
        </w:rPr>
        <w:t xml:space="preserve">Każda ze Stron oświadcza, że wszystkie osoby zaangażowane w realizacje umowy dysponują informacjami dotyczącymi przetwarzania ich danych osobowych przez Strony na potrzeby realizacji niniejszej umowy, określonymi w ust. 3-6. </w:t>
      </w:r>
    </w:p>
    <w:p w14:paraId="3560A33D" w14:textId="77777777" w:rsidR="006065C5" w:rsidRPr="00071AA6" w:rsidRDefault="006065C5" w:rsidP="00925FAC">
      <w:pPr>
        <w:pStyle w:val="Standard"/>
        <w:widowControl w:val="0"/>
        <w:numPr>
          <w:ilvl w:val="0"/>
          <w:numId w:val="16"/>
        </w:numPr>
        <w:spacing w:after="0"/>
        <w:ind w:left="284" w:hanging="284"/>
        <w:jc w:val="both"/>
        <w:rPr>
          <w:rFonts w:asciiTheme="minorHAnsi" w:eastAsia="Lucida Sans Unicode" w:hAnsiTheme="minorHAnsi" w:cstheme="minorHAnsi"/>
          <w:lang w:eastAsia="ar-SA"/>
        </w:rPr>
      </w:pPr>
      <w:r w:rsidRPr="00071AA6">
        <w:rPr>
          <w:rFonts w:asciiTheme="minorHAnsi" w:eastAsia="Lucida Sans Unicode" w:hAnsiTheme="minorHAnsi" w:cstheme="minorHAnsi"/>
          <w:lang w:eastAsia="ar-SA"/>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57632111" w14:textId="2D2CFB98" w:rsidR="006065C5" w:rsidRPr="00071AA6" w:rsidRDefault="006065C5" w:rsidP="00925FAC">
      <w:pPr>
        <w:pStyle w:val="Standard"/>
        <w:widowControl w:val="0"/>
        <w:numPr>
          <w:ilvl w:val="0"/>
          <w:numId w:val="16"/>
        </w:numPr>
        <w:spacing w:after="0"/>
        <w:ind w:left="284" w:hanging="284"/>
        <w:jc w:val="both"/>
        <w:rPr>
          <w:rFonts w:asciiTheme="minorHAnsi" w:hAnsiTheme="minorHAnsi" w:cstheme="minorHAnsi"/>
        </w:rPr>
      </w:pPr>
      <w:r w:rsidRPr="00071AA6">
        <w:rPr>
          <w:rFonts w:asciiTheme="minorHAnsi" w:eastAsia="Lucida Sans Unicode" w:hAnsiTheme="minorHAnsi" w:cstheme="minorHAnsi"/>
          <w:lang w:eastAsia="ar-SA"/>
        </w:rPr>
        <w:t xml:space="preserve">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w:t>
      </w:r>
      <w:r w:rsidR="00CF3839" w:rsidRPr="00071AA6">
        <w:rPr>
          <w:rFonts w:asciiTheme="minorHAnsi" w:eastAsia="Lucida Sans Unicode" w:hAnsiTheme="minorHAnsi" w:cstheme="minorHAnsi"/>
          <w:lang w:eastAsia="ar-SA"/>
        </w:rPr>
        <w:br/>
      </w:r>
      <w:r w:rsidRPr="00071AA6">
        <w:rPr>
          <w:rFonts w:asciiTheme="minorHAnsi" w:eastAsia="Lucida Sans Unicode" w:hAnsiTheme="minorHAnsi" w:cstheme="minorHAnsi"/>
          <w:lang w:eastAsia="ar-SA"/>
        </w:rPr>
        <w:t>ich dotyczących narusza przepisy RODO.</w:t>
      </w:r>
    </w:p>
    <w:p w14:paraId="10F87513" w14:textId="77777777" w:rsidR="006065C5" w:rsidRPr="00071AA6" w:rsidRDefault="006065C5" w:rsidP="00925FAC">
      <w:pPr>
        <w:pStyle w:val="Standard"/>
        <w:widowControl w:val="0"/>
        <w:numPr>
          <w:ilvl w:val="0"/>
          <w:numId w:val="16"/>
        </w:numPr>
        <w:spacing w:after="0"/>
        <w:ind w:left="284" w:hanging="284"/>
        <w:jc w:val="both"/>
        <w:rPr>
          <w:rFonts w:asciiTheme="minorHAnsi" w:eastAsia="Lucida Sans Unicode" w:hAnsiTheme="minorHAnsi" w:cstheme="minorHAnsi"/>
          <w:lang w:eastAsia="ar-SA"/>
        </w:rPr>
      </w:pPr>
      <w:r w:rsidRPr="00071AA6">
        <w:rPr>
          <w:rFonts w:asciiTheme="minorHAnsi" w:eastAsia="Lucida Sans Unicode" w:hAnsiTheme="minorHAnsi" w:cstheme="minorHAnsi"/>
          <w:lang w:eastAsia="ar-SA"/>
        </w:rPr>
        <w:t>Z Inspektorem Ochrony Danych Osobowych lub osobą odpowiedzialną za ochronę danych osobowych można kontaktować się:</w:t>
      </w:r>
    </w:p>
    <w:p w14:paraId="26B022F6" w14:textId="31210852" w:rsidR="006065C5" w:rsidRPr="00071AA6" w:rsidRDefault="006065C5" w:rsidP="00925FAC">
      <w:pPr>
        <w:pStyle w:val="NormalnyWeb"/>
        <w:numPr>
          <w:ilvl w:val="1"/>
          <w:numId w:val="17"/>
        </w:numPr>
        <w:tabs>
          <w:tab w:val="left" w:pos="709"/>
        </w:tabs>
        <w:spacing w:before="0" w:beforeAutospacing="0" w:after="0" w:afterAutospacing="0"/>
        <w:ind w:left="567" w:hanging="283"/>
        <w:jc w:val="both"/>
        <w:rPr>
          <w:rFonts w:asciiTheme="minorHAnsi" w:hAnsiTheme="minorHAnsi" w:cstheme="minorHAnsi"/>
        </w:rPr>
      </w:pPr>
      <w:r w:rsidRPr="00071AA6">
        <w:rPr>
          <w:rFonts w:asciiTheme="minorHAnsi" w:hAnsiTheme="minorHAnsi" w:cstheme="minorHAnsi"/>
        </w:rPr>
        <w:t>Kont</w:t>
      </w:r>
      <w:r w:rsidR="0016386A" w:rsidRPr="00071AA6">
        <w:rPr>
          <w:rFonts w:asciiTheme="minorHAnsi" w:hAnsiTheme="minorHAnsi" w:cstheme="minorHAnsi"/>
        </w:rPr>
        <w:t>a</w:t>
      </w:r>
      <w:r w:rsidRPr="00071AA6">
        <w:rPr>
          <w:rFonts w:asciiTheme="minorHAnsi" w:hAnsiTheme="minorHAnsi" w:cstheme="minorHAnsi"/>
        </w:rPr>
        <w:t>kt z Inspektorem Ochrony Danych w PGW Wody Polskie możliwy jest pod adresem</w:t>
      </w:r>
      <w:r w:rsidR="00410A31" w:rsidRPr="00071AA6">
        <w:rPr>
          <w:rFonts w:asciiTheme="minorHAnsi" w:hAnsiTheme="minorHAnsi" w:cstheme="minorHAnsi"/>
        </w:rPr>
        <w:br/>
      </w:r>
      <w:r w:rsidRPr="00071AA6">
        <w:rPr>
          <w:rFonts w:asciiTheme="minorHAnsi" w:hAnsiTheme="minorHAnsi" w:cstheme="minorHAnsi"/>
        </w:rPr>
        <w:t xml:space="preserve">e-mail: </w:t>
      </w:r>
      <w:hyperlink r:id="rId13" w:history="1">
        <w:r w:rsidRPr="00071AA6">
          <w:rPr>
            <w:rStyle w:val="Hipercze"/>
            <w:rFonts w:asciiTheme="minorHAnsi" w:hAnsiTheme="minorHAnsi" w:cstheme="minorHAnsi"/>
            <w:color w:val="auto"/>
          </w:rPr>
          <w:t>iod@wody.gov.pl</w:t>
        </w:r>
      </w:hyperlink>
      <w:r w:rsidRPr="00071AA6">
        <w:rPr>
          <w:rFonts w:asciiTheme="minorHAnsi" w:hAnsiTheme="minorHAnsi" w:cstheme="minorHAnsi"/>
        </w:rPr>
        <w:t xml:space="preserve"> lub listownie pod adresem: Państwowe Gospodarstwo Wodne Wody Polskie z siedzibą przy </w:t>
      </w:r>
      <w:r w:rsidR="0016386A" w:rsidRPr="00071AA6">
        <w:rPr>
          <w:rFonts w:asciiTheme="minorHAnsi" w:hAnsiTheme="minorHAnsi" w:cstheme="minorHAnsi"/>
        </w:rPr>
        <w:t>ul. Tytusa Chałubińskiego 8, 00-613 Warszawa</w:t>
      </w:r>
      <w:r w:rsidRPr="00071AA6">
        <w:rPr>
          <w:rFonts w:asciiTheme="minorHAnsi" w:hAnsiTheme="minorHAnsi" w:cstheme="minorHAnsi"/>
        </w:rPr>
        <w:t>, z dopiskiem „</w:t>
      </w:r>
      <w:r w:rsidRPr="00071AA6">
        <w:rPr>
          <w:rFonts w:asciiTheme="minorHAnsi" w:hAnsiTheme="minorHAnsi" w:cstheme="minorHAnsi"/>
          <w:i/>
          <w:iCs/>
        </w:rPr>
        <w:t>Inspektor Ochrony Danych</w:t>
      </w:r>
      <w:r w:rsidRPr="00071AA6">
        <w:rPr>
          <w:rFonts w:asciiTheme="minorHAnsi" w:hAnsiTheme="minorHAnsi" w:cstheme="minorHAnsi"/>
        </w:rPr>
        <w:t xml:space="preserve">” albo pod adresem e-mail: </w:t>
      </w:r>
      <w:hyperlink r:id="rId14" w:history="1">
        <w:r w:rsidRPr="00071AA6">
          <w:rPr>
            <w:rStyle w:val="Hipercze"/>
            <w:rFonts w:asciiTheme="minorHAnsi" w:hAnsiTheme="minorHAnsi" w:cstheme="minorHAnsi"/>
            <w:color w:val="auto"/>
          </w:rPr>
          <w:t>riod.krakow@wody.gov.pl</w:t>
        </w:r>
      </w:hyperlink>
      <w:r w:rsidRPr="00071AA6">
        <w:rPr>
          <w:rStyle w:val="Hipercze"/>
          <w:rFonts w:asciiTheme="minorHAnsi" w:hAnsiTheme="minorHAnsi" w:cstheme="minorHAnsi"/>
          <w:color w:val="auto"/>
        </w:rPr>
        <w:t xml:space="preserve"> </w:t>
      </w:r>
      <w:r w:rsidRPr="00071AA6">
        <w:rPr>
          <w:rFonts w:asciiTheme="minorHAnsi" w:hAnsiTheme="minorHAnsi" w:cstheme="minorHAnsi"/>
        </w:rPr>
        <w:t>lub listownie pod adresem: Regionalny Zarząd Gospodarki Wodnej w Krakowie z siedzibą przy</w:t>
      </w:r>
      <w:r w:rsidR="00A962A7" w:rsidRPr="00071AA6">
        <w:rPr>
          <w:rFonts w:asciiTheme="minorHAnsi" w:hAnsiTheme="minorHAnsi" w:cstheme="minorHAnsi"/>
        </w:rPr>
        <w:t xml:space="preserve"> </w:t>
      </w:r>
      <w:r w:rsidRPr="00071AA6">
        <w:rPr>
          <w:rFonts w:asciiTheme="minorHAnsi" w:hAnsiTheme="minorHAnsi" w:cstheme="minorHAnsi"/>
        </w:rPr>
        <w:t xml:space="preserve">ul. J. Piłsudskiego 22, 31-109 Kraków, z dopiskiem: </w:t>
      </w:r>
      <w:r w:rsidRPr="00071AA6">
        <w:rPr>
          <w:rFonts w:asciiTheme="minorHAnsi" w:hAnsiTheme="minorHAnsi" w:cstheme="minorHAnsi"/>
          <w:i/>
          <w:iCs/>
        </w:rPr>
        <w:t>„Regionalny Inspektor Ochrony Danych</w:t>
      </w:r>
      <w:r w:rsidR="00CF3839" w:rsidRPr="00071AA6">
        <w:rPr>
          <w:rFonts w:asciiTheme="minorHAnsi" w:hAnsiTheme="minorHAnsi" w:cstheme="minorHAnsi"/>
          <w:i/>
          <w:iCs/>
        </w:rPr>
        <w:t xml:space="preserve"> </w:t>
      </w:r>
      <w:r w:rsidRPr="00071AA6">
        <w:rPr>
          <w:rFonts w:asciiTheme="minorHAnsi" w:hAnsiTheme="minorHAnsi" w:cstheme="minorHAnsi"/>
          <w:i/>
          <w:iCs/>
        </w:rPr>
        <w:t>w Krakowie”</w:t>
      </w:r>
      <w:r w:rsidRPr="00071AA6">
        <w:rPr>
          <w:rFonts w:asciiTheme="minorHAnsi" w:hAnsiTheme="minorHAnsi" w:cstheme="minorHAnsi"/>
        </w:rPr>
        <w:t>,</w:t>
      </w:r>
    </w:p>
    <w:p w14:paraId="4E39EEAA" w14:textId="77777777" w:rsidR="006065C5" w:rsidRPr="00071AA6" w:rsidRDefault="006065C5" w:rsidP="00925FAC">
      <w:pPr>
        <w:pStyle w:val="NormalnyWeb"/>
        <w:widowControl w:val="0"/>
        <w:numPr>
          <w:ilvl w:val="1"/>
          <w:numId w:val="17"/>
        </w:numPr>
        <w:tabs>
          <w:tab w:val="left" w:pos="709"/>
        </w:tabs>
        <w:spacing w:before="0" w:beforeAutospacing="0" w:after="0" w:afterAutospacing="0"/>
        <w:ind w:left="567" w:hanging="283"/>
        <w:jc w:val="both"/>
        <w:rPr>
          <w:rFonts w:asciiTheme="minorHAnsi" w:hAnsiTheme="minorHAnsi" w:cstheme="minorHAnsi"/>
        </w:rPr>
      </w:pPr>
      <w:r w:rsidRPr="00071AA6">
        <w:rPr>
          <w:rFonts w:asciiTheme="minorHAnsi" w:eastAsia="Lucida Sans Unicode" w:hAnsiTheme="minorHAnsi" w:cstheme="minorHAnsi"/>
          <w:lang w:eastAsia="zh-CN"/>
        </w:rPr>
        <w:t>z ramienia Wykonawcy - …………………………………………</w:t>
      </w:r>
      <w:r w:rsidR="001D4B02" w:rsidRPr="00071AA6">
        <w:rPr>
          <w:rFonts w:asciiTheme="minorHAnsi" w:eastAsia="Lucida Sans Unicode" w:hAnsiTheme="minorHAnsi" w:cstheme="minorHAnsi"/>
          <w:lang w:eastAsia="zh-CN"/>
        </w:rPr>
        <w:t>………………………………………</w:t>
      </w:r>
      <w:r w:rsidRPr="00071AA6">
        <w:rPr>
          <w:rFonts w:asciiTheme="minorHAnsi" w:eastAsia="Lucida Sans Unicode" w:hAnsiTheme="minorHAnsi" w:cstheme="minorHAnsi"/>
          <w:lang w:eastAsia="zh-CN"/>
        </w:rPr>
        <w:t>…..</w:t>
      </w:r>
    </w:p>
    <w:p w14:paraId="1F85CB8C" w14:textId="77777777" w:rsidR="006065C5" w:rsidRPr="00071AA6" w:rsidRDefault="006065C5" w:rsidP="00925FAC">
      <w:pPr>
        <w:pStyle w:val="Standard"/>
        <w:widowControl w:val="0"/>
        <w:numPr>
          <w:ilvl w:val="0"/>
          <w:numId w:val="16"/>
        </w:numPr>
        <w:spacing w:after="0"/>
        <w:ind w:left="284" w:hanging="284"/>
        <w:jc w:val="both"/>
        <w:rPr>
          <w:rFonts w:asciiTheme="minorHAnsi" w:eastAsia="Lucida Sans Unicode" w:hAnsiTheme="minorHAnsi" w:cstheme="minorHAnsi"/>
          <w:lang w:eastAsia="ar-SA"/>
        </w:rPr>
      </w:pPr>
      <w:r w:rsidRPr="00071AA6">
        <w:rPr>
          <w:rFonts w:asciiTheme="minorHAnsi" w:eastAsia="Lucida Sans Unicode" w:hAnsiTheme="minorHAnsi" w:cstheme="minorHAnsi"/>
          <w:lang w:eastAsia="ar-SA"/>
        </w:rPr>
        <w:t xml:space="preserve">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w:t>
      </w:r>
      <w:r w:rsidRPr="00071AA6">
        <w:rPr>
          <w:rFonts w:asciiTheme="minorHAnsi" w:eastAsia="Lucida Sans Unicode" w:hAnsiTheme="minorHAnsi" w:cstheme="minorHAnsi"/>
          <w:lang w:eastAsia="ar-SA"/>
        </w:rPr>
        <w:lastRenderedPageBreak/>
        <w:t>podmiotom działającym na zlecenie Stron w zakresie oraz celu zgodnym z niniejszą umową.</w:t>
      </w:r>
    </w:p>
    <w:p w14:paraId="60AE9BFF" w14:textId="77777777" w:rsidR="009B017F" w:rsidRPr="00071AA6" w:rsidRDefault="009B017F" w:rsidP="00DF7E13">
      <w:pPr>
        <w:rPr>
          <w:rFonts w:asciiTheme="minorHAnsi" w:hAnsiTheme="minorHAnsi" w:cstheme="minorHAnsi"/>
          <w:b/>
          <w:sz w:val="22"/>
          <w:szCs w:val="22"/>
        </w:rPr>
      </w:pPr>
    </w:p>
    <w:p w14:paraId="2424D8F0" w14:textId="5FE7464C" w:rsidR="00765E41" w:rsidRPr="00071AA6" w:rsidRDefault="000D3966" w:rsidP="004D5AC6">
      <w:pPr>
        <w:jc w:val="center"/>
        <w:rPr>
          <w:rFonts w:asciiTheme="minorHAnsi" w:hAnsiTheme="minorHAnsi" w:cstheme="minorHAnsi"/>
          <w:b/>
          <w:sz w:val="22"/>
          <w:szCs w:val="22"/>
        </w:rPr>
      </w:pPr>
      <w:r w:rsidRPr="00071AA6">
        <w:rPr>
          <w:rFonts w:asciiTheme="minorHAnsi" w:hAnsiTheme="minorHAnsi" w:cstheme="minorHAnsi"/>
          <w:b/>
          <w:sz w:val="22"/>
          <w:szCs w:val="22"/>
        </w:rPr>
        <w:t>§</w:t>
      </w:r>
      <w:r w:rsidR="00AC3E75" w:rsidRPr="00071AA6">
        <w:rPr>
          <w:rFonts w:asciiTheme="minorHAnsi" w:hAnsiTheme="minorHAnsi" w:cstheme="minorHAnsi"/>
          <w:b/>
          <w:sz w:val="22"/>
          <w:szCs w:val="22"/>
        </w:rPr>
        <w:t xml:space="preserve"> </w:t>
      </w:r>
      <w:r w:rsidR="00502642" w:rsidRPr="00071AA6">
        <w:rPr>
          <w:rFonts w:asciiTheme="minorHAnsi" w:hAnsiTheme="minorHAnsi" w:cstheme="minorHAnsi"/>
          <w:b/>
          <w:sz w:val="22"/>
          <w:szCs w:val="22"/>
        </w:rPr>
        <w:t>20</w:t>
      </w:r>
    </w:p>
    <w:p w14:paraId="34A33326" w14:textId="77777777" w:rsidR="00765E41" w:rsidRPr="00071AA6" w:rsidRDefault="005F6C87" w:rsidP="004D5AC6">
      <w:pPr>
        <w:jc w:val="center"/>
        <w:rPr>
          <w:rFonts w:asciiTheme="minorHAnsi" w:hAnsiTheme="minorHAnsi" w:cstheme="minorHAnsi"/>
          <w:b/>
          <w:sz w:val="22"/>
          <w:szCs w:val="22"/>
        </w:rPr>
      </w:pPr>
      <w:r w:rsidRPr="00071AA6">
        <w:rPr>
          <w:rFonts w:asciiTheme="minorHAnsi" w:hAnsiTheme="minorHAnsi" w:cstheme="minorHAnsi"/>
          <w:b/>
          <w:sz w:val="22"/>
          <w:szCs w:val="22"/>
        </w:rPr>
        <w:t>POSTANOWIENIA KOŃCOWE</w:t>
      </w:r>
    </w:p>
    <w:p w14:paraId="080F3ED5" w14:textId="77777777" w:rsidR="006D73F3" w:rsidRPr="00071AA6" w:rsidRDefault="006D73F3" w:rsidP="006D73F3">
      <w:pPr>
        <w:numPr>
          <w:ilvl w:val="0"/>
          <w:numId w:val="42"/>
        </w:numPr>
        <w:tabs>
          <w:tab w:val="clear" w:pos="720"/>
          <w:tab w:val="num" w:pos="360"/>
        </w:tabs>
        <w:ind w:left="284" w:hanging="294"/>
        <w:jc w:val="both"/>
        <w:rPr>
          <w:rFonts w:asciiTheme="minorHAnsi" w:eastAsia="Times New Roman" w:hAnsiTheme="minorHAnsi" w:cstheme="minorHAnsi"/>
          <w:sz w:val="22"/>
          <w:szCs w:val="22"/>
          <w:lang w:eastAsia="pl-PL"/>
        </w:rPr>
      </w:pPr>
      <w:r w:rsidRPr="00071AA6">
        <w:rPr>
          <w:rFonts w:asciiTheme="minorHAnsi" w:eastAsia="Times New Roman" w:hAnsiTheme="minorHAnsi" w:cstheme="minorHAnsi"/>
          <w:sz w:val="22"/>
          <w:szCs w:val="22"/>
          <w:lang w:eastAsia="pl-PL"/>
        </w:rPr>
        <w:t xml:space="preserve">W sprawach nieuregulowanych w umowie mają w szczególności zastosowanie przepisy ustawy Kodeks cywilny, Prawo budowlane oraz ustawy Prawo wodne. </w:t>
      </w:r>
    </w:p>
    <w:p w14:paraId="4BEA3231" w14:textId="77777777" w:rsidR="006D73F3" w:rsidRPr="00071AA6" w:rsidRDefault="006D73F3" w:rsidP="006D73F3">
      <w:pPr>
        <w:numPr>
          <w:ilvl w:val="0"/>
          <w:numId w:val="42"/>
        </w:numPr>
        <w:ind w:left="284" w:hanging="284"/>
        <w:jc w:val="both"/>
        <w:rPr>
          <w:rFonts w:asciiTheme="minorHAnsi" w:eastAsia="Times New Roman" w:hAnsiTheme="minorHAnsi" w:cstheme="minorHAnsi"/>
          <w:sz w:val="22"/>
          <w:szCs w:val="22"/>
          <w:lang w:eastAsia="pl-PL"/>
        </w:rPr>
      </w:pPr>
      <w:r w:rsidRPr="00071AA6">
        <w:rPr>
          <w:rFonts w:asciiTheme="minorHAnsi" w:eastAsia="Times New Roman" w:hAnsiTheme="minorHAnsi" w:cstheme="minorHAnsi"/>
          <w:sz w:val="22"/>
          <w:szCs w:val="22"/>
          <w:lang w:eastAsia="pl-PL"/>
        </w:rPr>
        <w:t xml:space="preserve">Ewentualne spory wynikłe w związku z realizacją niniejszej umowy, których Strony nie będą </w:t>
      </w:r>
    </w:p>
    <w:p w14:paraId="72946035" w14:textId="77777777" w:rsidR="006D73F3" w:rsidRPr="00071AA6" w:rsidRDefault="006D73F3" w:rsidP="006D73F3">
      <w:pPr>
        <w:ind w:left="284"/>
        <w:jc w:val="both"/>
        <w:rPr>
          <w:rFonts w:asciiTheme="minorHAnsi" w:eastAsia="Times New Roman" w:hAnsiTheme="minorHAnsi" w:cstheme="minorHAnsi"/>
          <w:sz w:val="22"/>
          <w:szCs w:val="22"/>
          <w:lang w:eastAsia="pl-PL"/>
        </w:rPr>
      </w:pPr>
      <w:r w:rsidRPr="00071AA6">
        <w:rPr>
          <w:rFonts w:asciiTheme="minorHAnsi" w:eastAsia="Times New Roman" w:hAnsiTheme="minorHAnsi" w:cstheme="minorHAnsi"/>
          <w:sz w:val="22"/>
          <w:szCs w:val="22"/>
          <w:lang w:eastAsia="pl-PL"/>
        </w:rPr>
        <w:t>w stanie polubownie rozwiązać, rozstrzygać będzie Sąd miejscowo właściwy dla siedziby jednostki organizacyjnej Zamawiającego, tj. Zarządu Zlewni w Nowym Sączu Państwowego Gospodarstwa Wodnego Wody Polskie.</w:t>
      </w:r>
    </w:p>
    <w:p w14:paraId="438E8E9C" w14:textId="77777777" w:rsidR="00A436B1" w:rsidRPr="00071AA6" w:rsidRDefault="00A436B1" w:rsidP="748214A0">
      <w:pPr>
        <w:numPr>
          <w:ilvl w:val="0"/>
          <w:numId w:val="42"/>
        </w:numPr>
        <w:ind w:left="284"/>
        <w:jc w:val="both"/>
        <w:rPr>
          <w:rFonts w:asciiTheme="minorHAnsi" w:eastAsia="Times New Roman" w:hAnsiTheme="minorHAnsi" w:cstheme="minorHAnsi"/>
          <w:sz w:val="22"/>
          <w:szCs w:val="22"/>
          <w:lang w:eastAsia="pl-PL"/>
        </w:rPr>
      </w:pPr>
      <w:r w:rsidRPr="00071AA6">
        <w:rPr>
          <w:rFonts w:asciiTheme="minorHAnsi" w:eastAsia="Times New Roman" w:hAnsiTheme="minorHAnsi" w:cstheme="minorHAnsi"/>
          <w:sz w:val="22"/>
          <w:szCs w:val="22"/>
          <w:lang w:eastAsia="pl-PL"/>
        </w:rPr>
        <w:t>Za datę podpisania umowy przyjmuje się datę złożenia ostatniego z podpisów na umowie.</w:t>
      </w:r>
    </w:p>
    <w:p w14:paraId="4F01D6E1" w14:textId="377C7783" w:rsidR="00A436B1" w:rsidRPr="00071AA6" w:rsidRDefault="00A436B1" w:rsidP="748214A0">
      <w:pPr>
        <w:numPr>
          <w:ilvl w:val="0"/>
          <w:numId w:val="42"/>
        </w:numPr>
        <w:ind w:left="284"/>
        <w:jc w:val="both"/>
        <w:rPr>
          <w:rFonts w:asciiTheme="minorHAnsi" w:eastAsia="Times New Roman" w:hAnsiTheme="minorHAnsi" w:cstheme="minorHAnsi"/>
          <w:sz w:val="22"/>
          <w:szCs w:val="22"/>
          <w:lang w:eastAsia="pl-PL"/>
        </w:rPr>
      </w:pPr>
      <w:r w:rsidRPr="00071AA6">
        <w:rPr>
          <w:rFonts w:asciiTheme="minorHAnsi" w:eastAsia="Times New Roman" w:hAnsiTheme="minorHAnsi" w:cstheme="minorHAnsi"/>
          <w:sz w:val="22"/>
          <w:szCs w:val="22"/>
          <w:lang w:eastAsia="pl-PL"/>
        </w:rPr>
        <w:t>Umowę sporządzono w 2 egzemplarzach – 1 egzemplarz dla Zamawiającego i 1 egzemplarz dla Wykonawcy.</w:t>
      </w:r>
      <w:r w:rsidR="00B27DEB" w:rsidRPr="00071AA6">
        <w:rPr>
          <w:rFonts w:asciiTheme="minorHAnsi" w:eastAsia="Times New Roman" w:hAnsiTheme="minorHAnsi" w:cstheme="minorHAnsi"/>
          <w:sz w:val="22"/>
          <w:szCs w:val="22"/>
          <w:lang w:eastAsia="pl-PL"/>
        </w:rPr>
        <w:t xml:space="preserve">/ </w:t>
      </w:r>
      <w:r w:rsidRPr="00071AA6">
        <w:rPr>
          <w:rFonts w:asciiTheme="minorHAnsi" w:eastAsia="Times New Roman" w:hAnsiTheme="minorHAnsi" w:cstheme="minorHAnsi"/>
          <w:sz w:val="22"/>
          <w:szCs w:val="22"/>
          <w:lang w:eastAsia="pl-PL"/>
        </w:rPr>
        <w:t>Umowę podpisano w formie elektronicznej z użyciem kwalifikowanych podpisów</w:t>
      </w:r>
      <w:r w:rsidR="00F749E3" w:rsidRPr="00071AA6">
        <w:rPr>
          <w:rFonts w:asciiTheme="minorHAnsi" w:eastAsia="Times New Roman" w:hAnsiTheme="minorHAnsi" w:cstheme="minorHAnsi"/>
          <w:sz w:val="22"/>
          <w:szCs w:val="22"/>
          <w:lang w:eastAsia="pl-PL"/>
        </w:rPr>
        <w:t xml:space="preserve"> </w:t>
      </w:r>
      <w:r w:rsidRPr="00071AA6">
        <w:rPr>
          <w:rFonts w:asciiTheme="minorHAnsi" w:eastAsia="Times New Roman" w:hAnsiTheme="minorHAnsi" w:cstheme="minorHAnsi"/>
          <w:sz w:val="22"/>
          <w:szCs w:val="22"/>
          <w:lang w:eastAsia="pl-PL"/>
        </w:rPr>
        <w:t>elektronicznych</w:t>
      </w:r>
      <w:r w:rsidRPr="00071AA6">
        <w:rPr>
          <w:rStyle w:val="Odwoanieprzypisudolnego"/>
          <w:rFonts w:asciiTheme="minorHAnsi" w:eastAsia="Times New Roman" w:hAnsiTheme="minorHAnsi" w:cstheme="minorHAnsi"/>
          <w:sz w:val="22"/>
          <w:szCs w:val="22"/>
          <w:lang w:eastAsia="pl-PL"/>
        </w:rPr>
        <w:footnoteReference w:id="2"/>
      </w:r>
      <w:r w:rsidR="00B27DEB" w:rsidRPr="00071AA6">
        <w:rPr>
          <w:rFonts w:asciiTheme="minorHAnsi" w:eastAsia="Times New Roman" w:hAnsiTheme="minorHAnsi" w:cstheme="minorHAnsi"/>
          <w:sz w:val="22"/>
          <w:szCs w:val="22"/>
          <w:lang w:eastAsia="pl-PL"/>
        </w:rPr>
        <w:t>.</w:t>
      </w:r>
    </w:p>
    <w:p w14:paraId="34F1F345" w14:textId="77777777" w:rsidR="00807CB1" w:rsidRPr="00071AA6" w:rsidRDefault="00807CB1" w:rsidP="004D5AC6">
      <w:pPr>
        <w:rPr>
          <w:rFonts w:asciiTheme="minorHAnsi" w:hAnsiTheme="minorHAnsi" w:cstheme="minorHAnsi"/>
          <w:i/>
          <w:iCs/>
          <w:sz w:val="22"/>
          <w:szCs w:val="22"/>
        </w:rPr>
      </w:pPr>
    </w:p>
    <w:p w14:paraId="1F5EFD08" w14:textId="77777777" w:rsidR="00337813" w:rsidRPr="00071AA6" w:rsidRDefault="00337813" w:rsidP="004D5AC6">
      <w:pPr>
        <w:rPr>
          <w:rFonts w:asciiTheme="minorHAnsi" w:hAnsiTheme="minorHAnsi" w:cstheme="minorHAnsi"/>
          <w:sz w:val="22"/>
          <w:szCs w:val="22"/>
          <w:u w:val="single"/>
        </w:rPr>
      </w:pPr>
      <w:r w:rsidRPr="00071AA6">
        <w:rPr>
          <w:rFonts w:asciiTheme="minorHAnsi" w:hAnsiTheme="minorHAnsi" w:cstheme="minorHAnsi"/>
          <w:sz w:val="22"/>
          <w:szCs w:val="22"/>
          <w:u w:val="single"/>
        </w:rPr>
        <w:t>Załączniki:</w:t>
      </w:r>
    </w:p>
    <w:p w14:paraId="1A1DEDCE" w14:textId="77777777" w:rsidR="006B546D" w:rsidRPr="00071AA6" w:rsidRDefault="006B546D" w:rsidP="00925FAC">
      <w:pPr>
        <w:pStyle w:val="Bezodstpw1"/>
        <w:numPr>
          <w:ilvl w:val="0"/>
          <w:numId w:val="13"/>
        </w:numPr>
        <w:ind w:left="284" w:hanging="284"/>
        <w:rPr>
          <w:rFonts w:asciiTheme="minorHAnsi" w:hAnsiTheme="minorHAnsi" w:cstheme="minorHAnsi"/>
          <w:sz w:val="22"/>
          <w:szCs w:val="22"/>
        </w:rPr>
      </w:pPr>
      <w:r w:rsidRPr="00071AA6">
        <w:rPr>
          <w:rFonts w:asciiTheme="minorHAnsi" w:hAnsiTheme="minorHAnsi" w:cstheme="minorHAnsi"/>
          <w:sz w:val="22"/>
          <w:szCs w:val="22"/>
        </w:rPr>
        <w:t>Opis przedmiotu zamówienia</w:t>
      </w:r>
    </w:p>
    <w:p w14:paraId="0938BFC5" w14:textId="75B2F21D" w:rsidR="00337813" w:rsidRPr="00071AA6" w:rsidRDefault="00337813" w:rsidP="00925FAC">
      <w:pPr>
        <w:pStyle w:val="Bezodstpw1"/>
        <w:numPr>
          <w:ilvl w:val="0"/>
          <w:numId w:val="13"/>
        </w:numPr>
        <w:ind w:left="284" w:hanging="284"/>
        <w:rPr>
          <w:rFonts w:asciiTheme="minorHAnsi" w:hAnsiTheme="minorHAnsi" w:cstheme="minorHAnsi"/>
          <w:sz w:val="22"/>
          <w:szCs w:val="22"/>
        </w:rPr>
      </w:pPr>
      <w:r w:rsidRPr="00071AA6">
        <w:rPr>
          <w:rFonts w:asciiTheme="minorHAnsi" w:hAnsiTheme="minorHAnsi" w:cstheme="minorHAnsi"/>
          <w:sz w:val="22"/>
          <w:szCs w:val="22"/>
        </w:rPr>
        <w:t>Kosztorys ofertowy</w:t>
      </w:r>
    </w:p>
    <w:p w14:paraId="50AF3615" w14:textId="1D23A7EA" w:rsidR="007077E6" w:rsidRPr="00071AA6" w:rsidRDefault="007077E6" w:rsidP="00925FAC">
      <w:pPr>
        <w:pStyle w:val="Bezodstpw1"/>
        <w:numPr>
          <w:ilvl w:val="0"/>
          <w:numId w:val="13"/>
        </w:numPr>
        <w:ind w:left="284" w:hanging="284"/>
        <w:rPr>
          <w:rFonts w:asciiTheme="minorHAnsi" w:hAnsiTheme="minorHAnsi" w:cstheme="minorHAnsi"/>
          <w:sz w:val="22"/>
          <w:szCs w:val="22"/>
        </w:rPr>
      </w:pPr>
      <w:r w:rsidRPr="00071AA6">
        <w:rPr>
          <w:rFonts w:asciiTheme="minorHAnsi" w:hAnsiTheme="minorHAnsi" w:cstheme="minorHAnsi"/>
          <w:sz w:val="22"/>
          <w:szCs w:val="22"/>
        </w:rPr>
        <w:t>Specyfikacja techniczna SST</w:t>
      </w:r>
    </w:p>
    <w:p w14:paraId="79E71CA1" w14:textId="7C8298BA" w:rsidR="00505407" w:rsidRDefault="00505407" w:rsidP="00925FAC">
      <w:pPr>
        <w:pStyle w:val="Bezodstpw1"/>
        <w:numPr>
          <w:ilvl w:val="0"/>
          <w:numId w:val="13"/>
        </w:numPr>
        <w:ind w:left="284" w:hanging="284"/>
        <w:rPr>
          <w:rFonts w:asciiTheme="minorHAnsi" w:hAnsiTheme="minorHAnsi" w:cstheme="minorHAnsi"/>
          <w:sz w:val="22"/>
          <w:szCs w:val="22"/>
        </w:rPr>
      </w:pPr>
      <w:r w:rsidRPr="00071AA6">
        <w:rPr>
          <w:rFonts w:asciiTheme="minorHAnsi" w:hAnsiTheme="minorHAnsi" w:cstheme="minorHAnsi"/>
          <w:sz w:val="22"/>
          <w:szCs w:val="22"/>
        </w:rPr>
        <w:t>Instrukcja BHP dla pracowników, zleceniobiorców i usługobiorców Wykonawców wykonujących prace na terenie PGW WP RZGW w Krakowie</w:t>
      </w:r>
    </w:p>
    <w:p w14:paraId="43B6CFCC" w14:textId="71E84EFA" w:rsidR="00732C18" w:rsidRPr="00071AA6" w:rsidRDefault="00732C18" w:rsidP="00925FAC">
      <w:pPr>
        <w:pStyle w:val="Bezodstpw1"/>
        <w:numPr>
          <w:ilvl w:val="0"/>
          <w:numId w:val="13"/>
        </w:numPr>
        <w:ind w:left="284" w:hanging="284"/>
        <w:rPr>
          <w:rFonts w:asciiTheme="minorHAnsi" w:hAnsiTheme="minorHAnsi" w:cstheme="minorHAnsi"/>
          <w:sz w:val="22"/>
          <w:szCs w:val="22"/>
        </w:rPr>
      </w:pPr>
      <w:r>
        <w:rPr>
          <w:rFonts w:asciiTheme="minorHAnsi" w:hAnsiTheme="minorHAnsi" w:cstheme="minorHAnsi"/>
          <w:sz w:val="22"/>
          <w:szCs w:val="22"/>
        </w:rPr>
        <w:t>Postanowienie RDOŚ</w:t>
      </w:r>
    </w:p>
    <w:p w14:paraId="06047649" w14:textId="77777777" w:rsidR="00DF7E13" w:rsidRPr="00071AA6" w:rsidRDefault="00DF7E13" w:rsidP="004D5AC6">
      <w:pPr>
        <w:pStyle w:val="Bezodstpw1"/>
        <w:rPr>
          <w:rFonts w:asciiTheme="minorHAnsi" w:hAnsiTheme="minorHAnsi" w:cstheme="minorHAnsi"/>
          <w:sz w:val="22"/>
          <w:szCs w:val="22"/>
        </w:rPr>
      </w:pPr>
    </w:p>
    <w:p w14:paraId="6168C47B" w14:textId="77777777" w:rsidR="00807CB1" w:rsidRPr="00071AA6" w:rsidRDefault="00807CB1" w:rsidP="004D5AC6">
      <w:pPr>
        <w:pStyle w:val="Bezodstpw1"/>
        <w:rPr>
          <w:rFonts w:asciiTheme="minorHAnsi" w:hAnsiTheme="minorHAnsi" w:cstheme="minorHAnsi"/>
          <w:sz w:val="22"/>
          <w:szCs w:val="22"/>
        </w:rPr>
      </w:pPr>
    </w:p>
    <w:p w14:paraId="7A0EA786" w14:textId="5179DFBC" w:rsidR="00993E07" w:rsidRPr="00071AA6" w:rsidRDefault="00337813" w:rsidP="004D5AC6">
      <w:pPr>
        <w:jc w:val="center"/>
        <w:rPr>
          <w:rFonts w:asciiTheme="minorHAnsi" w:hAnsiTheme="minorHAnsi" w:cstheme="minorHAnsi"/>
          <w:b/>
          <w:sz w:val="22"/>
          <w:szCs w:val="22"/>
        </w:rPr>
      </w:pPr>
      <w:r w:rsidRPr="00071AA6">
        <w:rPr>
          <w:rFonts w:asciiTheme="minorHAnsi" w:hAnsiTheme="minorHAnsi" w:cstheme="minorHAnsi"/>
          <w:b/>
          <w:sz w:val="22"/>
          <w:szCs w:val="22"/>
        </w:rPr>
        <w:t xml:space="preserve">ZAMAWIAJĄCY:                                                        </w:t>
      </w:r>
      <w:r w:rsidR="00F94CA4" w:rsidRPr="00071AA6">
        <w:rPr>
          <w:rFonts w:asciiTheme="minorHAnsi" w:hAnsiTheme="minorHAnsi" w:cstheme="minorHAnsi"/>
          <w:b/>
          <w:sz w:val="22"/>
          <w:szCs w:val="22"/>
        </w:rPr>
        <w:t xml:space="preserve">                 </w:t>
      </w:r>
      <w:r w:rsidRPr="00071AA6">
        <w:rPr>
          <w:rFonts w:asciiTheme="minorHAnsi" w:hAnsiTheme="minorHAnsi" w:cstheme="minorHAnsi"/>
          <w:b/>
          <w:sz w:val="22"/>
          <w:szCs w:val="22"/>
        </w:rPr>
        <w:t>WYKONAWCA:</w:t>
      </w:r>
    </w:p>
    <w:sectPr w:rsidR="00993E07" w:rsidRPr="00071AA6" w:rsidSect="00084B81">
      <w:footerReference w:type="default" r:id="rId15"/>
      <w:footerReference w:type="first" r:id="rId16"/>
      <w:pgSz w:w="11906" w:h="16838"/>
      <w:pgMar w:top="709" w:right="1417" w:bottom="141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C4E0B" w14:textId="77777777" w:rsidR="006D6CA2" w:rsidRDefault="006D6CA2" w:rsidP="00700BA1">
      <w:r>
        <w:separator/>
      </w:r>
    </w:p>
  </w:endnote>
  <w:endnote w:type="continuationSeparator" w:id="0">
    <w:p w14:paraId="25392A8D" w14:textId="77777777" w:rsidR="006D6CA2" w:rsidRDefault="006D6CA2" w:rsidP="00700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0FFE9" w14:textId="77777777" w:rsidR="009D6A6B" w:rsidRDefault="009D6A6B">
    <w:pPr>
      <w:pStyle w:val="Stopka"/>
      <w:jc w:val="center"/>
    </w:pPr>
    <w:r>
      <w:fldChar w:fldCharType="begin"/>
    </w:r>
    <w:r>
      <w:instrText>PAGE   \* MERGEFORMAT</w:instrText>
    </w:r>
    <w:r>
      <w:fldChar w:fldCharType="separate"/>
    </w:r>
    <w:r w:rsidR="00463F2D">
      <w:rPr>
        <w:noProof/>
      </w:rPr>
      <w:t>21</w:t>
    </w:r>
    <w:r>
      <w:fldChar w:fldCharType="end"/>
    </w:r>
  </w:p>
  <w:p w14:paraId="6076326F" w14:textId="77777777" w:rsidR="00700BA1" w:rsidRDefault="00700BA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453B" w14:textId="7046CB41" w:rsidR="00CF3839" w:rsidRDefault="00CF3839">
    <w:pPr>
      <w:pStyle w:val="Stopka"/>
      <w:jc w:val="right"/>
    </w:pPr>
    <w:r>
      <w:fldChar w:fldCharType="begin"/>
    </w:r>
    <w:r>
      <w:instrText>PAGE   \* MERGEFORMAT</w:instrText>
    </w:r>
    <w:r>
      <w:fldChar w:fldCharType="separate"/>
    </w:r>
    <w:r>
      <w:t>2</w:t>
    </w:r>
    <w:r>
      <w:fldChar w:fldCharType="end"/>
    </w:r>
  </w:p>
  <w:p w14:paraId="7D4E0DAE" w14:textId="77777777" w:rsidR="004F7B29" w:rsidRDefault="004F7B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DB665" w14:textId="77777777" w:rsidR="006D6CA2" w:rsidRDefault="006D6CA2" w:rsidP="00700BA1">
      <w:r>
        <w:separator/>
      </w:r>
    </w:p>
  </w:footnote>
  <w:footnote w:type="continuationSeparator" w:id="0">
    <w:p w14:paraId="08491C4A" w14:textId="77777777" w:rsidR="006D6CA2" w:rsidRDefault="006D6CA2" w:rsidP="00700BA1">
      <w:r>
        <w:continuationSeparator/>
      </w:r>
    </w:p>
  </w:footnote>
  <w:footnote w:id="1">
    <w:p w14:paraId="5C6D676B" w14:textId="77777777" w:rsidR="00DB2496" w:rsidRPr="00104197" w:rsidRDefault="00DB2496" w:rsidP="00DB2496">
      <w:pPr>
        <w:rPr>
          <w:rFonts w:asciiTheme="minorHAnsi" w:hAnsiTheme="minorHAnsi" w:cstheme="minorHAnsi"/>
          <w:sz w:val="18"/>
          <w:szCs w:val="18"/>
        </w:rPr>
      </w:pPr>
      <w:r w:rsidRPr="00104197">
        <w:rPr>
          <w:rFonts w:asciiTheme="minorHAnsi" w:hAnsiTheme="minorHAnsi" w:cstheme="minorHAnsi"/>
          <w:bCs/>
          <w:sz w:val="18"/>
          <w:szCs w:val="18"/>
          <w:vertAlign w:val="superscript"/>
        </w:rPr>
        <w:footnoteRef/>
      </w:r>
      <w:r w:rsidRPr="00104197">
        <w:rPr>
          <w:rFonts w:asciiTheme="minorHAnsi" w:hAnsiTheme="minorHAnsi" w:cstheme="minorHAnsi"/>
          <w:sz w:val="18"/>
          <w:szCs w:val="18"/>
        </w:rPr>
        <w:t xml:space="preserve"> Opcjonalny zapis dostosowany zostanie na etapie zawarcia umowy</w:t>
      </w:r>
      <w:r>
        <w:rPr>
          <w:rFonts w:asciiTheme="minorHAnsi" w:hAnsiTheme="minorHAnsi" w:cstheme="minorHAnsi"/>
          <w:sz w:val="18"/>
          <w:szCs w:val="18"/>
        </w:rPr>
        <w:t>.</w:t>
      </w:r>
    </w:p>
  </w:footnote>
  <w:footnote w:id="2">
    <w:p w14:paraId="3FCC5B5F" w14:textId="3C2C4BBF" w:rsidR="00A436B1" w:rsidRDefault="00A436B1">
      <w:pPr>
        <w:pStyle w:val="Tekstprzypisudolnego"/>
      </w:pPr>
      <w:r w:rsidRPr="0008444E">
        <w:rPr>
          <w:rStyle w:val="Odwoanieprzypisudolnego"/>
        </w:rPr>
        <w:footnoteRef/>
      </w:r>
      <w:r w:rsidRPr="0008444E">
        <w:t xml:space="preserve"> Umowa zostanie dostosowana do uzgodnionej z wykonawcą formy podpisu umowy.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lowerLetter"/>
      <w:lvlText w:val="%1)"/>
      <w:lvlJc w:val="left"/>
      <w:pPr>
        <w:tabs>
          <w:tab w:val="num" w:pos="-284"/>
        </w:tabs>
        <w:ind w:left="76" w:hanging="360"/>
      </w:pPr>
      <w:rPr>
        <w:strike w:val="0"/>
        <w:dstrike w:val="0"/>
      </w:rPr>
    </w:lvl>
    <w:lvl w:ilvl="1">
      <w:start w:val="1"/>
      <w:numFmt w:val="lowerLetter"/>
      <w:lvlText w:val="%2."/>
      <w:lvlJc w:val="left"/>
      <w:pPr>
        <w:tabs>
          <w:tab w:val="num" w:pos="-284"/>
        </w:tabs>
        <w:ind w:left="1501" w:hanging="705"/>
      </w:pPr>
    </w:lvl>
    <w:lvl w:ilvl="2">
      <w:start w:val="1"/>
      <w:numFmt w:val="lowerRoman"/>
      <w:lvlText w:val="%3."/>
      <w:lvlJc w:val="right"/>
      <w:pPr>
        <w:tabs>
          <w:tab w:val="num" w:pos="-284"/>
        </w:tabs>
        <w:ind w:left="1876" w:hanging="180"/>
      </w:pPr>
    </w:lvl>
    <w:lvl w:ilvl="3">
      <w:start w:val="1"/>
      <w:numFmt w:val="decimal"/>
      <w:lvlText w:val="%4."/>
      <w:lvlJc w:val="left"/>
      <w:pPr>
        <w:tabs>
          <w:tab w:val="num" w:pos="-284"/>
        </w:tabs>
        <w:ind w:left="2596" w:hanging="360"/>
      </w:pPr>
    </w:lvl>
    <w:lvl w:ilvl="4">
      <w:start w:val="1"/>
      <w:numFmt w:val="lowerLetter"/>
      <w:lvlText w:val="%5."/>
      <w:lvlJc w:val="left"/>
      <w:pPr>
        <w:tabs>
          <w:tab w:val="num" w:pos="-284"/>
        </w:tabs>
        <w:ind w:left="3316" w:hanging="360"/>
      </w:pPr>
    </w:lvl>
    <w:lvl w:ilvl="5">
      <w:start w:val="1"/>
      <w:numFmt w:val="lowerRoman"/>
      <w:lvlText w:val="%6."/>
      <w:lvlJc w:val="right"/>
      <w:pPr>
        <w:tabs>
          <w:tab w:val="num" w:pos="-284"/>
        </w:tabs>
        <w:ind w:left="4036" w:hanging="180"/>
      </w:pPr>
    </w:lvl>
    <w:lvl w:ilvl="6">
      <w:start w:val="1"/>
      <w:numFmt w:val="decimal"/>
      <w:lvlText w:val="%7."/>
      <w:lvlJc w:val="left"/>
      <w:pPr>
        <w:tabs>
          <w:tab w:val="num" w:pos="-284"/>
        </w:tabs>
        <w:ind w:left="4756" w:hanging="360"/>
      </w:pPr>
    </w:lvl>
    <w:lvl w:ilvl="7">
      <w:start w:val="1"/>
      <w:numFmt w:val="lowerLetter"/>
      <w:lvlText w:val="%8."/>
      <w:lvlJc w:val="left"/>
      <w:pPr>
        <w:tabs>
          <w:tab w:val="num" w:pos="-284"/>
        </w:tabs>
        <w:ind w:left="5476" w:hanging="360"/>
      </w:pPr>
    </w:lvl>
    <w:lvl w:ilvl="8">
      <w:start w:val="1"/>
      <w:numFmt w:val="lowerRoman"/>
      <w:lvlText w:val="%9."/>
      <w:lvlJc w:val="right"/>
      <w:pPr>
        <w:tabs>
          <w:tab w:val="num" w:pos="-284"/>
        </w:tabs>
        <w:ind w:left="6196" w:hanging="180"/>
      </w:pPr>
    </w:lvl>
  </w:abstractNum>
  <w:abstractNum w:abstractNumId="1" w15:restartNumberingAfterBreak="0">
    <w:nsid w:val="00000002"/>
    <w:multiLevelType w:val="multilevel"/>
    <w:tmpl w:val="00000002"/>
    <w:name w:val="WW8Num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0000003"/>
    <w:multiLevelType w:val="multilevel"/>
    <w:tmpl w:val="00000003"/>
    <w:name w:val="WW8Num3"/>
    <w:lvl w:ilvl="0">
      <w:start w:val="2"/>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4"/>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BE96FF80"/>
    <w:name w:val="WW8Num5"/>
    <w:lvl w:ilvl="0">
      <w:start w:val="1"/>
      <w:numFmt w:val="decimal"/>
      <w:lvlText w:val="%1."/>
      <w:lvlJc w:val="left"/>
      <w:pPr>
        <w:tabs>
          <w:tab w:val="num" w:pos="0"/>
        </w:tabs>
        <w:ind w:left="720" w:hanging="360"/>
      </w:pPr>
      <w:rPr>
        <w:rFonts w:ascii="Calibri" w:hAnsi="Calibri" w:cs="Calibri"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46384B7E"/>
    <w:name w:val="WW8Num6"/>
    <w:lvl w:ilvl="0">
      <w:start w:val="1"/>
      <w:numFmt w:val="decimal"/>
      <w:lvlText w:val="%1."/>
      <w:lvlJc w:val="left"/>
      <w:pPr>
        <w:tabs>
          <w:tab w:val="num" w:pos="340"/>
        </w:tabs>
        <w:ind w:left="340" w:hanging="340"/>
      </w:pPr>
      <w:rPr>
        <w:rFonts w:ascii="Calibri" w:hAnsi="Calibri" w:cs="Calibri" w:hint="default"/>
        <w:b w:val="0"/>
        <w:i w:val="0"/>
        <w:sz w:val="22"/>
        <w:szCs w:val="22"/>
      </w:rPr>
    </w:lvl>
    <w:lvl w:ilvl="1">
      <w:start w:val="1"/>
      <w:numFmt w:val="lowerLetter"/>
      <w:lvlText w:val="%2)"/>
      <w:lvlJc w:val="left"/>
      <w:pPr>
        <w:tabs>
          <w:tab w:val="num" w:pos="624"/>
        </w:tabs>
        <w:ind w:left="624" w:hanging="284"/>
      </w:pPr>
      <w:rPr>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8"/>
    <w:multiLevelType w:val="singleLevel"/>
    <w:tmpl w:val="00000008"/>
    <w:name w:val="WW8Num30"/>
    <w:lvl w:ilvl="0">
      <w:start w:val="1"/>
      <w:numFmt w:val="decimal"/>
      <w:lvlText w:val="%1."/>
      <w:lvlJc w:val="left"/>
      <w:pPr>
        <w:tabs>
          <w:tab w:val="num" w:pos="0"/>
        </w:tabs>
        <w:ind w:left="720" w:hanging="360"/>
      </w:pPr>
      <w:rPr>
        <w:rFonts w:ascii="Calibri" w:hAnsi="Calibri" w:cs="Calibri" w:hint="default"/>
        <w:b w:val="0"/>
        <w:i w:val="0"/>
        <w:color w:val="auto"/>
        <w:sz w:val="22"/>
        <w:szCs w:val="22"/>
      </w:rPr>
    </w:lvl>
  </w:abstractNum>
  <w:abstractNum w:abstractNumId="7" w15:restartNumberingAfterBreak="0">
    <w:nsid w:val="0000000D"/>
    <w:multiLevelType w:val="multilevel"/>
    <w:tmpl w:val="0000000D"/>
    <w:name w:val="WW8Num13"/>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8" w15:restartNumberingAfterBreak="0">
    <w:nsid w:val="0000000E"/>
    <w:multiLevelType w:val="multilevel"/>
    <w:tmpl w:val="0000000E"/>
    <w:name w:val="WW8Num14"/>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9" w15:restartNumberingAfterBreak="0">
    <w:nsid w:val="00000013"/>
    <w:multiLevelType w:val="singleLevel"/>
    <w:tmpl w:val="00000013"/>
    <w:name w:val="WW8Num43"/>
    <w:lvl w:ilvl="0">
      <w:start w:val="1"/>
      <w:numFmt w:val="lowerLetter"/>
      <w:lvlText w:val="%1)"/>
      <w:lvlJc w:val="left"/>
      <w:pPr>
        <w:tabs>
          <w:tab w:val="num" w:pos="0"/>
        </w:tabs>
        <w:ind w:left="1145" w:hanging="360"/>
      </w:pPr>
      <w:rPr>
        <w:rFonts w:ascii="Calibri" w:eastAsia="Times New Roman" w:hAnsi="Calibri" w:cs="Calibri"/>
        <w:i w:val="0"/>
        <w:sz w:val="22"/>
        <w:szCs w:val="22"/>
      </w:rPr>
    </w:lvl>
  </w:abstractNum>
  <w:abstractNum w:abstractNumId="10" w15:restartNumberingAfterBreak="0">
    <w:nsid w:val="00000014"/>
    <w:multiLevelType w:val="multilevel"/>
    <w:tmpl w:val="83DE4F3A"/>
    <w:name w:val="WW8Num20"/>
    <w:lvl w:ilvl="0">
      <w:start w:val="1"/>
      <w:numFmt w:val="decimal"/>
      <w:lvlText w:val="%1."/>
      <w:lvlJc w:val="left"/>
      <w:pPr>
        <w:tabs>
          <w:tab w:val="num" w:pos="0"/>
        </w:tabs>
        <w:ind w:left="1080" w:hanging="360"/>
      </w:pPr>
      <w:rPr>
        <w:rFonts w:ascii="Calibri" w:hAnsi="Calibri" w:cs="Calibri" w:hint="default"/>
        <w:sz w:val="22"/>
        <w:szCs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00000028"/>
    <w:multiLevelType w:val="singleLevel"/>
    <w:tmpl w:val="00000028"/>
    <w:name w:val="WW8Num68"/>
    <w:lvl w:ilvl="0">
      <w:start w:val="1"/>
      <w:numFmt w:val="decimal"/>
      <w:lvlText w:val="%1."/>
      <w:lvlJc w:val="left"/>
      <w:pPr>
        <w:tabs>
          <w:tab w:val="num" w:pos="0"/>
        </w:tabs>
        <w:ind w:left="720" w:hanging="360"/>
      </w:pPr>
      <w:rPr>
        <w:rFonts w:ascii="Calibri" w:hAnsi="Calibri" w:cs="Calibri" w:hint="default"/>
        <w:b w:val="0"/>
        <w:i w:val="0"/>
        <w:sz w:val="22"/>
        <w:szCs w:val="22"/>
      </w:rPr>
    </w:lvl>
  </w:abstractNum>
  <w:abstractNum w:abstractNumId="12" w15:restartNumberingAfterBreak="0">
    <w:nsid w:val="0000002C"/>
    <w:multiLevelType w:val="multilevel"/>
    <w:tmpl w:val="0000002C"/>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2D"/>
    <w:multiLevelType w:val="multilevel"/>
    <w:tmpl w:val="0000002D"/>
    <w:lvl w:ilvl="0">
      <w:start w:val="1"/>
      <w:numFmt w:val="lowerLetter"/>
      <w:lvlText w:val="%1)"/>
      <w:lvlJc w:val="left"/>
      <w:pPr>
        <w:tabs>
          <w:tab w:val="num" w:pos="0"/>
        </w:tabs>
        <w:ind w:left="644"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cs="Calibri"/>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5BB0C23"/>
    <w:multiLevelType w:val="hybridMultilevel"/>
    <w:tmpl w:val="F82A29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5F775AB"/>
    <w:multiLevelType w:val="hybridMultilevel"/>
    <w:tmpl w:val="CC5EC04A"/>
    <w:lvl w:ilvl="0" w:tplc="4D4CE89A">
      <w:start w:val="9"/>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16" w15:restartNumberingAfterBreak="0">
    <w:nsid w:val="072D0152"/>
    <w:multiLevelType w:val="hybridMultilevel"/>
    <w:tmpl w:val="B978D0D2"/>
    <w:lvl w:ilvl="0" w:tplc="CB7A8A56">
      <w:start w:val="1"/>
      <w:numFmt w:val="lowerLetter"/>
      <w:lvlText w:val="%1)"/>
      <w:lvlJc w:val="left"/>
      <w:pPr>
        <w:ind w:left="720" w:hanging="360"/>
      </w:pPr>
      <w:rPr>
        <w:rFonts w:ascii="Calibri" w:hAnsi="Calibri" w:cs="Arial"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2652E3"/>
    <w:multiLevelType w:val="multilevel"/>
    <w:tmpl w:val="1D1E878E"/>
    <w:lvl w:ilvl="0">
      <w:start w:val="1"/>
      <w:numFmt w:val="lowerLetter"/>
      <w:lvlText w:val="%1)"/>
      <w:lvlJc w:val="left"/>
      <w:pPr>
        <w:tabs>
          <w:tab w:val="num" w:pos="0"/>
        </w:tabs>
        <w:ind w:left="644" w:hanging="360"/>
      </w:pPr>
      <w:rPr>
        <w:rFonts w:hint="default"/>
        <w:i w:val="0"/>
        <w:sz w:val="22"/>
        <w:szCs w:val="22"/>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8" w15:restartNumberingAfterBreak="0">
    <w:nsid w:val="0B7006E8"/>
    <w:multiLevelType w:val="hybridMultilevel"/>
    <w:tmpl w:val="98A21BB4"/>
    <w:lvl w:ilvl="0" w:tplc="B966221C">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B67B73"/>
    <w:multiLevelType w:val="hybridMultilevel"/>
    <w:tmpl w:val="FAC037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00D62C3"/>
    <w:multiLevelType w:val="hybridMultilevel"/>
    <w:tmpl w:val="4ED831CA"/>
    <w:lvl w:ilvl="0" w:tplc="E6C0F254">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1" w15:restartNumberingAfterBreak="0">
    <w:nsid w:val="1A7E1997"/>
    <w:multiLevelType w:val="multilevel"/>
    <w:tmpl w:val="B5A86730"/>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C9E0D07"/>
    <w:multiLevelType w:val="hybridMultilevel"/>
    <w:tmpl w:val="E1ECDA10"/>
    <w:lvl w:ilvl="0" w:tplc="B966221C">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6E1180"/>
    <w:multiLevelType w:val="hybridMultilevel"/>
    <w:tmpl w:val="D6341BA6"/>
    <w:lvl w:ilvl="0" w:tplc="E7F659FC">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4" w15:restartNumberingAfterBreak="0">
    <w:nsid w:val="3286799A"/>
    <w:multiLevelType w:val="hybridMultilevel"/>
    <w:tmpl w:val="A8D6C5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404D8C"/>
    <w:multiLevelType w:val="hybridMultilevel"/>
    <w:tmpl w:val="8C18FAAA"/>
    <w:lvl w:ilvl="0" w:tplc="0415000F">
      <w:start w:val="1"/>
      <w:numFmt w:val="decimal"/>
      <w:lvlText w:val="%1."/>
      <w:lvlJc w:val="left"/>
      <w:pPr>
        <w:ind w:left="360" w:hanging="360"/>
      </w:pPr>
    </w:lvl>
    <w:lvl w:ilvl="1" w:tplc="CB7A8A56">
      <w:start w:val="1"/>
      <w:numFmt w:val="lowerLetter"/>
      <w:lvlText w:val="%2)"/>
      <w:lvlJc w:val="left"/>
      <w:pPr>
        <w:ind w:left="1080" w:hanging="360"/>
      </w:pPr>
      <w:rPr>
        <w:rFonts w:ascii="Calibri" w:hAnsi="Calibri" w:cs="Arial" w:hint="default"/>
        <w:i w:val="0"/>
        <w:sz w:val="22"/>
        <w:szCs w:val="22"/>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7910551"/>
    <w:multiLevelType w:val="hybridMultilevel"/>
    <w:tmpl w:val="2C20214E"/>
    <w:lvl w:ilvl="0" w:tplc="D7D6E5AA">
      <w:start w:val="1"/>
      <w:numFmt w:val="decimal"/>
      <w:lvlText w:val="%1."/>
      <w:lvlJc w:val="left"/>
      <w:pPr>
        <w:ind w:left="360" w:hanging="360"/>
      </w:pPr>
      <w:rPr>
        <w:rFonts w:hint="default"/>
      </w:rPr>
    </w:lvl>
    <w:lvl w:ilvl="1" w:tplc="61545D16">
      <w:numFmt w:val="bullet"/>
      <w:lvlText w:val=""/>
      <w:lvlJc w:val="left"/>
      <w:pPr>
        <w:ind w:left="1440" w:hanging="360"/>
      </w:pPr>
      <w:rPr>
        <w:rFonts w:ascii="Symbol" w:eastAsia="Lucida Sans Unicode" w:hAnsi="Symbol" w:cs="Calibri" w:hint="default"/>
        <w:b/>
      </w:rPr>
    </w:lvl>
    <w:lvl w:ilvl="2" w:tplc="0415001B" w:tentative="1">
      <w:start w:val="1"/>
      <w:numFmt w:val="lowerRoman"/>
      <w:lvlText w:val="%3."/>
      <w:lvlJc w:val="right"/>
      <w:pPr>
        <w:ind w:left="2160" w:hanging="180"/>
      </w:pPr>
    </w:lvl>
    <w:lvl w:ilvl="3" w:tplc="231898DC">
      <w:start w:val="1"/>
      <w:numFmt w:val="decimal"/>
      <w:lvlText w:val="%4."/>
      <w:lvlJc w:val="left"/>
      <w:pPr>
        <w:ind w:left="2880" w:hanging="360"/>
      </w:pPr>
      <w:rPr>
        <w:i w:val="0"/>
        <w:i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0250FB"/>
    <w:multiLevelType w:val="hybridMultilevel"/>
    <w:tmpl w:val="CDFCF4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12154C"/>
    <w:multiLevelType w:val="hybridMultilevel"/>
    <w:tmpl w:val="D5745210"/>
    <w:lvl w:ilvl="0" w:tplc="AA1EAF98">
      <w:start w:val="1"/>
      <w:numFmt w:val="decimal"/>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780F95"/>
    <w:multiLevelType w:val="singleLevel"/>
    <w:tmpl w:val="D4823096"/>
    <w:lvl w:ilvl="0">
      <w:start w:val="1"/>
      <w:numFmt w:val="decimal"/>
      <w:lvlText w:val="%1."/>
      <w:lvlJc w:val="left"/>
      <w:pPr>
        <w:tabs>
          <w:tab w:val="num" w:pos="0"/>
        </w:tabs>
        <w:ind w:left="360" w:hanging="360"/>
      </w:pPr>
      <w:rPr>
        <w:rFonts w:ascii="Calibri" w:hAnsi="Calibri" w:cs="Calibri" w:hint="default"/>
        <w:i w:val="0"/>
        <w:iCs w:val="0"/>
        <w:sz w:val="22"/>
        <w:szCs w:val="22"/>
      </w:rPr>
    </w:lvl>
  </w:abstractNum>
  <w:abstractNum w:abstractNumId="30" w15:restartNumberingAfterBreak="0">
    <w:nsid w:val="45D9563C"/>
    <w:multiLevelType w:val="multilevel"/>
    <w:tmpl w:val="4516E9E4"/>
    <w:lvl w:ilvl="0">
      <w:start w:val="1"/>
      <w:numFmt w:val="decimal"/>
      <w:lvlText w:val="%1."/>
      <w:lvlJc w:val="left"/>
      <w:pPr>
        <w:tabs>
          <w:tab w:val="num" w:pos="0"/>
        </w:tabs>
        <w:ind w:left="720" w:hanging="360"/>
      </w:pPr>
      <w:rPr>
        <w:rFonts w:hint="default"/>
        <w:b w:val="0"/>
        <w:i w:val="0"/>
        <w:sz w:val="20"/>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67E1C67"/>
    <w:multiLevelType w:val="hybridMultilevel"/>
    <w:tmpl w:val="81D0ACCC"/>
    <w:lvl w:ilvl="0" w:tplc="CB7A8A56">
      <w:start w:val="1"/>
      <w:numFmt w:val="lowerLetter"/>
      <w:lvlText w:val="%1)"/>
      <w:lvlJc w:val="left"/>
      <w:pPr>
        <w:ind w:left="720" w:hanging="360"/>
      </w:pPr>
      <w:rPr>
        <w:rFonts w:ascii="Calibri" w:hAnsi="Calibri" w:cs="Arial"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891E63"/>
    <w:multiLevelType w:val="hybridMultilevel"/>
    <w:tmpl w:val="A620B84C"/>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48814A9F"/>
    <w:multiLevelType w:val="hybridMultilevel"/>
    <w:tmpl w:val="07CA39D6"/>
    <w:lvl w:ilvl="0" w:tplc="B966221C">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BDD228E"/>
    <w:multiLevelType w:val="multilevel"/>
    <w:tmpl w:val="833ACF70"/>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5" w15:restartNumberingAfterBreak="0">
    <w:nsid w:val="4BEE222E"/>
    <w:multiLevelType w:val="hybridMultilevel"/>
    <w:tmpl w:val="5E2C3746"/>
    <w:lvl w:ilvl="0" w:tplc="CB7A8A56">
      <w:start w:val="1"/>
      <w:numFmt w:val="lowerLetter"/>
      <w:lvlText w:val="%1)"/>
      <w:lvlJc w:val="left"/>
      <w:pPr>
        <w:ind w:left="720" w:hanging="360"/>
      </w:pPr>
      <w:rPr>
        <w:rFonts w:ascii="Calibri" w:hAnsi="Calibri" w:cs="Arial"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0D27CB"/>
    <w:multiLevelType w:val="multilevel"/>
    <w:tmpl w:val="9A08A454"/>
    <w:lvl w:ilvl="0">
      <w:start w:val="1"/>
      <w:numFmt w:val="decimal"/>
      <w:lvlText w:val="%1."/>
      <w:lvlJc w:val="left"/>
      <w:pPr>
        <w:tabs>
          <w:tab w:val="num" w:pos="0"/>
        </w:tabs>
        <w:ind w:left="360" w:hanging="360"/>
      </w:pPr>
      <w:rPr>
        <w:rFonts w:hint="default"/>
        <w:i w:val="0"/>
        <w:sz w:val="22"/>
        <w:szCs w:val="22"/>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7" w15:restartNumberingAfterBreak="0">
    <w:nsid w:val="588B0F6C"/>
    <w:multiLevelType w:val="hybridMultilevel"/>
    <w:tmpl w:val="F1783BF8"/>
    <w:lvl w:ilvl="0" w:tplc="B96622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A327091"/>
    <w:multiLevelType w:val="multilevel"/>
    <w:tmpl w:val="89F88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8156A5"/>
    <w:multiLevelType w:val="hybridMultilevel"/>
    <w:tmpl w:val="8D3EF8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F064412"/>
    <w:multiLevelType w:val="hybridMultilevel"/>
    <w:tmpl w:val="7046A424"/>
    <w:lvl w:ilvl="0" w:tplc="CB7A8A56">
      <w:start w:val="1"/>
      <w:numFmt w:val="lowerLetter"/>
      <w:lvlText w:val="%1)"/>
      <w:lvlJc w:val="left"/>
      <w:pPr>
        <w:ind w:left="720" w:hanging="360"/>
      </w:pPr>
      <w:rPr>
        <w:rFonts w:ascii="Calibri" w:hAnsi="Calibri" w:cs="Arial"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6E5A17"/>
    <w:multiLevelType w:val="multilevel"/>
    <w:tmpl w:val="EC228B0E"/>
    <w:lvl w:ilvl="0">
      <w:start w:val="1"/>
      <w:numFmt w:val="lowerLetter"/>
      <w:lvlText w:val="%1)"/>
      <w:lvlJc w:val="left"/>
      <w:pPr>
        <w:tabs>
          <w:tab w:val="num" w:pos="0"/>
        </w:tabs>
        <w:ind w:left="360" w:hanging="360"/>
      </w:pPr>
      <w:rPr>
        <w:rFonts w:ascii="Calibri" w:hAnsi="Calibri" w:cs="Arial" w:hint="default"/>
        <w:i w:val="0"/>
        <w:strike w:val="0"/>
        <w:dstrike w:val="0"/>
        <w:sz w:val="22"/>
        <w:szCs w:val="22"/>
      </w:rPr>
    </w:lvl>
    <w:lvl w:ilvl="1">
      <w:start w:val="1"/>
      <w:numFmt w:val="lowerLetter"/>
      <w:lvlText w:val="%2."/>
      <w:lvlJc w:val="left"/>
      <w:pPr>
        <w:tabs>
          <w:tab w:val="num" w:pos="0"/>
        </w:tabs>
        <w:ind w:left="1785" w:hanging="705"/>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60D47D22"/>
    <w:multiLevelType w:val="hybridMultilevel"/>
    <w:tmpl w:val="83E8FD00"/>
    <w:lvl w:ilvl="0" w:tplc="A826252E">
      <w:start w:val="1"/>
      <w:numFmt w:val="decimal"/>
      <w:lvlText w:val="%1."/>
      <w:lvlJc w:val="left"/>
      <w:pPr>
        <w:ind w:left="72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9022D7"/>
    <w:multiLevelType w:val="hybridMultilevel"/>
    <w:tmpl w:val="36C0B6B2"/>
    <w:lvl w:ilvl="0" w:tplc="6810BD3C">
      <w:start w:val="1"/>
      <w:numFmt w:val="decimal"/>
      <w:lvlText w:val="%1."/>
      <w:lvlJc w:val="left"/>
      <w:pPr>
        <w:ind w:left="786" w:hanging="360"/>
      </w:pPr>
      <w:rPr>
        <w:rFonts w:hint="default"/>
        <w:b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7D4FBB"/>
    <w:multiLevelType w:val="hybridMultilevel"/>
    <w:tmpl w:val="194AB5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D72C7E"/>
    <w:multiLevelType w:val="hybridMultilevel"/>
    <w:tmpl w:val="76C84BF4"/>
    <w:lvl w:ilvl="0" w:tplc="B966221C">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4C3E359E">
      <w:start w:val="1"/>
      <w:numFmt w:val="decimal"/>
      <w:lvlText w:val="%4."/>
      <w:lvlJc w:val="left"/>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D7C095A"/>
    <w:multiLevelType w:val="hybridMultilevel"/>
    <w:tmpl w:val="EDF44BF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74407FF8"/>
    <w:multiLevelType w:val="hybridMultilevel"/>
    <w:tmpl w:val="4D1223EE"/>
    <w:lvl w:ilvl="0" w:tplc="B966221C">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B44F4F"/>
    <w:multiLevelType w:val="hybridMultilevel"/>
    <w:tmpl w:val="E3408918"/>
    <w:lvl w:ilvl="0" w:tplc="D4A67A16">
      <w:start w:val="1"/>
      <w:numFmt w:val="decimal"/>
      <w:lvlText w:val="%1."/>
      <w:lvlJc w:val="left"/>
      <w:pPr>
        <w:ind w:left="720" w:hanging="360"/>
      </w:pPr>
      <w:rPr>
        <w:rFonts w:ascii="Calibri" w:hAnsi="Calibri" w:hint="default"/>
        <w:b w:val="0"/>
        <w:bCs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3D652D"/>
    <w:multiLevelType w:val="multilevel"/>
    <w:tmpl w:val="624A0DB2"/>
    <w:lvl w:ilvl="0">
      <w:start w:val="1"/>
      <w:numFmt w:val="decimal"/>
      <w:lvlText w:val="%1)"/>
      <w:lvlJc w:val="left"/>
      <w:pPr>
        <w:tabs>
          <w:tab w:val="num" w:pos="360"/>
        </w:tabs>
        <w:ind w:left="720" w:hanging="360"/>
      </w:pPr>
      <w:rPr>
        <w:rFonts w:ascii="Calibri" w:eastAsia="Lucida Sans Unicode" w:hAnsi="Calibri" w:cs="Calibri"/>
        <w:i w:val="0"/>
        <w:sz w:val="22"/>
        <w:szCs w:val="22"/>
      </w:rPr>
    </w:lvl>
    <w:lvl w:ilvl="1">
      <w:start w:val="1"/>
      <w:numFmt w:val="lowerLetter"/>
      <w:lvlText w:val="%2."/>
      <w:lvlJc w:val="left"/>
      <w:pPr>
        <w:tabs>
          <w:tab w:val="num" w:pos="360"/>
        </w:tabs>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50" w15:restartNumberingAfterBreak="0">
    <w:nsid w:val="7ABF4413"/>
    <w:multiLevelType w:val="hybridMultilevel"/>
    <w:tmpl w:val="96D628E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E8B6749"/>
    <w:multiLevelType w:val="hybridMultilevel"/>
    <w:tmpl w:val="5302F47A"/>
    <w:lvl w:ilvl="0" w:tplc="1144DC2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 w15:restartNumberingAfterBreak="0">
    <w:nsid w:val="7F7A4305"/>
    <w:multiLevelType w:val="hybridMultilevel"/>
    <w:tmpl w:val="B360E47A"/>
    <w:lvl w:ilvl="0" w:tplc="CB7A8A56">
      <w:start w:val="1"/>
      <w:numFmt w:val="lowerLetter"/>
      <w:lvlText w:val="%1)"/>
      <w:lvlJc w:val="left"/>
      <w:pPr>
        <w:ind w:left="720" w:hanging="360"/>
      </w:pPr>
      <w:rPr>
        <w:rFonts w:ascii="Calibri" w:hAnsi="Calibri" w:cs="Arial"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5379205">
    <w:abstractNumId w:val="0"/>
  </w:num>
  <w:num w:numId="2" w16cid:durableId="1734083899">
    <w:abstractNumId w:val="42"/>
  </w:num>
  <w:num w:numId="3" w16cid:durableId="1403718869">
    <w:abstractNumId w:val="43"/>
  </w:num>
  <w:num w:numId="4" w16cid:durableId="1905485699">
    <w:abstractNumId w:val="28"/>
  </w:num>
  <w:num w:numId="5" w16cid:durableId="1731297078">
    <w:abstractNumId w:val="33"/>
  </w:num>
  <w:num w:numId="6" w16cid:durableId="508719107">
    <w:abstractNumId w:val="37"/>
  </w:num>
  <w:num w:numId="7" w16cid:durableId="1624120400">
    <w:abstractNumId w:val="41"/>
  </w:num>
  <w:num w:numId="8" w16cid:durableId="1797063872">
    <w:abstractNumId w:val="22"/>
  </w:num>
  <w:num w:numId="9" w16cid:durableId="1836914331">
    <w:abstractNumId w:val="49"/>
  </w:num>
  <w:num w:numId="10" w16cid:durableId="1920561013">
    <w:abstractNumId w:val="45"/>
  </w:num>
  <w:num w:numId="11" w16cid:durableId="1000235389">
    <w:abstractNumId w:val="35"/>
  </w:num>
  <w:num w:numId="12" w16cid:durableId="1371950291">
    <w:abstractNumId w:val="16"/>
  </w:num>
  <w:num w:numId="13" w16cid:durableId="1633903116">
    <w:abstractNumId w:val="30"/>
  </w:num>
  <w:num w:numId="14" w16cid:durableId="860240830">
    <w:abstractNumId w:val="18"/>
  </w:num>
  <w:num w:numId="15" w16cid:durableId="541332962">
    <w:abstractNumId w:val="52"/>
  </w:num>
  <w:num w:numId="16" w16cid:durableId="988561571">
    <w:abstractNumId w:val="39"/>
  </w:num>
  <w:num w:numId="17" w16cid:durableId="1897929991">
    <w:abstractNumId w:val="25"/>
  </w:num>
  <w:num w:numId="18" w16cid:durableId="27992554">
    <w:abstractNumId w:val="51"/>
  </w:num>
  <w:num w:numId="19" w16cid:durableId="1199584658">
    <w:abstractNumId w:val="48"/>
  </w:num>
  <w:num w:numId="20" w16cid:durableId="453210617">
    <w:abstractNumId w:val="26"/>
  </w:num>
  <w:num w:numId="21" w16cid:durableId="341053779">
    <w:abstractNumId w:val="36"/>
  </w:num>
  <w:num w:numId="22" w16cid:durableId="1110246148">
    <w:abstractNumId w:val="24"/>
  </w:num>
  <w:num w:numId="23" w16cid:durableId="1671758196">
    <w:abstractNumId w:val="20"/>
  </w:num>
  <w:num w:numId="24" w16cid:durableId="2112584112">
    <w:abstractNumId w:val="14"/>
  </w:num>
  <w:num w:numId="25" w16cid:durableId="766313247">
    <w:abstractNumId w:val="15"/>
  </w:num>
  <w:num w:numId="26" w16cid:durableId="2114936909">
    <w:abstractNumId w:val="11"/>
  </w:num>
  <w:num w:numId="27" w16cid:durableId="1130519351">
    <w:abstractNumId w:val="12"/>
  </w:num>
  <w:num w:numId="28" w16cid:durableId="70155162">
    <w:abstractNumId w:val="13"/>
  </w:num>
  <w:num w:numId="29" w16cid:durableId="65229252">
    <w:abstractNumId w:val="17"/>
  </w:num>
  <w:num w:numId="30" w16cid:durableId="378014574">
    <w:abstractNumId w:val="47"/>
  </w:num>
  <w:num w:numId="31" w16cid:durableId="58295359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85635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2765839">
    <w:abstractNumId w:val="23"/>
  </w:num>
  <w:num w:numId="34" w16cid:durableId="1590508120">
    <w:abstractNumId w:val="19"/>
  </w:num>
  <w:num w:numId="35" w16cid:durableId="91315862">
    <w:abstractNumId w:val="27"/>
  </w:num>
  <w:num w:numId="36" w16cid:durableId="1474518812">
    <w:abstractNumId w:val="50"/>
  </w:num>
  <w:num w:numId="37" w16cid:durableId="44959765">
    <w:abstractNumId w:val="6"/>
  </w:num>
  <w:num w:numId="38" w16cid:durableId="775903888">
    <w:abstractNumId w:val="9"/>
  </w:num>
  <w:num w:numId="39" w16cid:durableId="1064524781">
    <w:abstractNumId w:val="46"/>
  </w:num>
  <w:num w:numId="40" w16cid:durableId="1874880652">
    <w:abstractNumId w:val="34"/>
  </w:num>
  <w:num w:numId="41" w16cid:durableId="6257478">
    <w:abstractNumId w:val="38"/>
  </w:num>
  <w:num w:numId="42" w16cid:durableId="24142324">
    <w:abstractNumId w:val="21"/>
  </w:num>
  <w:num w:numId="43" w16cid:durableId="543979840">
    <w:abstractNumId w:val="29"/>
  </w:num>
  <w:num w:numId="44" w16cid:durableId="1146580691">
    <w:abstractNumId w:val="44"/>
  </w:num>
  <w:num w:numId="45" w16cid:durableId="1541086764">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0B8"/>
    <w:rsid w:val="00006AE5"/>
    <w:rsid w:val="00011644"/>
    <w:rsid w:val="00011DEF"/>
    <w:rsid w:val="000124C0"/>
    <w:rsid w:val="000170C2"/>
    <w:rsid w:val="00017BCC"/>
    <w:rsid w:val="00020300"/>
    <w:rsid w:val="00020E7F"/>
    <w:rsid w:val="00021F22"/>
    <w:rsid w:val="00023244"/>
    <w:rsid w:val="0002469A"/>
    <w:rsid w:val="00026181"/>
    <w:rsid w:val="000304BB"/>
    <w:rsid w:val="00030D4C"/>
    <w:rsid w:val="00035D2D"/>
    <w:rsid w:val="00035E1A"/>
    <w:rsid w:val="0004308A"/>
    <w:rsid w:val="00044791"/>
    <w:rsid w:val="00044C7D"/>
    <w:rsid w:val="00045144"/>
    <w:rsid w:val="000465FB"/>
    <w:rsid w:val="00051E6B"/>
    <w:rsid w:val="00051F6A"/>
    <w:rsid w:val="0005316F"/>
    <w:rsid w:val="00053F1D"/>
    <w:rsid w:val="000553F1"/>
    <w:rsid w:val="000621CB"/>
    <w:rsid w:val="000623E8"/>
    <w:rsid w:val="00063311"/>
    <w:rsid w:val="00064D6D"/>
    <w:rsid w:val="00070B28"/>
    <w:rsid w:val="00070EC6"/>
    <w:rsid w:val="00071AA6"/>
    <w:rsid w:val="000723F1"/>
    <w:rsid w:val="000772B8"/>
    <w:rsid w:val="000774F3"/>
    <w:rsid w:val="00080C47"/>
    <w:rsid w:val="00082A69"/>
    <w:rsid w:val="0008444E"/>
    <w:rsid w:val="00084B81"/>
    <w:rsid w:val="000860A9"/>
    <w:rsid w:val="000862BC"/>
    <w:rsid w:val="00086F20"/>
    <w:rsid w:val="00087A7F"/>
    <w:rsid w:val="00091146"/>
    <w:rsid w:val="00094739"/>
    <w:rsid w:val="00094FBE"/>
    <w:rsid w:val="00097A40"/>
    <w:rsid w:val="000A1702"/>
    <w:rsid w:val="000A1712"/>
    <w:rsid w:val="000A2B29"/>
    <w:rsid w:val="000A515F"/>
    <w:rsid w:val="000B4977"/>
    <w:rsid w:val="000C126F"/>
    <w:rsid w:val="000C1467"/>
    <w:rsid w:val="000C40DE"/>
    <w:rsid w:val="000C775A"/>
    <w:rsid w:val="000C779C"/>
    <w:rsid w:val="000D1DC3"/>
    <w:rsid w:val="000D3966"/>
    <w:rsid w:val="000D4C39"/>
    <w:rsid w:val="000D6643"/>
    <w:rsid w:val="000E0619"/>
    <w:rsid w:val="000E3DCB"/>
    <w:rsid w:val="000E4DE3"/>
    <w:rsid w:val="000F1A6B"/>
    <w:rsid w:val="000F2B9C"/>
    <w:rsid w:val="000F3A20"/>
    <w:rsid w:val="000F5D02"/>
    <w:rsid w:val="000F6EC8"/>
    <w:rsid w:val="001013FC"/>
    <w:rsid w:val="001020C6"/>
    <w:rsid w:val="00103E2C"/>
    <w:rsid w:val="00104197"/>
    <w:rsid w:val="001043DA"/>
    <w:rsid w:val="001058ED"/>
    <w:rsid w:val="00110B45"/>
    <w:rsid w:val="0011301F"/>
    <w:rsid w:val="00115C38"/>
    <w:rsid w:val="00117379"/>
    <w:rsid w:val="00117E90"/>
    <w:rsid w:val="00120AEF"/>
    <w:rsid w:val="00127FC5"/>
    <w:rsid w:val="00133D9C"/>
    <w:rsid w:val="001363B6"/>
    <w:rsid w:val="001366EC"/>
    <w:rsid w:val="00136893"/>
    <w:rsid w:val="00136967"/>
    <w:rsid w:val="00136FBE"/>
    <w:rsid w:val="001416C8"/>
    <w:rsid w:val="0014250E"/>
    <w:rsid w:val="00142987"/>
    <w:rsid w:val="0014572A"/>
    <w:rsid w:val="001463C8"/>
    <w:rsid w:val="00147C52"/>
    <w:rsid w:val="00147C67"/>
    <w:rsid w:val="0015274C"/>
    <w:rsid w:val="00161361"/>
    <w:rsid w:val="00163571"/>
    <w:rsid w:val="0016386A"/>
    <w:rsid w:val="001661FE"/>
    <w:rsid w:val="00170295"/>
    <w:rsid w:val="001709FF"/>
    <w:rsid w:val="00170B0D"/>
    <w:rsid w:val="001766F5"/>
    <w:rsid w:val="0017686C"/>
    <w:rsid w:val="0018014D"/>
    <w:rsid w:val="001804EA"/>
    <w:rsid w:val="00180AAB"/>
    <w:rsid w:val="001838F4"/>
    <w:rsid w:val="00184ED0"/>
    <w:rsid w:val="001853D0"/>
    <w:rsid w:val="00191ED1"/>
    <w:rsid w:val="00192725"/>
    <w:rsid w:val="001947F0"/>
    <w:rsid w:val="00194C51"/>
    <w:rsid w:val="00194D67"/>
    <w:rsid w:val="00196BE0"/>
    <w:rsid w:val="00197658"/>
    <w:rsid w:val="001A108B"/>
    <w:rsid w:val="001A607B"/>
    <w:rsid w:val="001B2A23"/>
    <w:rsid w:val="001B72A0"/>
    <w:rsid w:val="001B7BDF"/>
    <w:rsid w:val="001C4F29"/>
    <w:rsid w:val="001C6E1D"/>
    <w:rsid w:val="001C71D3"/>
    <w:rsid w:val="001D0F6C"/>
    <w:rsid w:val="001D2E64"/>
    <w:rsid w:val="001D4858"/>
    <w:rsid w:val="001D4B02"/>
    <w:rsid w:val="001D65E5"/>
    <w:rsid w:val="001D752C"/>
    <w:rsid w:val="001D7CCB"/>
    <w:rsid w:val="001E0843"/>
    <w:rsid w:val="001E337D"/>
    <w:rsid w:val="001F24E2"/>
    <w:rsid w:val="001F3074"/>
    <w:rsid w:val="001F569A"/>
    <w:rsid w:val="001F5CF4"/>
    <w:rsid w:val="001F7FF3"/>
    <w:rsid w:val="00200A20"/>
    <w:rsid w:val="00203425"/>
    <w:rsid w:val="002039E0"/>
    <w:rsid w:val="00210F52"/>
    <w:rsid w:val="00213FD4"/>
    <w:rsid w:val="00214C42"/>
    <w:rsid w:val="002156E1"/>
    <w:rsid w:val="002158A5"/>
    <w:rsid w:val="00221EBC"/>
    <w:rsid w:val="0022289B"/>
    <w:rsid w:val="00224134"/>
    <w:rsid w:val="0022529C"/>
    <w:rsid w:val="0022730C"/>
    <w:rsid w:val="0023358B"/>
    <w:rsid w:val="00236092"/>
    <w:rsid w:val="0024016D"/>
    <w:rsid w:val="00241D13"/>
    <w:rsid w:val="00242E62"/>
    <w:rsid w:val="00243910"/>
    <w:rsid w:val="002444AA"/>
    <w:rsid w:val="002447BD"/>
    <w:rsid w:val="002449DE"/>
    <w:rsid w:val="0024561D"/>
    <w:rsid w:val="00246274"/>
    <w:rsid w:val="00252831"/>
    <w:rsid w:val="00254984"/>
    <w:rsid w:val="00254B2B"/>
    <w:rsid w:val="0026059B"/>
    <w:rsid w:val="00261AA8"/>
    <w:rsid w:val="002622F1"/>
    <w:rsid w:val="002655A0"/>
    <w:rsid w:val="0027087E"/>
    <w:rsid w:val="0027215D"/>
    <w:rsid w:val="00272B04"/>
    <w:rsid w:val="002730B5"/>
    <w:rsid w:val="00273160"/>
    <w:rsid w:val="00277172"/>
    <w:rsid w:val="0027781E"/>
    <w:rsid w:val="002804EE"/>
    <w:rsid w:val="002823D3"/>
    <w:rsid w:val="002825A6"/>
    <w:rsid w:val="00284133"/>
    <w:rsid w:val="00287F90"/>
    <w:rsid w:val="0029336D"/>
    <w:rsid w:val="00297634"/>
    <w:rsid w:val="002A3E65"/>
    <w:rsid w:val="002A629D"/>
    <w:rsid w:val="002A6FF2"/>
    <w:rsid w:val="002B0DB6"/>
    <w:rsid w:val="002B2AEA"/>
    <w:rsid w:val="002B362F"/>
    <w:rsid w:val="002B3C65"/>
    <w:rsid w:val="002C0AD3"/>
    <w:rsid w:val="002C4D9C"/>
    <w:rsid w:val="002C68D8"/>
    <w:rsid w:val="002D1850"/>
    <w:rsid w:val="002D1F20"/>
    <w:rsid w:val="002D2AFD"/>
    <w:rsid w:val="002D579B"/>
    <w:rsid w:val="002D7676"/>
    <w:rsid w:val="002E0862"/>
    <w:rsid w:val="002E197D"/>
    <w:rsid w:val="002E2BA5"/>
    <w:rsid w:val="002E4026"/>
    <w:rsid w:val="002E6529"/>
    <w:rsid w:val="002F3315"/>
    <w:rsid w:val="002F4EC5"/>
    <w:rsid w:val="002F5017"/>
    <w:rsid w:val="002F5FDE"/>
    <w:rsid w:val="002F73F1"/>
    <w:rsid w:val="00301B7F"/>
    <w:rsid w:val="003026D0"/>
    <w:rsid w:val="00302E9F"/>
    <w:rsid w:val="00304574"/>
    <w:rsid w:val="00307848"/>
    <w:rsid w:val="0031181C"/>
    <w:rsid w:val="00312E39"/>
    <w:rsid w:val="00314415"/>
    <w:rsid w:val="0031714D"/>
    <w:rsid w:val="00320DA5"/>
    <w:rsid w:val="00321166"/>
    <w:rsid w:val="00321492"/>
    <w:rsid w:val="00323B88"/>
    <w:rsid w:val="003256D4"/>
    <w:rsid w:val="003300F4"/>
    <w:rsid w:val="00330E53"/>
    <w:rsid w:val="00331EE3"/>
    <w:rsid w:val="00335E2E"/>
    <w:rsid w:val="00337063"/>
    <w:rsid w:val="00337813"/>
    <w:rsid w:val="00337D55"/>
    <w:rsid w:val="00340ABC"/>
    <w:rsid w:val="00342641"/>
    <w:rsid w:val="00344F0B"/>
    <w:rsid w:val="00347544"/>
    <w:rsid w:val="0035094B"/>
    <w:rsid w:val="00352450"/>
    <w:rsid w:val="003567B9"/>
    <w:rsid w:val="003603C1"/>
    <w:rsid w:val="00364301"/>
    <w:rsid w:val="00370846"/>
    <w:rsid w:val="0037618C"/>
    <w:rsid w:val="00377325"/>
    <w:rsid w:val="00380137"/>
    <w:rsid w:val="0038063C"/>
    <w:rsid w:val="00381E8B"/>
    <w:rsid w:val="00384ACC"/>
    <w:rsid w:val="0039082A"/>
    <w:rsid w:val="0039123E"/>
    <w:rsid w:val="0039154B"/>
    <w:rsid w:val="00396E5B"/>
    <w:rsid w:val="003A5E80"/>
    <w:rsid w:val="003B38BA"/>
    <w:rsid w:val="003B3DAA"/>
    <w:rsid w:val="003B41BE"/>
    <w:rsid w:val="003C04E5"/>
    <w:rsid w:val="003C1967"/>
    <w:rsid w:val="003C3527"/>
    <w:rsid w:val="003C36AB"/>
    <w:rsid w:val="003C5E86"/>
    <w:rsid w:val="003D1001"/>
    <w:rsid w:val="003D274C"/>
    <w:rsid w:val="003D3E93"/>
    <w:rsid w:val="003E12FF"/>
    <w:rsid w:val="003E2AA7"/>
    <w:rsid w:val="003E38A6"/>
    <w:rsid w:val="003E4BB1"/>
    <w:rsid w:val="003E4CA6"/>
    <w:rsid w:val="003E6C26"/>
    <w:rsid w:val="003E6F66"/>
    <w:rsid w:val="003F0F9A"/>
    <w:rsid w:val="003F6ACF"/>
    <w:rsid w:val="003F7F41"/>
    <w:rsid w:val="004013E5"/>
    <w:rsid w:val="004043DC"/>
    <w:rsid w:val="0040440E"/>
    <w:rsid w:val="0040654E"/>
    <w:rsid w:val="004068EC"/>
    <w:rsid w:val="00410A31"/>
    <w:rsid w:val="0041500C"/>
    <w:rsid w:val="00416872"/>
    <w:rsid w:val="004168E4"/>
    <w:rsid w:val="00423CC5"/>
    <w:rsid w:val="00423D93"/>
    <w:rsid w:val="00424985"/>
    <w:rsid w:val="00426BEE"/>
    <w:rsid w:val="0042749D"/>
    <w:rsid w:val="004278F7"/>
    <w:rsid w:val="00431D7B"/>
    <w:rsid w:val="0043386A"/>
    <w:rsid w:val="004358BF"/>
    <w:rsid w:val="00435A91"/>
    <w:rsid w:val="00441E08"/>
    <w:rsid w:val="00444274"/>
    <w:rsid w:val="00445A41"/>
    <w:rsid w:val="00446590"/>
    <w:rsid w:val="00446E38"/>
    <w:rsid w:val="004511DD"/>
    <w:rsid w:val="0045615E"/>
    <w:rsid w:val="00463F2D"/>
    <w:rsid w:val="0046417D"/>
    <w:rsid w:val="004701FE"/>
    <w:rsid w:val="00472B71"/>
    <w:rsid w:val="004749CC"/>
    <w:rsid w:val="00475E77"/>
    <w:rsid w:val="00482D71"/>
    <w:rsid w:val="00484A7A"/>
    <w:rsid w:val="00485E27"/>
    <w:rsid w:val="00487EA0"/>
    <w:rsid w:val="004922C6"/>
    <w:rsid w:val="004931EF"/>
    <w:rsid w:val="00497A99"/>
    <w:rsid w:val="00497BBB"/>
    <w:rsid w:val="004A3172"/>
    <w:rsid w:val="004A3DAE"/>
    <w:rsid w:val="004A4725"/>
    <w:rsid w:val="004A738C"/>
    <w:rsid w:val="004B011B"/>
    <w:rsid w:val="004B258D"/>
    <w:rsid w:val="004B2F81"/>
    <w:rsid w:val="004C1CFC"/>
    <w:rsid w:val="004C2854"/>
    <w:rsid w:val="004C2B36"/>
    <w:rsid w:val="004C4655"/>
    <w:rsid w:val="004D0FEF"/>
    <w:rsid w:val="004D3038"/>
    <w:rsid w:val="004D5AC6"/>
    <w:rsid w:val="004D60E1"/>
    <w:rsid w:val="004D7E07"/>
    <w:rsid w:val="004D7EB2"/>
    <w:rsid w:val="004E1F80"/>
    <w:rsid w:val="004E39CA"/>
    <w:rsid w:val="004E39D3"/>
    <w:rsid w:val="004F27D2"/>
    <w:rsid w:val="004F310B"/>
    <w:rsid w:val="004F336E"/>
    <w:rsid w:val="004F6B4B"/>
    <w:rsid w:val="004F7B29"/>
    <w:rsid w:val="00500DAA"/>
    <w:rsid w:val="00502642"/>
    <w:rsid w:val="005039B5"/>
    <w:rsid w:val="00504250"/>
    <w:rsid w:val="00504620"/>
    <w:rsid w:val="00505407"/>
    <w:rsid w:val="00506323"/>
    <w:rsid w:val="00510141"/>
    <w:rsid w:val="0051154F"/>
    <w:rsid w:val="00513E83"/>
    <w:rsid w:val="00520EF4"/>
    <w:rsid w:val="00521E02"/>
    <w:rsid w:val="005240D7"/>
    <w:rsid w:val="00524174"/>
    <w:rsid w:val="00524E18"/>
    <w:rsid w:val="005251F8"/>
    <w:rsid w:val="00525B2F"/>
    <w:rsid w:val="005264CB"/>
    <w:rsid w:val="00527E43"/>
    <w:rsid w:val="00531488"/>
    <w:rsid w:val="00531D04"/>
    <w:rsid w:val="005346B5"/>
    <w:rsid w:val="00535FDE"/>
    <w:rsid w:val="00545054"/>
    <w:rsid w:val="0055177F"/>
    <w:rsid w:val="00554A7B"/>
    <w:rsid w:val="00560954"/>
    <w:rsid w:val="00560EFD"/>
    <w:rsid w:val="005778D0"/>
    <w:rsid w:val="00582EC2"/>
    <w:rsid w:val="005844F6"/>
    <w:rsid w:val="00584E35"/>
    <w:rsid w:val="0058592C"/>
    <w:rsid w:val="005879B9"/>
    <w:rsid w:val="00592567"/>
    <w:rsid w:val="00593BD1"/>
    <w:rsid w:val="0059665E"/>
    <w:rsid w:val="005A0F0B"/>
    <w:rsid w:val="005A112B"/>
    <w:rsid w:val="005A2119"/>
    <w:rsid w:val="005A4046"/>
    <w:rsid w:val="005A5457"/>
    <w:rsid w:val="005A73F7"/>
    <w:rsid w:val="005A7A8F"/>
    <w:rsid w:val="005B0614"/>
    <w:rsid w:val="005B7599"/>
    <w:rsid w:val="005B7B9D"/>
    <w:rsid w:val="005C010B"/>
    <w:rsid w:val="005C2DC0"/>
    <w:rsid w:val="005C5860"/>
    <w:rsid w:val="005D0791"/>
    <w:rsid w:val="005D0A23"/>
    <w:rsid w:val="005D3063"/>
    <w:rsid w:val="005D659B"/>
    <w:rsid w:val="005E43E5"/>
    <w:rsid w:val="005E5685"/>
    <w:rsid w:val="005E7BD9"/>
    <w:rsid w:val="005E7D1C"/>
    <w:rsid w:val="005F033E"/>
    <w:rsid w:val="005F2ABA"/>
    <w:rsid w:val="005F6C87"/>
    <w:rsid w:val="005F6CED"/>
    <w:rsid w:val="005F782D"/>
    <w:rsid w:val="005F79B3"/>
    <w:rsid w:val="00600B46"/>
    <w:rsid w:val="00601EF4"/>
    <w:rsid w:val="006052FC"/>
    <w:rsid w:val="006065AA"/>
    <w:rsid w:val="006065C5"/>
    <w:rsid w:val="00607994"/>
    <w:rsid w:val="006100E7"/>
    <w:rsid w:val="00612015"/>
    <w:rsid w:val="006159BE"/>
    <w:rsid w:val="00616BAD"/>
    <w:rsid w:val="0061724F"/>
    <w:rsid w:val="0062048C"/>
    <w:rsid w:val="0062147B"/>
    <w:rsid w:val="00622F6C"/>
    <w:rsid w:val="00625477"/>
    <w:rsid w:val="00625F55"/>
    <w:rsid w:val="006310FA"/>
    <w:rsid w:val="00642848"/>
    <w:rsid w:val="0064352F"/>
    <w:rsid w:val="00644B09"/>
    <w:rsid w:val="006510BD"/>
    <w:rsid w:val="00654C98"/>
    <w:rsid w:val="00660596"/>
    <w:rsid w:val="00661328"/>
    <w:rsid w:val="00661C59"/>
    <w:rsid w:val="006632CE"/>
    <w:rsid w:val="00663E7B"/>
    <w:rsid w:val="00664950"/>
    <w:rsid w:val="0066555F"/>
    <w:rsid w:val="0066749B"/>
    <w:rsid w:val="0066751B"/>
    <w:rsid w:val="00670450"/>
    <w:rsid w:val="00670B9E"/>
    <w:rsid w:val="00672FA6"/>
    <w:rsid w:val="00677865"/>
    <w:rsid w:val="00683F2D"/>
    <w:rsid w:val="00686555"/>
    <w:rsid w:val="006866D0"/>
    <w:rsid w:val="00687E66"/>
    <w:rsid w:val="00690BE2"/>
    <w:rsid w:val="00691590"/>
    <w:rsid w:val="00691BD9"/>
    <w:rsid w:val="00692CD7"/>
    <w:rsid w:val="00695C6B"/>
    <w:rsid w:val="00696864"/>
    <w:rsid w:val="006968CD"/>
    <w:rsid w:val="006A2E1E"/>
    <w:rsid w:val="006A49B1"/>
    <w:rsid w:val="006A6054"/>
    <w:rsid w:val="006B0903"/>
    <w:rsid w:val="006B546D"/>
    <w:rsid w:val="006B775C"/>
    <w:rsid w:val="006C1337"/>
    <w:rsid w:val="006C30BA"/>
    <w:rsid w:val="006C3C03"/>
    <w:rsid w:val="006C401D"/>
    <w:rsid w:val="006C40CC"/>
    <w:rsid w:val="006D24E7"/>
    <w:rsid w:val="006D6CA2"/>
    <w:rsid w:val="006D73F3"/>
    <w:rsid w:val="006E2365"/>
    <w:rsid w:val="006E6E0F"/>
    <w:rsid w:val="006E7875"/>
    <w:rsid w:val="006F182D"/>
    <w:rsid w:val="00700BA1"/>
    <w:rsid w:val="00702266"/>
    <w:rsid w:val="007077E6"/>
    <w:rsid w:val="007102F7"/>
    <w:rsid w:val="007113CD"/>
    <w:rsid w:val="007121B4"/>
    <w:rsid w:val="007126D6"/>
    <w:rsid w:val="00712E3E"/>
    <w:rsid w:val="00713359"/>
    <w:rsid w:val="007150EF"/>
    <w:rsid w:val="00717EFC"/>
    <w:rsid w:val="00720394"/>
    <w:rsid w:val="00724341"/>
    <w:rsid w:val="007243D5"/>
    <w:rsid w:val="00730360"/>
    <w:rsid w:val="00732C18"/>
    <w:rsid w:val="00733AEC"/>
    <w:rsid w:val="00733E62"/>
    <w:rsid w:val="00734A14"/>
    <w:rsid w:val="00737894"/>
    <w:rsid w:val="00742112"/>
    <w:rsid w:val="00742D36"/>
    <w:rsid w:val="00745879"/>
    <w:rsid w:val="00757432"/>
    <w:rsid w:val="007578AF"/>
    <w:rsid w:val="00757F07"/>
    <w:rsid w:val="007618EF"/>
    <w:rsid w:val="00762471"/>
    <w:rsid w:val="00762B47"/>
    <w:rsid w:val="00763074"/>
    <w:rsid w:val="0076371B"/>
    <w:rsid w:val="00763DBE"/>
    <w:rsid w:val="00765E41"/>
    <w:rsid w:val="0076703F"/>
    <w:rsid w:val="00767607"/>
    <w:rsid w:val="00771BFE"/>
    <w:rsid w:val="00772A2B"/>
    <w:rsid w:val="007753BA"/>
    <w:rsid w:val="00776766"/>
    <w:rsid w:val="0078698D"/>
    <w:rsid w:val="007951C4"/>
    <w:rsid w:val="00795648"/>
    <w:rsid w:val="00795F37"/>
    <w:rsid w:val="00797381"/>
    <w:rsid w:val="007A139D"/>
    <w:rsid w:val="007A448E"/>
    <w:rsid w:val="007B292A"/>
    <w:rsid w:val="007B2C5A"/>
    <w:rsid w:val="007C070B"/>
    <w:rsid w:val="007C630C"/>
    <w:rsid w:val="007C7285"/>
    <w:rsid w:val="007D10B7"/>
    <w:rsid w:val="007D1FC1"/>
    <w:rsid w:val="007D3A32"/>
    <w:rsid w:val="007D46FF"/>
    <w:rsid w:val="007D5404"/>
    <w:rsid w:val="007D61B5"/>
    <w:rsid w:val="007D728C"/>
    <w:rsid w:val="007E1D0B"/>
    <w:rsid w:val="007E242B"/>
    <w:rsid w:val="007E3A59"/>
    <w:rsid w:val="007F1C59"/>
    <w:rsid w:val="007F1D50"/>
    <w:rsid w:val="007F3CCD"/>
    <w:rsid w:val="007F467C"/>
    <w:rsid w:val="008019C3"/>
    <w:rsid w:val="00805C65"/>
    <w:rsid w:val="00807CB1"/>
    <w:rsid w:val="00810EC3"/>
    <w:rsid w:val="008132CE"/>
    <w:rsid w:val="00813658"/>
    <w:rsid w:val="00816243"/>
    <w:rsid w:val="00816971"/>
    <w:rsid w:val="00820D99"/>
    <w:rsid w:val="0082243E"/>
    <w:rsid w:val="00822B95"/>
    <w:rsid w:val="00827398"/>
    <w:rsid w:val="00833108"/>
    <w:rsid w:val="008332BB"/>
    <w:rsid w:val="008346DD"/>
    <w:rsid w:val="00834AF3"/>
    <w:rsid w:val="008405D5"/>
    <w:rsid w:val="0084328F"/>
    <w:rsid w:val="008434D4"/>
    <w:rsid w:val="008478C6"/>
    <w:rsid w:val="008519FA"/>
    <w:rsid w:val="008528AB"/>
    <w:rsid w:val="00853528"/>
    <w:rsid w:val="00853662"/>
    <w:rsid w:val="00855F88"/>
    <w:rsid w:val="00856B9F"/>
    <w:rsid w:val="00856BBE"/>
    <w:rsid w:val="00857959"/>
    <w:rsid w:val="008621D5"/>
    <w:rsid w:val="00862B57"/>
    <w:rsid w:val="0086326E"/>
    <w:rsid w:val="00866106"/>
    <w:rsid w:val="00870226"/>
    <w:rsid w:val="0087139E"/>
    <w:rsid w:val="00873EFB"/>
    <w:rsid w:val="00875134"/>
    <w:rsid w:val="00880214"/>
    <w:rsid w:val="0088058B"/>
    <w:rsid w:val="00885626"/>
    <w:rsid w:val="00885D3C"/>
    <w:rsid w:val="008871A5"/>
    <w:rsid w:val="0089257B"/>
    <w:rsid w:val="00893E24"/>
    <w:rsid w:val="008A292D"/>
    <w:rsid w:val="008A45B4"/>
    <w:rsid w:val="008A45D9"/>
    <w:rsid w:val="008A75F0"/>
    <w:rsid w:val="008A7C1F"/>
    <w:rsid w:val="008B2000"/>
    <w:rsid w:val="008B288B"/>
    <w:rsid w:val="008B509F"/>
    <w:rsid w:val="008C0F4C"/>
    <w:rsid w:val="008C3EB6"/>
    <w:rsid w:val="008C6634"/>
    <w:rsid w:val="008C7C55"/>
    <w:rsid w:val="008D005B"/>
    <w:rsid w:val="008D1749"/>
    <w:rsid w:val="008D7D90"/>
    <w:rsid w:val="008E2DD8"/>
    <w:rsid w:val="008E30FD"/>
    <w:rsid w:val="008E750B"/>
    <w:rsid w:val="008F201E"/>
    <w:rsid w:val="008F2CB0"/>
    <w:rsid w:val="008F2EDA"/>
    <w:rsid w:val="008F3B4B"/>
    <w:rsid w:val="008F4D4E"/>
    <w:rsid w:val="008F67CA"/>
    <w:rsid w:val="009000D6"/>
    <w:rsid w:val="0090016E"/>
    <w:rsid w:val="00901776"/>
    <w:rsid w:val="009039B1"/>
    <w:rsid w:val="00905F13"/>
    <w:rsid w:val="009076C3"/>
    <w:rsid w:val="00911830"/>
    <w:rsid w:val="009124AB"/>
    <w:rsid w:val="009127D7"/>
    <w:rsid w:val="00916D86"/>
    <w:rsid w:val="009217A5"/>
    <w:rsid w:val="00921A18"/>
    <w:rsid w:val="00921E56"/>
    <w:rsid w:val="0092291E"/>
    <w:rsid w:val="00925E87"/>
    <w:rsid w:val="00925FAC"/>
    <w:rsid w:val="00933783"/>
    <w:rsid w:val="009351D7"/>
    <w:rsid w:val="009406C6"/>
    <w:rsid w:val="00940EC8"/>
    <w:rsid w:val="00941062"/>
    <w:rsid w:val="00942ED2"/>
    <w:rsid w:val="00944279"/>
    <w:rsid w:val="009467D6"/>
    <w:rsid w:val="00951CCA"/>
    <w:rsid w:val="00952CC9"/>
    <w:rsid w:val="009550EB"/>
    <w:rsid w:val="0095626E"/>
    <w:rsid w:val="00957511"/>
    <w:rsid w:val="0096354D"/>
    <w:rsid w:val="0096742E"/>
    <w:rsid w:val="0096777B"/>
    <w:rsid w:val="00970E0D"/>
    <w:rsid w:val="00972926"/>
    <w:rsid w:val="00973403"/>
    <w:rsid w:val="00977157"/>
    <w:rsid w:val="009805D9"/>
    <w:rsid w:val="00983827"/>
    <w:rsid w:val="0098467D"/>
    <w:rsid w:val="009905F9"/>
    <w:rsid w:val="00993E07"/>
    <w:rsid w:val="00995E73"/>
    <w:rsid w:val="009973A6"/>
    <w:rsid w:val="00997F89"/>
    <w:rsid w:val="009A1872"/>
    <w:rsid w:val="009A2408"/>
    <w:rsid w:val="009A262C"/>
    <w:rsid w:val="009A5818"/>
    <w:rsid w:val="009B017F"/>
    <w:rsid w:val="009B0545"/>
    <w:rsid w:val="009B098D"/>
    <w:rsid w:val="009B0BCD"/>
    <w:rsid w:val="009B1EFA"/>
    <w:rsid w:val="009B2B7C"/>
    <w:rsid w:val="009B3495"/>
    <w:rsid w:val="009B6080"/>
    <w:rsid w:val="009B67BF"/>
    <w:rsid w:val="009C0657"/>
    <w:rsid w:val="009C0B8A"/>
    <w:rsid w:val="009C1C49"/>
    <w:rsid w:val="009C325C"/>
    <w:rsid w:val="009C344F"/>
    <w:rsid w:val="009C60F9"/>
    <w:rsid w:val="009D051A"/>
    <w:rsid w:val="009D0637"/>
    <w:rsid w:val="009D35C4"/>
    <w:rsid w:val="009D3C2B"/>
    <w:rsid w:val="009D6A6B"/>
    <w:rsid w:val="009E106F"/>
    <w:rsid w:val="009E2C65"/>
    <w:rsid w:val="009E3BA0"/>
    <w:rsid w:val="009E6C83"/>
    <w:rsid w:val="009E770F"/>
    <w:rsid w:val="009F3F02"/>
    <w:rsid w:val="009F4B06"/>
    <w:rsid w:val="009F7A65"/>
    <w:rsid w:val="00A00735"/>
    <w:rsid w:val="00A01421"/>
    <w:rsid w:val="00A05209"/>
    <w:rsid w:val="00A10698"/>
    <w:rsid w:val="00A1388C"/>
    <w:rsid w:val="00A13D5D"/>
    <w:rsid w:val="00A2090C"/>
    <w:rsid w:val="00A31A05"/>
    <w:rsid w:val="00A31E3A"/>
    <w:rsid w:val="00A3309C"/>
    <w:rsid w:val="00A3333E"/>
    <w:rsid w:val="00A436B1"/>
    <w:rsid w:val="00A44AB4"/>
    <w:rsid w:val="00A44F3D"/>
    <w:rsid w:val="00A45739"/>
    <w:rsid w:val="00A525A6"/>
    <w:rsid w:val="00A55A5D"/>
    <w:rsid w:val="00A6500C"/>
    <w:rsid w:val="00A6744F"/>
    <w:rsid w:val="00A704B3"/>
    <w:rsid w:val="00A71B36"/>
    <w:rsid w:val="00A728FA"/>
    <w:rsid w:val="00A72CAB"/>
    <w:rsid w:val="00A73A67"/>
    <w:rsid w:val="00A75152"/>
    <w:rsid w:val="00A75EA0"/>
    <w:rsid w:val="00A80E52"/>
    <w:rsid w:val="00A814BC"/>
    <w:rsid w:val="00A82EC6"/>
    <w:rsid w:val="00A8614A"/>
    <w:rsid w:val="00A87FB1"/>
    <w:rsid w:val="00A960B8"/>
    <w:rsid w:val="00A962A7"/>
    <w:rsid w:val="00A97AC9"/>
    <w:rsid w:val="00AA1180"/>
    <w:rsid w:val="00AA1420"/>
    <w:rsid w:val="00AA309B"/>
    <w:rsid w:val="00AA38AC"/>
    <w:rsid w:val="00AA5038"/>
    <w:rsid w:val="00AA5D9D"/>
    <w:rsid w:val="00AA697E"/>
    <w:rsid w:val="00AA6982"/>
    <w:rsid w:val="00AB0245"/>
    <w:rsid w:val="00AB2E09"/>
    <w:rsid w:val="00AB344B"/>
    <w:rsid w:val="00AB607F"/>
    <w:rsid w:val="00AB6E7B"/>
    <w:rsid w:val="00AB7432"/>
    <w:rsid w:val="00AC1CF5"/>
    <w:rsid w:val="00AC3E75"/>
    <w:rsid w:val="00AC7972"/>
    <w:rsid w:val="00AC79BE"/>
    <w:rsid w:val="00AD1E85"/>
    <w:rsid w:val="00AD4742"/>
    <w:rsid w:val="00AD501F"/>
    <w:rsid w:val="00AD5FA6"/>
    <w:rsid w:val="00AE2DF5"/>
    <w:rsid w:val="00AE4E9E"/>
    <w:rsid w:val="00AF074A"/>
    <w:rsid w:val="00AF1271"/>
    <w:rsid w:val="00AF2665"/>
    <w:rsid w:val="00AF280E"/>
    <w:rsid w:val="00AF3106"/>
    <w:rsid w:val="00AF55B7"/>
    <w:rsid w:val="00B03128"/>
    <w:rsid w:val="00B04DA3"/>
    <w:rsid w:val="00B06528"/>
    <w:rsid w:val="00B07E79"/>
    <w:rsid w:val="00B11F6D"/>
    <w:rsid w:val="00B122E2"/>
    <w:rsid w:val="00B12CE8"/>
    <w:rsid w:val="00B13013"/>
    <w:rsid w:val="00B15303"/>
    <w:rsid w:val="00B2645C"/>
    <w:rsid w:val="00B27DEB"/>
    <w:rsid w:val="00B3051C"/>
    <w:rsid w:val="00B30D4A"/>
    <w:rsid w:val="00B31DF5"/>
    <w:rsid w:val="00B33C91"/>
    <w:rsid w:val="00B3702F"/>
    <w:rsid w:val="00B37EB4"/>
    <w:rsid w:val="00B37F0F"/>
    <w:rsid w:val="00B452E5"/>
    <w:rsid w:val="00B45404"/>
    <w:rsid w:val="00B46175"/>
    <w:rsid w:val="00B5115C"/>
    <w:rsid w:val="00B54BD0"/>
    <w:rsid w:val="00B610A5"/>
    <w:rsid w:val="00B65E26"/>
    <w:rsid w:val="00B66DE1"/>
    <w:rsid w:val="00B66EAB"/>
    <w:rsid w:val="00B73538"/>
    <w:rsid w:val="00B75AA2"/>
    <w:rsid w:val="00B76C47"/>
    <w:rsid w:val="00B771B2"/>
    <w:rsid w:val="00B77757"/>
    <w:rsid w:val="00B83C24"/>
    <w:rsid w:val="00B870A4"/>
    <w:rsid w:val="00B87C29"/>
    <w:rsid w:val="00B87CF5"/>
    <w:rsid w:val="00B901C5"/>
    <w:rsid w:val="00B91867"/>
    <w:rsid w:val="00B91A1A"/>
    <w:rsid w:val="00BA0346"/>
    <w:rsid w:val="00BA2ADE"/>
    <w:rsid w:val="00BA3A65"/>
    <w:rsid w:val="00BA4D95"/>
    <w:rsid w:val="00BB0D7B"/>
    <w:rsid w:val="00BB2642"/>
    <w:rsid w:val="00BB345F"/>
    <w:rsid w:val="00BC052C"/>
    <w:rsid w:val="00BC13A2"/>
    <w:rsid w:val="00BC2CE7"/>
    <w:rsid w:val="00BD34E9"/>
    <w:rsid w:val="00BD4466"/>
    <w:rsid w:val="00BD495A"/>
    <w:rsid w:val="00BE0AE2"/>
    <w:rsid w:val="00BE1290"/>
    <w:rsid w:val="00BE2B64"/>
    <w:rsid w:val="00BE5429"/>
    <w:rsid w:val="00BE71FB"/>
    <w:rsid w:val="00BE7311"/>
    <w:rsid w:val="00BF33E8"/>
    <w:rsid w:val="00BF3701"/>
    <w:rsid w:val="00BF5244"/>
    <w:rsid w:val="00C0123C"/>
    <w:rsid w:val="00C01CAC"/>
    <w:rsid w:val="00C03196"/>
    <w:rsid w:val="00C031C3"/>
    <w:rsid w:val="00C04469"/>
    <w:rsid w:val="00C05E97"/>
    <w:rsid w:val="00C10230"/>
    <w:rsid w:val="00C11A12"/>
    <w:rsid w:val="00C1270A"/>
    <w:rsid w:val="00C20BD8"/>
    <w:rsid w:val="00C216F6"/>
    <w:rsid w:val="00C224E0"/>
    <w:rsid w:val="00C231B3"/>
    <w:rsid w:val="00C25E40"/>
    <w:rsid w:val="00C26B60"/>
    <w:rsid w:val="00C27C2A"/>
    <w:rsid w:val="00C32A6A"/>
    <w:rsid w:val="00C33B51"/>
    <w:rsid w:val="00C41774"/>
    <w:rsid w:val="00C44040"/>
    <w:rsid w:val="00C5105E"/>
    <w:rsid w:val="00C51AC5"/>
    <w:rsid w:val="00C53019"/>
    <w:rsid w:val="00C5588E"/>
    <w:rsid w:val="00C55AAF"/>
    <w:rsid w:val="00C60896"/>
    <w:rsid w:val="00C64202"/>
    <w:rsid w:val="00C66F51"/>
    <w:rsid w:val="00C72DCF"/>
    <w:rsid w:val="00C75C30"/>
    <w:rsid w:val="00C805A5"/>
    <w:rsid w:val="00C80B26"/>
    <w:rsid w:val="00C813C7"/>
    <w:rsid w:val="00C852C3"/>
    <w:rsid w:val="00C855AD"/>
    <w:rsid w:val="00C8733B"/>
    <w:rsid w:val="00C927C3"/>
    <w:rsid w:val="00C958CB"/>
    <w:rsid w:val="00C95B2F"/>
    <w:rsid w:val="00CA0DAE"/>
    <w:rsid w:val="00CA140B"/>
    <w:rsid w:val="00CA1F5A"/>
    <w:rsid w:val="00CA321A"/>
    <w:rsid w:val="00CA56D9"/>
    <w:rsid w:val="00CA5B27"/>
    <w:rsid w:val="00CA662F"/>
    <w:rsid w:val="00CB2B4B"/>
    <w:rsid w:val="00CB56AB"/>
    <w:rsid w:val="00CC2191"/>
    <w:rsid w:val="00CC6622"/>
    <w:rsid w:val="00CC7E82"/>
    <w:rsid w:val="00CD249E"/>
    <w:rsid w:val="00CD27EE"/>
    <w:rsid w:val="00CE4860"/>
    <w:rsid w:val="00CE4B95"/>
    <w:rsid w:val="00CE618F"/>
    <w:rsid w:val="00CE6629"/>
    <w:rsid w:val="00CF2A9A"/>
    <w:rsid w:val="00CF3839"/>
    <w:rsid w:val="00CF630B"/>
    <w:rsid w:val="00CF63CC"/>
    <w:rsid w:val="00CF67B5"/>
    <w:rsid w:val="00CF7609"/>
    <w:rsid w:val="00CF7DCD"/>
    <w:rsid w:val="00CF7F81"/>
    <w:rsid w:val="00D00C8D"/>
    <w:rsid w:val="00D034F7"/>
    <w:rsid w:val="00D0511A"/>
    <w:rsid w:val="00D13158"/>
    <w:rsid w:val="00D13238"/>
    <w:rsid w:val="00D20C33"/>
    <w:rsid w:val="00D22558"/>
    <w:rsid w:val="00D24AFD"/>
    <w:rsid w:val="00D26C7A"/>
    <w:rsid w:val="00D27359"/>
    <w:rsid w:val="00D31D4A"/>
    <w:rsid w:val="00D337E2"/>
    <w:rsid w:val="00D3387A"/>
    <w:rsid w:val="00D34ACF"/>
    <w:rsid w:val="00D34EB7"/>
    <w:rsid w:val="00D3757E"/>
    <w:rsid w:val="00D37EE7"/>
    <w:rsid w:val="00D409B9"/>
    <w:rsid w:val="00D4545E"/>
    <w:rsid w:val="00D46CC1"/>
    <w:rsid w:val="00D5145B"/>
    <w:rsid w:val="00D528E4"/>
    <w:rsid w:val="00D54D2F"/>
    <w:rsid w:val="00D566B4"/>
    <w:rsid w:val="00D56C62"/>
    <w:rsid w:val="00D579F9"/>
    <w:rsid w:val="00D624E2"/>
    <w:rsid w:val="00D65BE8"/>
    <w:rsid w:val="00D67036"/>
    <w:rsid w:val="00D7061F"/>
    <w:rsid w:val="00D70F86"/>
    <w:rsid w:val="00D737C3"/>
    <w:rsid w:val="00D77E19"/>
    <w:rsid w:val="00D80422"/>
    <w:rsid w:val="00D822A6"/>
    <w:rsid w:val="00D82733"/>
    <w:rsid w:val="00D837CF"/>
    <w:rsid w:val="00D84C5A"/>
    <w:rsid w:val="00D84F67"/>
    <w:rsid w:val="00D91FDB"/>
    <w:rsid w:val="00D96B29"/>
    <w:rsid w:val="00D979A6"/>
    <w:rsid w:val="00DA1DB6"/>
    <w:rsid w:val="00DA308F"/>
    <w:rsid w:val="00DA48CE"/>
    <w:rsid w:val="00DA4AC0"/>
    <w:rsid w:val="00DB0813"/>
    <w:rsid w:val="00DB2496"/>
    <w:rsid w:val="00DB44C0"/>
    <w:rsid w:val="00DD1DC6"/>
    <w:rsid w:val="00DD1FC9"/>
    <w:rsid w:val="00DD2AA0"/>
    <w:rsid w:val="00DD3255"/>
    <w:rsid w:val="00DD3BA1"/>
    <w:rsid w:val="00DD5B20"/>
    <w:rsid w:val="00DE0AB9"/>
    <w:rsid w:val="00DE79DE"/>
    <w:rsid w:val="00DF089E"/>
    <w:rsid w:val="00DF2292"/>
    <w:rsid w:val="00DF26CC"/>
    <w:rsid w:val="00DF7E13"/>
    <w:rsid w:val="00E017AA"/>
    <w:rsid w:val="00E028CD"/>
    <w:rsid w:val="00E10D6D"/>
    <w:rsid w:val="00E111FE"/>
    <w:rsid w:val="00E125D3"/>
    <w:rsid w:val="00E14A30"/>
    <w:rsid w:val="00E241A8"/>
    <w:rsid w:val="00E26ED2"/>
    <w:rsid w:val="00E31EC0"/>
    <w:rsid w:val="00E33EAD"/>
    <w:rsid w:val="00E3563B"/>
    <w:rsid w:val="00E373BD"/>
    <w:rsid w:val="00E401E4"/>
    <w:rsid w:val="00E41FD9"/>
    <w:rsid w:val="00E4209C"/>
    <w:rsid w:val="00E432CF"/>
    <w:rsid w:val="00E44FBE"/>
    <w:rsid w:val="00E50CAC"/>
    <w:rsid w:val="00E538E4"/>
    <w:rsid w:val="00E54F60"/>
    <w:rsid w:val="00E566F4"/>
    <w:rsid w:val="00E625F6"/>
    <w:rsid w:val="00E664DA"/>
    <w:rsid w:val="00E66542"/>
    <w:rsid w:val="00E66825"/>
    <w:rsid w:val="00E775B8"/>
    <w:rsid w:val="00E8072A"/>
    <w:rsid w:val="00E86B11"/>
    <w:rsid w:val="00E90878"/>
    <w:rsid w:val="00E90AD9"/>
    <w:rsid w:val="00E91A92"/>
    <w:rsid w:val="00E92109"/>
    <w:rsid w:val="00E9429D"/>
    <w:rsid w:val="00E94641"/>
    <w:rsid w:val="00E94947"/>
    <w:rsid w:val="00E94CAB"/>
    <w:rsid w:val="00E94D50"/>
    <w:rsid w:val="00E960C7"/>
    <w:rsid w:val="00E9622C"/>
    <w:rsid w:val="00E96249"/>
    <w:rsid w:val="00E97646"/>
    <w:rsid w:val="00EA3A61"/>
    <w:rsid w:val="00EA4F71"/>
    <w:rsid w:val="00EA616F"/>
    <w:rsid w:val="00EA631A"/>
    <w:rsid w:val="00EB12BB"/>
    <w:rsid w:val="00EB1BC0"/>
    <w:rsid w:val="00EB1CC4"/>
    <w:rsid w:val="00EB35A1"/>
    <w:rsid w:val="00EB3827"/>
    <w:rsid w:val="00EB3BF1"/>
    <w:rsid w:val="00EC0160"/>
    <w:rsid w:val="00EC385D"/>
    <w:rsid w:val="00EC3A92"/>
    <w:rsid w:val="00EC4910"/>
    <w:rsid w:val="00EC7AB5"/>
    <w:rsid w:val="00ED28C8"/>
    <w:rsid w:val="00ED47FF"/>
    <w:rsid w:val="00ED5415"/>
    <w:rsid w:val="00ED6500"/>
    <w:rsid w:val="00EE050C"/>
    <w:rsid w:val="00EE1E64"/>
    <w:rsid w:val="00EE27E6"/>
    <w:rsid w:val="00EE3959"/>
    <w:rsid w:val="00EE5639"/>
    <w:rsid w:val="00EE59B5"/>
    <w:rsid w:val="00EE5D5C"/>
    <w:rsid w:val="00EF6D8C"/>
    <w:rsid w:val="00F004F6"/>
    <w:rsid w:val="00F0160D"/>
    <w:rsid w:val="00F0594E"/>
    <w:rsid w:val="00F05E72"/>
    <w:rsid w:val="00F05F98"/>
    <w:rsid w:val="00F15F97"/>
    <w:rsid w:val="00F238E9"/>
    <w:rsid w:val="00F268C8"/>
    <w:rsid w:val="00F26E51"/>
    <w:rsid w:val="00F3006F"/>
    <w:rsid w:val="00F314DD"/>
    <w:rsid w:val="00F32A05"/>
    <w:rsid w:val="00F32AFE"/>
    <w:rsid w:val="00F33F29"/>
    <w:rsid w:val="00F42599"/>
    <w:rsid w:val="00F44ACD"/>
    <w:rsid w:val="00F55DA6"/>
    <w:rsid w:val="00F577CF"/>
    <w:rsid w:val="00F60B81"/>
    <w:rsid w:val="00F616A0"/>
    <w:rsid w:val="00F659F1"/>
    <w:rsid w:val="00F65CF2"/>
    <w:rsid w:val="00F66353"/>
    <w:rsid w:val="00F672BB"/>
    <w:rsid w:val="00F6742D"/>
    <w:rsid w:val="00F749E3"/>
    <w:rsid w:val="00F75BFB"/>
    <w:rsid w:val="00F764FC"/>
    <w:rsid w:val="00F76766"/>
    <w:rsid w:val="00F771A8"/>
    <w:rsid w:val="00F87212"/>
    <w:rsid w:val="00F87F17"/>
    <w:rsid w:val="00F927BF"/>
    <w:rsid w:val="00F93806"/>
    <w:rsid w:val="00F94CA4"/>
    <w:rsid w:val="00F96E47"/>
    <w:rsid w:val="00FA4CDE"/>
    <w:rsid w:val="00FA66B5"/>
    <w:rsid w:val="00FB149B"/>
    <w:rsid w:val="00FB1947"/>
    <w:rsid w:val="00FB3C0B"/>
    <w:rsid w:val="00FC1581"/>
    <w:rsid w:val="00FC2956"/>
    <w:rsid w:val="00FC323E"/>
    <w:rsid w:val="00FC4049"/>
    <w:rsid w:val="00FC64C9"/>
    <w:rsid w:val="00FC71B3"/>
    <w:rsid w:val="00FD7098"/>
    <w:rsid w:val="00FE391A"/>
    <w:rsid w:val="00FF0E69"/>
    <w:rsid w:val="00FF612A"/>
    <w:rsid w:val="00FF6DEA"/>
    <w:rsid w:val="0E7F7752"/>
    <w:rsid w:val="17D6ADC8"/>
    <w:rsid w:val="2559D84F"/>
    <w:rsid w:val="311D5A9A"/>
    <w:rsid w:val="3475BD9E"/>
    <w:rsid w:val="4C1E2C9D"/>
    <w:rsid w:val="551EF572"/>
    <w:rsid w:val="576CE4C9"/>
    <w:rsid w:val="5B75A70C"/>
    <w:rsid w:val="5D30A6C8"/>
    <w:rsid w:val="5DFF4518"/>
    <w:rsid w:val="62E9A07B"/>
    <w:rsid w:val="650360F5"/>
    <w:rsid w:val="6A86CD0C"/>
    <w:rsid w:val="6DF65BA4"/>
    <w:rsid w:val="748214A0"/>
    <w:rsid w:val="7A53A609"/>
    <w:rsid w:val="7A75C823"/>
    <w:rsid w:val="7BD22AF7"/>
    <w:rsid w:val="7CC416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2AB3D9B"/>
  <w15:chartTrackingRefBased/>
  <w15:docId w15:val="{B8600763-F682-42ED-A60B-4F9B09333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rFonts w:eastAsia="Lucida Sans Unicode"/>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strike w:val="0"/>
      <w:dstrike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b w:val="0"/>
      <w:i w:val="0"/>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Domylnaczcionkaakapitu1">
    <w:name w:val="Domyślna czcionka akapitu1"/>
  </w:style>
  <w:style w:type="character" w:customStyle="1" w:styleId="Znakiprzypiswdolnych">
    <w:name w:val="Znaki przypisów dolnych"/>
    <w:rPr>
      <w:vertAlign w:val="superscript"/>
    </w:rPr>
  </w:style>
  <w:style w:type="character" w:customStyle="1" w:styleId="FootnoteCharacters">
    <w:name w:val="Footnote Characters"/>
    <w:rPr>
      <w:vertAlign w:val="superscript"/>
    </w:rPr>
  </w:style>
  <w:style w:type="character" w:customStyle="1" w:styleId="TekstprzypisudolnegoZnak">
    <w:name w:val="Tekst przypisu dolnego Znak"/>
    <w:uiPriority w:val="99"/>
    <w:rPr>
      <w:rFonts w:ascii="Times New Roman" w:eastAsia="Lucida Sans Unicode" w:hAnsi="Times New Roman" w:cs="Times New Roman"/>
      <w:sz w:val="20"/>
      <w:szCs w:val="20"/>
      <w:lang w:eastAsia="ar-SA"/>
    </w:rPr>
  </w:style>
  <w:style w:type="character" w:customStyle="1" w:styleId="AkapitzlistZnak">
    <w:name w:val="Akapit z listą Znak"/>
    <w:aliases w:val="Lista 1 Znak,List_Paragraph Znak,Multilevel para_II Znak,List Paragraph1 Znak,Akapit z listą BS Znak,Bullet1 Znak,Bullets Znak,List Paragraph 1 Znak,References Znak,List Paragraph (numbered (a)) Znak,IBL List Paragraph Znak,L1 Znak"/>
    <w:link w:val="Akapitzlist"/>
    <w:uiPriority w:val="34"/>
    <w:qFormat/>
    <w:rPr>
      <w:rFonts w:ascii="Times New Roman" w:eastAsia="Times New Roman" w:hAnsi="Times New Roman" w:cs="Times New Roman"/>
      <w:sz w:val="24"/>
      <w:szCs w:val="24"/>
      <w:lang w:eastAsia="ar-SA"/>
    </w:rPr>
  </w:style>
  <w:style w:type="character" w:customStyle="1" w:styleId="TekstpodstawowyZnak">
    <w:name w:val="Tekst podstawowy Znak"/>
    <w:rPr>
      <w:rFonts w:ascii="Times New Roman" w:eastAsia="Lucida Sans Unicode" w:hAnsi="Times New Roman" w:cs="Times New Roman"/>
      <w:sz w:val="24"/>
      <w:szCs w:val="24"/>
      <w:lang w:eastAsia="ar-SA"/>
    </w:rPr>
  </w:style>
  <w:style w:type="character" w:customStyle="1" w:styleId="TekstdymkaZnak">
    <w:name w:val="Tekst dymka Znak"/>
    <w:rPr>
      <w:rFonts w:ascii="Segoe UI" w:eastAsia="Lucida Sans Unicode" w:hAnsi="Segoe UI" w:cs="Segoe UI"/>
      <w:sz w:val="18"/>
      <w:szCs w:val="18"/>
      <w:lang w:eastAsia="ar-SA"/>
    </w:rPr>
  </w:style>
  <w:style w:type="character" w:styleId="Hipercze">
    <w:name w:val="Hyperlink"/>
    <w:uiPriority w:val="99"/>
    <w:rPr>
      <w:color w:val="0000FF"/>
      <w:u w:val="single"/>
    </w:rPr>
  </w:style>
  <w:style w:type="character" w:customStyle="1" w:styleId="ListLabel1">
    <w:name w:val="ListLabel 1"/>
    <w:rPr>
      <w:strike w:val="0"/>
      <w:dstrike w:val="0"/>
    </w:rPr>
  </w:style>
  <w:style w:type="character" w:customStyle="1" w:styleId="ListLabel2">
    <w:name w:val="ListLabel 2"/>
    <w:rPr>
      <w:strike w:val="0"/>
      <w:dstrike w:val="0"/>
    </w:rPr>
  </w:style>
  <w:style w:type="character" w:customStyle="1" w:styleId="ListLabel3">
    <w:name w:val="ListLabel 3"/>
    <w:rPr>
      <w:b w:val="0"/>
      <w:i w:val="0"/>
    </w:rPr>
  </w:style>
  <w:style w:type="character" w:customStyle="1" w:styleId="ListLabel4">
    <w:name w:val="ListLabel 4"/>
    <w:rPr>
      <w:b w:val="0"/>
      <w:i w:val="0"/>
    </w:rPr>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Arial"/>
    </w:rPr>
  </w:style>
  <w:style w:type="paragraph" w:customStyle="1" w:styleId="Akapitzlist1">
    <w:name w:val="Akapit z listą1"/>
    <w:basedOn w:val="Normalny"/>
    <w:pPr>
      <w:widowControl/>
      <w:ind w:left="720"/>
    </w:pPr>
    <w:rPr>
      <w:rFonts w:eastAsia="Times New Roman"/>
    </w:rPr>
  </w:style>
  <w:style w:type="paragraph" w:styleId="Tekstprzypisudolnego">
    <w:name w:val="footnote text"/>
    <w:basedOn w:val="Normalny"/>
    <w:uiPriority w:val="99"/>
    <w:rPr>
      <w:sz w:val="20"/>
      <w:szCs w:val="20"/>
    </w:rPr>
  </w:style>
  <w:style w:type="paragraph" w:customStyle="1" w:styleId="Tekstdymka1">
    <w:name w:val="Tekst dymka1"/>
    <w:basedOn w:val="Normalny"/>
    <w:rPr>
      <w:rFonts w:ascii="Segoe UI" w:hAnsi="Segoe UI" w:cs="Segoe UI"/>
      <w:sz w:val="18"/>
      <w:szCs w:val="18"/>
    </w:rPr>
  </w:style>
  <w:style w:type="paragraph" w:customStyle="1" w:styleId="Bezodstpw1">
    <w:name w:val="Bez odstępów1"/>
    <w:pPr>
      <w:widowControl w:val="0"/>
      <w:suppressAutoHyphens/>
    </w:pPr>
    <w:rPr>
      <w:rFonts w:eastAsia="Lucida Sans Unicode"/>
      <w:sz w:val="24"/>
      <w:szCs w:val="24"/>
      <w:lang w:eastAsia="ar-SA"/>
    </w:rPr>
  </w:style>
  <w:style w:type="paragraph" w:styleId="Tekstdymka">
    <w:name w:val="Balloon Text"/>
    <w:basedOn w:val="Normalny"/>
    <w:link w:val="TekstdymkaZnak1"/>
    <w:uiPriority w:val="99"/>
    <w:semiHidden/>
    <w:unhideWhenUsed/>
    <w:rsid w:val="00D034F7"/>
    <w:rPr>
      <w:rFonts w:ascii="Segoe UI" w:hAnsi="Segoe UI" w:cs="Segoe UI"/>
      <w:sz w:val="18"/>
      <w:szCs w:val="18"/>
    </w:rPr>
  </w:style>
  <w:style w:type="character" w:customStyle="1" w:styleId="TekstdymkaZnak1">
    <w:name w:val="Tekst dymka Znak1"/>
    <w:link w:val="Tekstdymka"/>
    <w:uiPriority w:val="99"/>
    <w:semiHidden/>
    <w:rsid w:val="00D034F7"/>
    <w:rPr>
      <w:rFonts w:ascii="Segoe UI" w:eastAsia="Lucida Sans Unicode" w:hAnsi="Segoe UI" w:cs="Segoe UI"/>
      <w:sz w:val="18"/>
      <w:szCs w:val="18"/>
      <w:lang w:eastAsia="ar-SA"/>
    </w:rPr>
  </w:style>
  <w:style w:type="character" w:styleId="Pogrubienie">
    <w:name w:val="Strong"/>
    <w:uiPriority w:val="22"/>
    <w:qFormat/>
    <w:rsid w:val="0029336D"/>
    <w:rPr>
      <w:b/>
      <w:bCs/>
    </w:rPr>
  </w:style>
  <w:style w:type="paragraph" w:styleId="Nagwek">
    <w:name w:val="header"/>
    <w:basedOn w:val="Normalny"/>
    <w:link w:val="NagwekZnak"/>
    <w:uiPriority w:val="99"/>
    <w:unhideWhenUsed/>
    <w:rsid w:val="00700BA1"/>
    <w:pPr>
      <w:tabs>
        <w:tab w:val="center" w:pos="4536"/>
        <w:tab w:val="right" w:pos="9072"/>
      </w:tabs>
    </w:pPr>
  </w:style>
  <w:style w:type="character" w:customStyle="1" w:styleId="NagwekZnak">
    <w:name w:val="Nagłówek Znak"/>
    <w:link w:val="Nagwek"/>
    <w:uiPriority w:val="99"/>
    <w:rsid w:val="00700BA1"/>
    <w:rPr>
      <w:rFonts w:eastAsia="Lucida Sans Unicode"/>
      <w:sz w:val="24"/>
      <w:szCs w:val="24"/>
      <w:lang w:eastAsia="ar-SA"/>
    </w:rPr>
  </w:style>
  <w:style w:type="paragraph" w:styleId="Stopka">
    <w:name w:val="footer"/>
    <w:basedOn w:val="Normalny"/>
    <w:link w:val="StopkaZnak"/>
    <w:uiPriority w:val="99"/>
    <w:unhideWhenUsed/>
    <w:rsid w:val="00700BA1"/>
    <w:pPr>
      <w:tabs>
        <w:tab w:val="center" w:pos="4536"/>
        <w:tab w:val="right" w:pos="9072"/>
      </w:tabs>
    </w:pPr>
  </w:style>
  <w:style w:type="character" w:customStyle="1" w:styleId="StopkaZnak">
    <w:name w:val="Stopka Znak"/>
    <w:link w:val="Stopka"/>
    <w:uiPriority w:val="99"/>
    <w:rsid w:val="00700BA1"/>
    <w:rPr>
      <w:rFonts w:eastAsia="Lucida Sans Unicode"/>
      <w:sz w:val="24"/>
      <w:szCs w:val="24"/>
      <w:lang w:eastAsia="ar-SA"/>
    </w:rPr>
  </w:style>
  <w:style w:type="paragraph" w:styleId="Akapitzlist">
    <w:name w:val="List Paragraph"/>
    <w:aliases w:val="Lista 1,List_Paragraph,Multilevel para_II,List Paragraph1,Akapit z listą BS,Bullet1,Bullets,List Paragraph 1,References,List Paragraph (numbered (a)),IBL List Paragraph,List Paragraph nowy,Numbered List Paragraph,Citation List,본문(내용),L1"/>
    <w:basedOn w:val="Normalny"/>
    <w:link w:val="AkapitzlistZnak"/>
    <w:uiPriority w:val="34"/>
    <w:qFormat/>
    <w:rsid w:val="00B901C5"/>
    <w:pPr>
      <w:widowControl/>
      <w:ind w:left="720"/>
    </w:pPr>
    <w:rPr>
      <w:rFonts w:eastAsia="Times New Roman"/>
    </w:rPr>
  </w:style>
  <w:style w:type="character" w:styleId="Odwoanieprzypisudolnego">
    <w:name w:val="footnote reference"/>
    <w:semiHidden/>
    <w:rsid w:val="00733E62"/>
    <w:rPr>
      <w:vertAlign w:val="superscript"/>
    </w:rPr>
  </w:style>
  <w:style w:type="paragraph" w:customStyle="1" w:styleId="Standard">
    <w:name w:val="Standard"/>
    <w:rsid w:val="006065C5"/>
    <w:pPr>
      <w:suppressAutoHyphens/>
      <w:autoSpaceDN w:val="0"/>
      <w:spacing w:after="160"/>
      <w:textAlignment w:val="baseline"/>
    </w:pPr>
    <w:rPr>
      <w:rFonts w:ascii="Calibri" w:eastAsia="SimSun" w:hAnsi="Calibri" w:cs="Tahoma"/>
      <w:kern w:val="3"/>
      <w:sz w:val="22"/>
      <w:szCs w:val="22"/>
      <w:lang w:eastAsia="en-US"/>
    </w:rPr>
  </w:style>
  <w:style w:type="paragraph" w:styleId="NormalnyWeb">
    <w:name w:val="Normal (Web)"/>
    <w:basedOn w:val="Normalny"/>
    <w:uiPriority w:val="99"/>
    <w:unhideWhenUsed/>
    <w:rsid w:val="006065C5"/>
    <w:pPr>
      <w:widowControl/>
      <w:suppressAutoHyphens w:val="0"/>
      <w:spacing w:before="100" w:beforeAutospacing="1" w:after="100" w:afterAutospacing="1"/>
    </w:pPr>
    <w:rPr>
      <w:rFonts w:ascii="Calibri" w:eastAsia="Calibri" w:hAnsi="Calibri" w:cs="Calibri"/>
      <w:sz w:val="22"/>
      <w:szCs w:val="22"/>
      <w:lang w:eastAsia="pl-PL"/>
    </w:rPr>
  </w:style>
  <w:style w:type="character" w:customStyle="1" w:styleId="Teksttreci">
    <w:name w:val="Tekst treści_"/>
    <w:link w:val="Teksttreci0"/>
    <w:rsid w:val="00720394"/>
    <w:rPr>
      <w:shd w:val="clear" w:color="auto" w:fill="FFFFFF"/>
    </w:rPr>
  </w:style>
  <w:style w:type="paragraph" w:customStyle="1" w:styleId="Teksttreci0">
    <w:name w:val="Tekst treści"/>
    <w:basedOn w:val="Normalny"/>
    <w:link w:val="Teksttreci"/>
    <w:rsid w:val="00720394"/>
    <w:pPr>
      <w:shd w:val="clear" w:color="auto" w:fill="FFFFFF"/>
      <w:suppressAutoHyphens w:val="0"/>
      <w:spacing w:line="254" w:lineRule="auto"/>
      <w:jc w:val="both"/>
    </w:pPr>
    <w:rPr>
      <w:rFonts w:eastAsia="Times New Roman"/>
      <w:sz w:val="20"/>
      <w:szCs w:val="20"/>
      <w:lang w:eastAsia="pl-PL"/>
    </w:rPr>
  </w:style>
  <w:style w:type="character" w:styleId="Odwoaniedokomentarza">
    <w:name w:val="annotation reference"/>
    <w:uiPriority w:val="99"/>
    <w:semiHidden/>
    <w:unhideWhenUsed/>
    <w:rsid w:val="006E6E0F"/>
    <w:rPr>
      <w:sz w:val="16"/>
      <w:szCs w:val="16"/>
    </w:rPr>
  </w:style>
  <w:style w:type="paragraph" w:styleId="Tekstkomentarza">
    <w:name w:val="annotation text"/>
    <w:basedOn w:val="Normalny"/>
    <w:link w:val="TekstkomentarzaZnak"/>
    <w:uiPriority w:val="99"/>
    <w:unhideWhenUsed/>
    <w:rsid w:val="006E6E0F"/>
    <w:rPr>
      <w:sz w:val="20"/>
      <w:szCs w:val="20"/>
    </w:rPr>
  </w:style>
  <w:style w:type="character" w:customStyle="1" w:styleId="TekstkomentarzaZnak">
    <w:name w:val="Tekst komentarza Znak"/>
    <w:link w:val="Tekstkomentarza"/>
    <w:uiPriority w:val="99"/>
    <w:rsid w:val="006E6E0F"/>
    <w:rPr>
      <w:rFonts w:eastAsia="Lucida Sans Unicode"/>
      <w:lang w:eastAsia="ar-SA"/>
    </w:rPr>
  </w:style>
  <w:style w:type="paragraph" w:styleId="Tematkomentarza">
    <w:name w:val="annotation subject"/>
    <w:basedOn w:val="Tekstkomentarza"/>
    <w:next w:val="Tekstkomentarza"/>
    <w:link w:val="TematkomentarzaZnak"/>
    <w:uiPriority w:val="99"/>
    <w:semiHidden/>
    <w:unhideWhenUsed/>
    <w:rsid w:val="006E6E0F"/>
    <w:rPr>
      <w:b/>
      <w:bCs/>
    </w:rPr>
  </w:style>
  <w:style w:type="character" w:customStyle="1" w:styleId="TematkomentarzaZnak">
    <w:name w:val="Temat komentarza Znak"/>
    <w:link w:val="Tematkomentarza"/>
    <w:uiPriority w:val="99"/>
    <w:semiHidden/>
    <w:rsid w:val="006E6E0F"/>
    <w:rPr>
      <w:rFonts w:eastAsia="Lucida Sans Unicode"/>
      <w:b/>
      <w:bCs/>
      <w:lang w:eastAsia="ar-SA"/>
    </w:rPr>
  </w:style>
  <w:style w:type="paragraph" w:styleId="Tekstprzypisukocowego">
    <w:name w:val="endnote text"/>
    <w:basedOn w:val="Normalny"/>
    <w:link w:val="TekstprzypisukocowegoZnak"/>
    <w:uiPriority w:val="99"/>
    <w:semiHidden/>
    <w:unhideWhenUsed/>
    <w:rsid w:val="00535FDE"/>
    <w:rPr>
      <w:sz w:val="20"/>
      <w:szCs w:val="20"/>
    </w:rPr>
  </w:style>
  <w:style w:type="character" w:customStyle="1" w:styleId="TekstprzypisukocowegoZnak">
    <w:name w:val="Tekst przypisu końcowego Znak"/>
    <w:link w:val="Tekstprzypisukocowego"/>
    <w:uiPriority w:val="99"/>
    <w:semiHidden/>
    <w:rsid w:val="00535FDE"/>
    <w:rPr>
      <w:rFonts w:eastAsia="Lucida Sans Unicode"/>
      <w:lang w:eastAsia="ar-SA"/>
    </w:rPr>
  </w:style>
  <w:style w:type="character" w:styleId="Odwoanieprzypisukocowego">
    <w:name w:val="endnote reference"/>
    <w:uiPriority w:val="99"/>
    <w:semiHidden/>
    <w:unhideWhenUsed/>
    <w:rsid w:val="00535FDE"/>
    <w:rPr>
      <w:vertAlign w:val="superscript"/>
    </w:rPr>
  </w:style>
  <w:style w:type="character" w:styleId="Nierozpoznanawzmianka">
    <w:name w:val="Unresolved Mention"/>
    <w:uiPriority w:val="99"/>
    <w:semiHidden/>
    <w:unhideWhenUsed/>
    <w:rsid w:val="006B546D"/>
    <w:rPr>
      <w:color w:val="605E5C"/>
      <w:shd w:val="clear" w:color="auto" w:fill="E1DFDD"/>
    </w:rPr>
  </w:style>
  <w:style w:type="character" w:customStyle="1" w:styleId="xnormaltextrun">
    <w:name w:val="x_normaltextrun"/>
    <w:basedOn w:val="Domylnaczcionkaakapitu"/>
    <w:rsid w:val="00D77E19"/>
  </w:style>
  <w:style w:type="character" w:customStyle="1" w:styleId="xeop">
    <w:name w:val="x_eop"/>
    <w:basedOn w:val="Domylnaczcionkaakapitu"/>
    <w:rsid w:val="00D77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8879">
      <w:bodyDiv w:val="1"/>
      <w:marLeft w:val="0"/>
      <w:marRight w:val="0"/>
      <w:marTop w:val="0"/>
      <w:marBottom w:val="0"/>
      <w:divBdr>
        <w:top w:val="none" w:sz="0" w:space="0" w:color="auto"/>
        <w:left w:val="none" w:sz="0" w:space="0" w:color="auto"/>
        <w:bottom w:val="none" w:sz="0" w:space="0" w:color="auto"/>
        <w:right w:val="none" w:sz="0" w:space="0" w:color="auto"/>
      </w:divBdr>
    </w:div>
    <w:div w:id="546454603">
      <w:bodyDiv w:val="1"/>
      <w:marLeft w:val="0"/>
      <w:marRight w:val="0"/>
      <w:marTop w:val="0"/>
      <w:marBottom w:val="0"/>
      <w:divBdr>
        <w:top w:val="none" w:sz="0" w:space="0" w:color="auto"/>
        <w:left w:val="none" w:sz="0" w:space="0" w:color="auto"/>
        <w:bottom w:val="none" w:sz="0" w:space="0" w:color="auto"/>
        <w:right w:val="none" w:sz="0" w:space="0" w:color="auto"/>
      </w:divBdr>
    </w:div>
    <w:div w:id="624850983">
      <w:bodyDiv w:val="1"/>
      <w:marLeft w:val="0"/>
      <w:marRight w:val="0"/>
      <w:marTop w:val="0"/>
      <w:marBottom w:val="0"/>
      <w:divBdr>
        <w:top w:val="none" w:sz="0" w:space="0" w:color="auto"/>
        <w:left w:val="none" w:sz="0" w:space="0" w:color="auto"/>
        <w:bottom w:val="none" w:sz="0" w:space="0" w:color="auto"/>
        <w:right w:val="none" w:sz="0" w:space="0" w:color="auto"/>
      </w:divBdr>
    </w:div>
    <w:div w:id="686952079">
      <w:bodyDiv w:val="1"/>
      <w:marLeft w:val="0"/>
      <w:marRight w:val="0"/>
      <w:marTop w:val="0"/>
      <w:marBottom w:val="0"/>
      <w:divBdr>
        <w:top w:val="none" w:sz="0" w:space="0" w:color="auto"/>
        <w:left w:val="none" w:sz="0" w:space="0" w:color="auto"/>
        <w:bottom w:val="none" w:sz="0" w:space="0" w:color="auto"/>
        <w:right w:val="none" w:sz="0" w:space="0" w:color="auto"/>
      </w:divBdr>
    </w:div>
    <w:div w:id="807556314">
      <w:bodyDiv w:val="1"/>
      <w:marLeft w:val="0"/>
      <w:marRight w:val="0"/>
      <w:marTop w:val="0"/>
      <w:marBottom w:val="0"/>
      <w:divBdr>
        <w:top w:val="none" w:sz="0" w:space="0" w:color="auto"/>
        <w:left w:val="none" w:sz="0" w:space="0" w:color="auto"/>
        <w:bottom w:val="none" w:sz="0" w:space="0" w:color="auto"/>
        <w:right w:val="none" w:sz="0" w:space="0" w:color="auto"/>
      </w:divBdr>
    </w:div>
    <w:div w:id="1008287640">
      <w:bodyDiv w:val="1"/>
      <w:marLeft w:val="0"/>
      <w:marRight w:val="0"/>
      <w:marTop w:val="0"/>
      <w:marBottom w:val="0"/>
      <w:divBdr>
        <w:top w:val="none" w:sz="0" w:space="0" w:color="auto"/>
        <w:left w:val="none" w:sz="0" w:space="0" w:color="auto"/>
        <w:bottom w:val="none" w:sz="0" w:space="0" w:color="auto"/>
        <w:right w:val="none" w:sz="0" w:space="0" w:color="auto"/>
      </w:divBdr>
    </w:div>
    <w:div w:id="1062751089">
      <w:bodyDiv w:val="1"/>
      <w:marLeft w:val="0"/>
      <w:marRight w:val="0"/>
      <w:marTop w:val="0"/>
      <w:marBottom w:val="0"/>
      <w:divBdr>
        <w:top w:val="none" w:sz="0" w:space="0" w:color="auto"/>
        <w:left w:val="none" w:sz="0" w:space="0" w:color="auto"/>
        <w:bottom w:val="none" w:sz="0" w:space="0" w:color="auto"/>
        <w:right w:val="none" w:sz="0" w:space="0" w:color="auto"/>
      </w:divBdr>
    </w:div>
    <w:div w:id="1166633220">
      <w:bodyDiv w:val="1"/>
      <w:marLeft w:val="0"/>
      <w:marRight w:val="0"/>
      <w:marTop w:val="0"/>
      <w:marBottom w:val="0"/>
      <w:divBdr>
        <w:top w:val="none" w:sz="0" w:space="0" w:color="auto"/>
        <w:left w:val="none" w:sz="0" w:space="0" w:color="auto"/>
        <w:bottom w:val="none" w:sz="0" w:space="0" w:color="auto"/>
        <w:right w:val="none" w:sz="0" w:space="0" w:color="auto"/>
      </w:divBdr>
    </w:div>
    <w:div w:id="1398937339">
      <w:bodyDiv w:val="1"/>
      <w:marLeft w:val="0"/>
      <w:marRight w:val="0"/>
      <w:marTop w:val="0"/>
      <w:marBottom w:val="0"/>
      <w:divBdr>
        <w:top w:val="none" w:sz="0" w:space="0" w:color="auto"/>
        <w:left w:val="none" w:sz="0" w:space="0" w:color="auto"/>
        <w:bottom w:val="none" w:sz="0" w:space="0" w:color="auto"/>
        <w:right w:val="none" w:sz="0" w:space="0" w:color="auto"/>
      </w:divBdr>
      <w:divsChild>
        <w:div w:id="1300724036">
          <w:marLeft w:val="360"/>
          <w:marRight w:val="0"/>
          <w:marTop w:val="72"/>
          <w:marBottom w:val="72"/>
          <w:divBdr>
            <w:top w:val="none" w:sz="0" w:space="0" w:color="auto"/>
            <w:left w:val="none" w:sz="0" w:space="0" w:color="auto"/>
            <w:bottom w:val="none" w:sz="0" w:space="0" w:color="auto"/>
            <w:right w:val="none" w:sz="0" w:space="0" w:color="auto"/>
          </w:divBdr>
          <w:divsChild>
            <w:div w:id="1892644994">
              <w:marLeft w:val="0"/>
              <w:marRight w:val="0"/>
              <w:marTop w:val="0"/>
              <w:marBottom w:val="0"/>
              <w:divBdr>
                <w:top w:val="none" w:sz="0" w:space="0" w:color="auto"/>
                <w:left w:val="none" w:sz="0" w:space="0" w:color="auto"/>
                <w:bottom w:val="none" w:sz="0" w:space="0" w:color="auto"/>
                <w:right w:val="none" w:sz="0" w:space="0" w:color="auto"/>
              </w:divBdr>
            </w:div>
          </w:divsChild>
        </w:div>
        <w:div w:id="1731269325">
          <w:marLeft w:val="360"/>
          <w:marRight w:val="0"/>
          <w:marTop w:val="0"/>
          <w:marBottom w:val="72"/>
          <w:divBdr>
            <w:top w:val="none" w:sz="0" w:space="0" w:color="auto"/>
            <w:left w:val="none" w:sz="0" w:space="0" w:color="auto"/>
            <w:bottom w:val="none" w:sz="0" w:space="0" w:color="auto"/>
            <w:right w:val="none" w:sz="0" w:space="0" w:color="auto"/>
          </w:divBdr>
          <w:divsChild>
            <w:div w:id="727532198">
              <w:marLeft w:val="360"/>
              <w:marRight w:val="0"/>
              <w:marTop w:val="0"/>
              <w:marBottom w:val="0"/>
              <w:divBdr>
                <w:top w:val="none" w:sz="0" w:space="0" w:color="auto"/>
                <w:left w:val="none" w:sz="0" w:space="0" w:color="auto"/>
                <w:bottom w:val="none" w:sz="0" w:space="0" w:color="auto"/>
                <w:right w:val="none" w:sz="0" w:space="0" w:color="auto"/>
              </w:divBdr>
              <w:divsChild>
                <w:div w:id="335576317">
                  <w:marLeft w:val="0"/>
                  <w:marRight w:val="0"/>
                  <w:marTop w:val="0"/>
                  <w:marBottom w:val="0"/>
                  <w:divBdr>
                    <w:top w:val="none" w:sz="0" w:space="0" w:color="auto"/>
                    <w:left w:val="none" w:sz="0" w:space="0" w:color="auto"/>
                    <w:bottom w:val="none" w:sz="0" w:space="0" w:color="auto"/>
                    <w:right w:val="none" w:sz="0" w:space="0" w:color="auto"/>
                  </w:divBdr>
                </w:div>
              </w:divsChild>
            </w:div>
            <w:div w:id="1249314130">
              <w:marLeft w:val="0"/>
              <w:marRight w:val="0"/>
              <w:marTop w:val="0"/>
              <w:marBottom w:val="0"/>
              <w:divBdr>
                <w:top w:val="none" w:sz="0" w:space="0" w:color="auto"/>
                <w:left w:val="none" w:sz="0" w:space="0" w:color="auto"/>
                <w:bottom w:val="none" w:sz="0" w:space="0" w:color="auto"/>
                <w:right w:val="none" w:sz="0" w:space="0" w:color="auto"/>
              </w:divBdr>
            </w:div>
            <w:div w:id="2127458354">
              <w:marLeft w:val="360"/>
              <w:marRight w:val="0"/>
              <w:marTop w:val="0"/>
              <w:marBottom w:val="0"/>
              <w:divBdr>
                <w:top w:val="none" w:sz="0" w:space="0" w:color="auto"/>
                <w:left w:val="none" w:sz="0" w:space="0" w:color="auto"/>
                <w:bottom w:val="none" w:sz="0" w:space="0" w:color="auto"/>
                <w:right w:val="none" w:sz="0" w:space="0" w:color="auto"/>
              </w:divBdr>
              <w:divsChild>
                <w:div w:id="5898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89609">
          <w:marLeft w:val="360"/>
          <w:marRight w:val="0"/>
          <w:marTop w:val="0"/>
          <w:marBottom w:val="72"/>
          <w:divBdr>
            <w:top w:val="none" w:sz="0" w:space="0" w:color="auto"/>
            <w:left w:val="none" w:sz="0" w:space="0" w:color="auto"/>
            <w:bottom w:val="none" w:sz="0" w:space="0" w:color="auto"/>
            <w:right w:val="none" w:sz="0" w:space="0" w:color="auto"/>
          </w:divBdr>
          <w:divsChild>
            <w:div w:id="1532261417">
              <w:marLeft w:val="0"/>
              <w:marRight w:val="0"/>
              <w:marTop w:val="0"/>
              <w:marBottom w:val="0"/>
              <w:divBdr>
                <w:top w:val="none" w:sz="0" w:space="0" w:color="auto"/>
                <w:left w:val="none" w:sz="0" w:space="0" w:color="auto"/>
                <w:bottom w:val="none" w:sz="0" w:space="0" w:color="auto"/>
                <w:right w:val="none" w:sz="0" w:space="0" w:color="auto"/>
              </w:divBdr>
            </w:div>
          </w:divsChild>
        </w:div>
        <w:div w:id="2023238007">
          <w:marLeft w:val="360"/>
          <w:marRight w:val="0"/>
          <w:marTop w:val="0"/>
          <w:marBottom w:val="72"/>
          <w:divBdr>
            <w:top w:val="none" w:sz="0" w:space="0" w:color="auto"/>
            <w:left w:val="none" w:sz="0" w:space="0" w:color="auto"/>
            <w:bottom w:val="none" w:sz="0" w:space="0" w:color="auto"/>
            <w:right w:val="none" w:sz="0" w:space="0" w:color="auto"/>
          </w:divBdr>
          <w:divsChild>
            <w:div w:id="130373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543692">
      <w:bodyDiv w:val="1"/>
      <w:marLeft w:val="0"/>
      <w:marRight w:val="0"/>
      <w:marTop w:val="0"/>
      <w:marBottom w:val="0"/>
      <w:divBdr>
        <w:top w:val="none" w:sz="0" w:space="0" w:color="auto"/>
        <w:left w:val="none" w:sz="0" w:space="0" w:color="auto"/>
        <w:bottom w:val="none" w:sz="0" w:space="0" w:color="auto"/>
        <w:right w:val="none" w:sz="0" w:space="0" w:color="auto"/>
      </w:divBdr>
    </w:div>
    <w:div w:id="192036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klimat/katalog-dobrych-praktyk-w-zakresie-robot-hydrotechnicznych" TargetMode="External"/><Relationship Id="rId13" Type="http://schemas.openxmlformats.org/officeDocument/2006/relationships/hyperlink" Target="mailto:iod@wody.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z-nowysacz@wody.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okerpefexpert.efaktura.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wody.gov.pl/images/Aktualnosci/foto/renaturyzacjaKPRWP/Podrecznik_renaturyzacji.pdf" TargetMode="External"/><Relationship Id="rId4" Type="http://schemas.openxmlformats.org/officeDocument/2006/relationships/settings" Target="settings.xml"/><Relationship Id="rId9" Type="http://schemas.openxmlformats.org/officeDocument/2006/relationships/hyperlink" Target="https://www.wwf.pl/sites/default/files/2018-10/Dobre_praktyki_utrzymania_rzek_wyd_II.pdf" TargetMode="External"/><Relationship Id="rId14" Type="http://schemas.openxmlformats.org/officeDocument/2006/relationships/hyperlink" Target="mailto:riod.krakow@wody.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DC1D6-8422-4064-AC55-CFF18EFE1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8574</Words>
  <Characters>51449</Characters>
  <Application>Microsoft Office Word</Application>
  <DocSecurity>0</DocSecurity>
  <Lines>428</Lines>
  <Paragraphs>119</Paragraphs>
  <ScaleCrop>false</ScaleCrop>
  <Company>Hewlett-Packard</Company>
  <LinksUpToDate>false</LinksUpToDate>
  <CharactersWithSpaces>59904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Porębski</dc:creator>
  <cp:keywords/>
  <cp:lastModifiedBy>Anna Radzik (RZGW Kraków)</cp:lastModifiedBy>
  <cp:revision>3</cp:revision>
  <cp:lastPrinted>2026-02-19T08:52:00Z</cp:lastPrinted>
  <dcterms:created xsi:type="dcterms:W3CDTF">2026-04-17T05:09:00Z</dcterms:created>
  <dcterms:modified xsi:type="dcterms:W3CDTF">2026-04-17T05:10:00Z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